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F02" w:rsidRPr="00D2267A" w:rsidRDefault="000A4F02" w:rsidP="00D37134"/>
    <w:tbl>
      <w:tblPr>
        <w:tblW w:w="0" w:type="auto"/>
        <w:tblLook w:val="04A0" w:firstRow="1" w:lastRow="0" w:firstColumn="1" w:lastColumn="0" w:noHBand="0" w:noVBand="1"/>
      </w:tblPr>
      <w:tblGrid>
        <w:gridCol w:w="972"/>
        <w:gridCol w:w="2964"/>
      </w:tblGrid>
      <w:tr w:rsidR="00CE15C0" w:rsidRPr="00D2267A" w:rsidTr="00015FDE">
        <w:tc>
          <w:tcPr>
            <w:tcW w:w="972" w:type="dxa"/>
            <w:shd w:val="clear" w:color="auto" w:fill="auto"/>
          </w:tcPr>
          <w:p w:rsidR="00CE15C0" w:rsidRPr="00D2267A" w:rsidRDefault="00CE15C0" w:rsidP="00D37134">
            <w:r w:rsidRPr="00D2267A">
              <w:t>Številka:</w:t>
            </w:r>
          </w:p>
        </w:tc>
        <w:tc>
          <w:tcPr>
            <w:tcW w:w="2964" w:type="dxa"/>
            <w:shd w:val="clear" w:color="auto" w:fill="auto"/>
          </w:tcPr>
          <w:p w:rsidR="00CE15C0" w:rsidRPr="00D2267A" w:rsidRDefault="005848A5" w:rsidP="005848A5">
            <w:r>
              <w:t>411</w:t>
            </w:r>
            <w:r w:rsidR="003E1047">
              <w:t>0</w:t>
            </w:r>
            <w:r w:rsidR="00DA6ECA" w:rsidRPr="00D2267A">
              <w:t>-</w:t>
            </w:r>
            <w:r w:rsidR="00046FF4">
              <w:t>77</w:t>
            </w:r>
            <w:r w:rsidR="00DA6ECA" w:rsidRPr="00D2267A">
              <w:t>/201</w:t>
            </w:r>
            <w:r>
              <w:t>7</w:t>
            </w:r>
            <w:r w:rsidR="00DA6ECA" w:rsidRPr="00D2267A">
              <w:t>/</w:t>
            </w:r>
            <w:r w:rsidR="002B3CEA">
              <w:t>5</w:t>
            </w:r>
          </w:p>
        </w:tc>
      </w:tr>
      <w:tr w:rsidR="00CE15C0" w:rsidRPr="00D2267A" w:rsidTr="00015FDE">
        <w:tc>
          <w:tcPr>
            <w:tcW w:w="972" w:type="dxa"/>
            <w:shd w:val="clear" w:color="auto" w:fill="auto"/>
          </w:tcPr>
          <w:p w:rsidR="00CE15C0" w:rsidRPr="00D2267A" w:rsidRDefault="00CE15C0" w:rsidP="00D37134">
            <w:r w:rsidRPr="00D2267A">
              <w:t>Datum:</w:t>
            </w:r>
          </w:p>
        </w:tc>
        <w:tc>
          <w:tcPr>
            <w:tcW w:w="2964" w:type="dxa"/>
            <w:shd w:val="clear" w:color="auto" w:fill="auto"/>
          </w:tcPr>
          <w:p w:rsidR="00CE15C0" w:rsidRPr="00D2267A" w:rsidRDefault="00103CA8" w:rsidP="00C805C8">
            <w:r>
              <w:t>2</w:t>
            </w:r>
            <w:r w:rsidR="00DA6ECA" w:rsidRPr="00D2267A">
              <w:t xml:space="preserve">. </w:t>
            </w:r>
            <w:r>
              <w:t>3</w:t>
            </w:r>
            <w:r w:rsidR="00DA6ECA" w:rsidRPr="00D2267A">
              <w:t>. 201</w:t>
            </w:r>
            <w:r w:rsidR="00046FF4">
              <w:t>8</w:t>
            </w:r>
          </w:p>
        </w:tc>
      </w:tr>
    </w:tbl>
    <w:p w:rsidR="00EE65B3" w:rsidRPr="00D2267A" w:rsidRDefault="00EE65B3" w:rsidP="00D37134"/>
    <w:tbl>
      <w:tblPr>
        <w:tblW w:w="9039" w:type="dxa"/>
        <w:tblLayout w:type="fixed"/>
        <w:tblLook w:val="04A0" w:firstRow="1" w:lastRow="0" w:firstColumn="1" w:lastColumn="0" w:noHBand="0" w:noVBand="1"/>
      </w:tblPr>
      <w:tblGrid>
        <w:gridCol w:w="6771"/>
        <w:gridCol w:w="2268"/>
      </w:tblGrid>
      <w:tr w:rsidR="000A4F02" w:rsidRPr="00D2267A">
        <w:trPr>
          <w:trHeight w:val="228"/>
        </w:trPr>
        <w:tc>
          <w:tcPr>
            <w:tcW w:w="6771" w:type="dxa"/>
          </w:tcPr>
          <w:p w:rsidR="000A4F02" w:rsidRPr="00D2267A" w:rsidRDefault="000A4F02" w:rsidP="00D37134"/>
        </w:tc>
        <w:tc>
          <w:tcPr>
            <w:tcW w:w="2268" w:type="dxa"/>
          </w:tcPr>
          <w:p w:rsidR="000A4F02" w:rsidRPr="00D2267A" w:rsidRDefault="000A4F02" w:rsidP="00D37134"/>
        </w:tc>
      </w:tr>
      <w:tr w:rsidR="000A4F02" w:rsidRPr="00D2267A">
        <w:trPr>
          <w:trHeight w:val="2698"/>
        </w:trPr>
        <w:tc>
          <w:tcPr>
            <w:tcW w:w="6771" w:type="dxa"/>
          </w:tcPr>
          <w:p w:rsidR="000A4F02" w:rsidRPr="00D2267A" w:rsidRDefault="00EB2167" w:rsidP="00D37134">
            <w:r>
              <w:rPr>
                <w:noProof/>
              </w:rPr>
              <mc:AlternateContent>
                <mc:Choice Requires="wps">
                  <w:drawing>
                    <wp:anchor distT="360045" distB="540385" distL="0" distR="0" simplePos="0" relativeHeight="251657728" behindDoc="0" locked="0" layoutInCell="1" allowOverlap="0" wp14:anchorId="7D94310C" wp14:editId="392A9BCF">
                      <wp:simplePos x="0" y="0"/>
                      <wp:positionH relativeFrom="page">
                        <wp:posOffset>0</wp:posOffset>
                      </wp:positionH>
                      <wp:positionV relativeFrom="page">
                        <wp:posOffset>644525</wp:posOffset>
                      </wp:positionV>
                      <wp:extent cx="5639435" cy="728980"/>
                      <wp:effectExtent l="0" t="0" r="0" b="0"/>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4CDA" w:rsidRPr="000A662B" w:rsidRDefault="00D44CDA"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D44CDA" w:rsidRDefault="00D44CDA"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Opis: 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" o:allowoverlap="f" filled="f" stroked="f">
                      <v:textbox inset="0,0,0,0">
                        <w:txbxContent>
                          <w:p w:rsidR="00E66CF1" w:rsidRPr="000A662B" w:rsidRDefault="00E66CF1"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E66CF1" w:rsidRDefault="00E66CF1" w:rsidP="00D37134"/>
                        </w:txbxContent>
                      </v:textbox>
                      <w10:wrap type="topAndBottom" anchorx="page" anchory="page"/>
                    </v:shape>
                  </w:pict>
                </mc:Fallback>
              </mc:AlternateContent>
            </w:r>
          </w:p>
        </w:tc>
        <w:tc>
          <w:tcPr>
            <w:tcW w:w="2268" w:type="dxa"/>
          </w:tcPr>
          <w:p w:rsidR="000A4F02" w:rsidRPr="00D2267A" w:rsidRDefault="000A4F02" w:rsidP="00D37134"/>
        </w:tc>
      </w:tr>
    </w:tbl>
    <w:p w:rsidR="000A4F02" w:rsidRPr="00D2267A" w:rsidRDefault="000A4F02" w:rsidP="00D37134"/>
    <w:tbl>
      <w:tblPr>
        <w:tblW w:w="0" w:type="auto"/>
        <w:tblLook w:val="01E0" w:firstRow="1" w:lastRow="1" w:firstColumn="1" w:lastColumn="1" w:noHBand="0" w:noVBand="0"/>
      </w:tblPr>
      <w:tblGrid>
        <w:gridCol w:w="4495"/>
        <w:gridCol w:w="4495"/>
      </w:tblGrid>
      <w:tr w:rsidR="000A4F02" w:rsidRPr="00D2267A" w:rsidTr="004F6524">
        <w:tc>
          <w:tcPr>
            <w:tcW w:w="4495" w:type="dxa"/>
          </w:tcPr>
          <w:p w:rsidR="000A4F02" w:rsidRPr="00D2267A" w:rsidRDefault="000A4F02" w:rsidP="00D37134">
            <w:pPr>
              <w:rPr>
                <w:b/>
              </w:rPr>
            </w:pPr>
            <w:r w:rsidRPr="00D2267A">
              <w:rPr>
                <w:b/>
                <w:bCs/>
              </w:rPr>
              <w:t>Naročnik:</w:t>
            </w:r>
            <w:r w:rsidRPr="00D2267A">
              <w:rPr>
                <w:b/>
              </w:rPr>
              <w:tab/>
              <w:t xml:space="preserve">                                     </w:t>
            </w:r>
          </w:p>
        </w:tc>
        <w:tc>
          <w:tcPr>
            <w:tcW w:w="4495" w:type="dxa"/>
          </w:tcPr>
          <w:p w:rsidR="000A4F02" w:rsidRPr="00D2267A" w:rsidRDefault="000A4F02" w:rsidP="00D37134">
            <w:pPr>
              <w:rPr>
                <w:b/>
              </w:rPr>
            </w:pPr>
            <w:r w:rsidRPr="00D2267A">
              <w:rPr>
                <w:b/>
              </w:rPr>
              <w:t xml:space="preserve">Republika Slovenija, Ministrstvo za                                         zdravje, Štefanova 5, 1000 Ljubljana </w:t>
            </w:r>
          </w:p>
          <w:p w:rsidR="000A4F02" w:rsidRPr="00D2267A" w:rsidRDefault="000A4F02" w:rsidP="00D37134">
            <w:pPr>
              <w:rPr>
                <w:b/>
              </w:rPr>
            </w:pPr>
          </w:p>
          <w:p w:rsidR="000A4F02" w:rsidRPr="00D2267A" w:rsidRDefault="000A4F02" w:rsidP="00D37134">
            <w:pPr>
              <w:rPr>
                <w:b/>
              </w:rPr>
            </w:pPr>
          </w:p>
          <w:p w:rsidR="000A4F02" w:rsidRPr="00D2267A" w:rsidRDefault="000A4F02" w:rsidP="00D37134">
            <w:pPr>
              <w:rPr>
                <w:b/>
              </w:rPr>
            </w:pPr>
          </w:p>
        </w:tc>
      </w:tr>
      <w:tr w:rsidR="000A4F02" w:rsidRPr="00D2267A" w:rsidTr="004F6524">
        <w:tc>
          <w:tcPr>
            <w:tcW w:w="4495" w:type="dxa"/>
          </w:tcPr>
          <w:p w:rsidR="000A4F02" w:rsidRPr="00D2267A" w:rsidRDefault="000A4F02" w:rsidP="00D37134">
            <w:pPr>
              <w:rPr>
                <w:b/>
              </w:rPr>
            </w:pPr>
            <w:r w:rsidRPr="00D2267A">
              <w:rPr>
                <w:b/>
              </w:rPr>
              <w:t>Predmet javnega naročila:</w:t>
            </w:r>
          </w:p>
        </w:tc>
        <w:tc>
          <w:tcPr>
            <w:tcW w:w="4495" w:type="dxa"/>
          </w:tcPr>
          <w:p w:rsidR="004F6524" w:rsidRPr="00712069" w:rsidRDefault="008E6494" w:rsidP="00C0636F">
            <w:pPr>
              <w:rPr>
                <w:b/>
              </w:rPr>
            </w:pPr>
            <w:r>
              <w:rPr>
                <w:b/>
                <w:color w:val="000000"/>
              </w:rPr>
              <w:t xml:space="preserve">Nadomestni objekt Kliničnega inštituta za medicino dela, prometa in športa </w:t>
            </w:r>
            <w:r w:rsidR="00C0636F">
              <w:rPr>
                <w:b/>
                <w:color w:val="000000"/>
              </w:rPr>
              <w:t>Univerzitetnega kliničnega centra</w:t>
            </w:r>
            <w:r>
              <w:rPr>
                <w:b/>
                <w:color w:val="000000"/>
              </w:rPr>
              <w:t xml:space="preserve"> Ljubljana </w:t>
            </w:r>
          </w:p>
        </w:tc>
      </w:tr>
      <w:tr w:rsidR="000A4F02" w:rsidRPr="00D2267A" w:rsidTr="004F6524">
        <w:tc>
          <w:tcPr>
            <w:tcW w:w="4495" w:type="dxa"/>
          </w:tcPr>
          <w:p w:rsidR="00E95DE3" w:rsidRDefault="00E95DE3" w:rsidP="00D37134">
            <w:pPr>
              <w:rPr>
                <w:b/>
              </w:rPr>
            </w:pPr>
          </w:p>
          <w:p w:rsidR="003E1047" w:rsidRDefault="003E1047" w:rsidP="00D37134">
            <w:pPr>
              <w:rPr>
                <w:b/>
              </w:rPr>
            </w:pPr>
          </w:p>
          <w:p w:rsidR="003E1047" w:rsidRPr="00D2267A" w:rsidRDefault="003E1047" w:rsidP="00D37134">
            <w:pPr>
              <w:rPr>
                <w:b/>
              </w:rPr>
            </w:pPr>
          </w:p>
          <w:p w:rsidR="000A4F02" w:rsidRPr="00D2267A" w:rsidRDefault="000A4F02" w:rsidP="00D37134">
            <w:pPr>
              <w:rPr>
                <w:b/>
              </w:rPr>
            </w:pPr>
            <w:r w:rsidRPr="00D2267A">
              <w:rPr>
                <w:b/>
              </w:rPr>
              <w:t>Zaporedna št. javnega naročila:</w:t>
            </w:r>
          </w:p>
        </w:tc>
        <w:tc>
          <w:tcPr>
            <w:tcW w:w="4495" w:type="dxa"/>
          </w:tcPr>
          <w:p w:rsidR="00E95DE3" w:rsidRDefault="00E95DE3" w:rsidP="00D37134">
            <w:pPr>
              <w:rPr>
                <w:b/>
                <w:highlight w:val="yellow"/>
              </w:rPr>
            </w:pPr>
          </w:p>
          <w:p w:rsidR="003E1047" w:rsidRDefault="003E1047" w:rsidP="00D37134">
            <w:pPr>
              <w:rPr>
                <w:b/>
                <w:highlight w:val="yellow"/>
              </w:rPr>
            </w:pPr>
          </w:p>
          <w:p w:rsidR="003E1047" w:rsidRPr="00D2267A" w:rsidRDefault="003E1047" w:rsidP="00D37134">
            <w:pPr>
              <w:rPr>
                <w:b/>
                <w:highlight w:val="yellow"/>
              </w:rPr>
            </w:pPr>
          </w:p>
          <w:p w:rsidR="00CE3D00" w:rsidRPr="00D2267A" w:rsidRDefault="00DA6ECA" w:rsidP="00D37134">
            <w:pPr>
              <w:rPr>
                <w:b/>
              </w:rPr>
            </w:pPr>
            <w:r w:rsidRPr="00D2267A">
              <w:rPr>
                <w:b/>
              </w:rPr>
              <w:t>V</w:t>
            </w:r>
            <w:r w:rsidR="002B3CEA">
              <w:rPr>
                <w:b/>
              </w:rPr>
              <w:t>24</w:t>
            </w:r>
            <w:r w:rsidR="00CE15C0" w:rsidRPr="00D2267A">
              <w:rPr>
                <w:b/>
              </w:rPr>
              <w:t>-1</w:t>
            </w:r>
            <w:r w:rsidR="005848A5">
              <w:rPr>
                <w:b/>
              </w:rPr>
              <w:t>7</w:t>
            </w:r>
            <w:r w:rsidR="00CE15C0" w:rsidRPr="00D2267A">
              <w:rPr>
                <w:b/>
              </w:rPr>
              <w:t>/</w:t>
            </w:r>
            <w:r w:rsidR="003E1047">
              <w:rPr>
                <w:b/>
              </w:rPr>
              <w:t>G</w:t>
            </w:r>
            <w:r w:rsidR="00CE15C0" w:rsidRPr="00D2267A">
              <w:rPr>
                <w:b/>
              </w:rPr>
              <w:t xml:space="preserve"> </w:t>
            </w:r>
            <w:r w:rsidR="00AB1B5A" w:rsidRPr="00D2267A">
              <w:rPr>
                <w:b/>
              </w:rPr>
              <w:t xml:space="preserve"> </w:t>
            </w:r>
          </w:p>
          <w:p w:rsidR="004F6524" w:rsidRPr="00D2267A" w:rsidRDefault="004F6524" w:rsidP="00D37134">
            <w:pPr>
              <w:rPr>
                <w:b/>
                <w:highlight w:val="yellow"/>
              </w:rPr>
            </w:pPr>
          </w:p>
          <w:p w:rsidR="00CE15C0" w:rsidRPr="00D2267A" w:rsidRDefault="00CE15C0" w:rsidP="00D37134">
            <w:pPr>
              <w:rPr>
                <w:b/>
                <w:highlight w:val="yellow"/>
              </w:rPr>
            </w:pPr>
          </w:p>
          <w:p w:rsidR="00CE15C0" w:rsidRPr="00D2267A" w:rsidRDefault="00CE15C0" w:rsidP="00D37134">
            <w:pPr>
              <w:rPr>
                <w:b/>
                <w:highlight w:val="yellow"/>
              </w:rPr>
            </w:pPr>
          </w:p>
        </w:tc>
      </w:tr>
      <w:tr w:rsidR="000A4F02" w:rsidRPr="00D2267A" w:rsidTr="004F6524">
        <w:tc>
          <w:tcPr>
            <w:tcW w:w="4495" w:type="dxa"/>
          </w:tcPr>
          <w:p w:rsidR="000A4F02" w:rsidRPr="00D2267A" w:rsidRDefault="000A4F02" w:rsidP="00D37134">
            <w:pPr>
              <w:rPr>
                <w:b/>
              </w:rPr>
            </w:pPr>
            <w:r w:rsidRPr="00D2267A">
              <w:rPr>
                <w:b/>
              </w:rPr>
              <w:t>Vrsta postopka za oddajo</w:t>
            </w:r>
          </w:p>
          <w:p w:rsidR="000A4F02" w:rsidRPr="00D2267A" w:rsidRDefault="000A4F02" w:rsidP="00D37134">
            <w:pPr>
              <w:rPr>
                <w:b/>
              </w:rPr>
            </w:pPr>
            <w:r w:rsidRPr="00D2267A">
              <w:rPr>
                <w:b/>
              </w:rPr>
              <w:t>javnega naročila:</w:t>
            </w:r>
          </w:p>
        </w:tc>
        <w:tc>
          <w:tcPr>
            <w:tcW w:w="4495" w:type="dxa"/>
          </w:tcPr>
          <w:p w:rsidR="000A4F02" w:rsidRPr="00D2267A" w:rsidRDefault="000A4F02" w:rsidP="00D37134">
            <w:pPr>
              <w:rPr>
                <w:b/>
              </w:rPr>
            </w:pPr>
            <w:r w:rsidRPr="00D2267A">
              <w:rPr>
                <w:b/>
              </w:rPr>
              <w:t>Odprti postopek</w:t>
            </w:r>
          </w:p>
          <w:p w:rsidR="000A4F02" w:rsidRPr="00D2267A" w:rsidRDefault="000A4F02" w:rsidP="00D37134">
            <w:pPr>
              <w:rPr>
                <w:b/>
              </w:rPr>
            </w:pPr>
          </w:p>
          <w:p w:rsidR="000A4F02" w:rsidRPr="00D2267A" w:rsidRDefault="000A4F02" w:rsidP="00D37134">
            <w:pPr>
              <w:rPr>
                <w:b/>
              </w:rPr>
            </w:pPr>
          </w:p>
          <w:p w:rsidR="000A4F02" w:rsidRPr="00D2267A" w:rsidRDefault="000A4F02" w:rsidP="00D37134">
            <w:pPr>
              <w:rPr>
                <w:b/>
              </w:rPr>
            </w:pPr>
          </w:p>
        </w:tc>
      </w:tr>
      <w:tr w:rsidR="000A4F02" w:rsidRPr="00D2267A" w:rsidTr="004F6524">
        <w:tc>
          <w:tcPr>
            <w:tcW w:w="4495" w:type="dxa"/>
          </w:tcPr>
          <w:p w:rsidR="000A4F02" w:rsidRPr="00D2267A" w:rsidRDefault="000A4F02" w:rsidP="00D37134"/>
        </w:tc>
        <w:tc>
          <w:tcPr>
            <w:tcW w:w="4495" w:type="dxa"/>
          </w:tcPr>
          <w:p w:rsidR="00D207B8" w:rsidRPr="00D2267A" w:rsidRDefault="00D207B8" w:rsidP="00D37134"/>
        </w:tc>
      </w:tr>
    </w:tbl>
    <w:p w:rsidR="000A4F02" w:rsidRPr="00D2267A" w:rsidRDefault="000A4F02" w:rsidP="00D37134"/>
    <w:p w:rsidR="000A4F02" w:rsidRPr="00D2267A" w:rsidRDefault="000A4F02" w:rsidP="00D37134"/>
    <w:p w:rsidR="00C26A88" w:rsidRPr="00D2267A" w:rsidRDefault="00C26A88" w:rsidP="00D37134"/>
    <w:p w:rsidR="00C26A88" w:rsidRPr="00D2267A" w:rsidRDefault="00C26A88" w:rsidP="00D37134"/>
    <w:p w:rsidR="008517B0" w:rsidRPr="00D2267A" w:rsidRDefault="008517B0" w:rsidP="00D37134"/>
    <w:p w:rsidR="008517B0" w:rsidRPr="00D2267A" w:rsidRDefault="008517B0" w:rsidP="00D37134"/>
    <w:p w:rsidR="008517B0" w:rsidRPr="00D2267A" w:rsidRDefault="008517B0" w:rsidP="00D37134"/>
    <w:p w:rsidR="008517B0" w:rsidRPr="00D2267A" w:rsidRDefault="008517B0" w:rsidP="00D37134"/>
    <w:p w:rsidR="008517B0" w:rsidRPr="00D2267A" w:rsidRDefault="008517B0" w:rsidP="00D37134"/>
    <w:p w:rsidR="00C26A88" w:rsidRDefault="00C26A88" w:rsidP="00D37134"/>
    <w:p w:rsidR="002D7362" w:rsidRDefault="002D7362" w:rsidP="00D37134"/>
    <w:p w:rsidR="002D7362" w:rsidRDefault="002D7362" w:rsidP="00D37134"/>
    <w:p w:rsidR="002D7362" w:rsidRPr="00D2267A" w:rsidRDefault="002D7362" w:rsidP="00D37134"/>
    <w:p w:rsidR="000A4F02" w:rsidRPr="00D2267A" w:rsidRDefault="000A4F02" w:rsidP="00D37134"/>
    <w:p w:rsidR="008517B0" w:rsidRDefault="008517B0" w:rsidP="001D05B1">
      <w:pPr>
        <w:pStyle w:val="Kazalovsebine1"/>
        <w:rPr>
          <w:lang w:val="sl-SI"/>
        </w:rPr>
      </w:pPr>
      <w:bookmarkStart w:id="0" w:name="_Toc372281743"/>
    </w:p>
    <w:p w:rsidR="005848A5" w:rsidRPr="005848A5" w:rsidRDefault="005848A5" w:rsidP="005848A5"/>
    <w:p w:rsidR="008517B0" w:rsidRPr="00D2267A" w:rsidRDefault="008517B0" w:rsidP="001D05B1">
      <w:pPr>
        <w:pStyle w:val="Kazalovsebine1"/>
      </w:pPr>
    </w:p>
    <w:p w:rsidR="00640D81" w:rsidRPr="00640D81" w:rsidRDefault="00905563">
      <w:pPr>
        <w:pStyle w:val="Kazalovsebine2"/>
        <w:rPr>
          <w:rFonts w:ascii="Arial" w:eastAsiaTheme="minorEastAsia" w:hAnsi="Arial"/>
          <w:b w:val="0"/>
          <w:bCs w:val="0"/>
          <w:noProof/>
          <w:sz w:val="22"/>
          <w:szCs w:val="22"/>
        </w:rPr>
      </w:pPr>
      <w:r w:rsidRPr="00640D81">
        <w:rPr>
          <w:rFonts w:ascii="Arial" w:eastAsia="Batang" w:hAnsi="Arial"/>
          <w:noProof/>
          <w:lang w:val="pl-PL"/>
        </w:rPr>
        <w:fldChar w:fldCharType="begin"/>
      </w:r>
      <w:r w:rsidRPr="00640D81">
        <w:rPr>
          <w:rFonts w:ascii="Arial" w:eastAsia="Batang" w:hAnsi="Arial"/>
          <w:noProof/>
          <w:lang w:val="pl-PL"/>
        </w:rPr>
        <w:instrText xml:space="preserve"> TOC \o "1-3" \h \z \u </w:instrText>
      </w:r>
      <w:r w:rsidRPr="00640D81">
        <w:rPr>
          <w:rFonts w:ascii="Arial" w:eastAsia="Batang" w:hAnsi="Arial"/>
          <w:noProof/>
          <w:lang w:val="pl-PL"/>
        </w:rPr>
        <w:fldChar w:fldCharType="separate"/>
      </w:r>
      <w:hyperlink w:anchor="_Toc507505006" w:history="1">
        <w:r w:rsidR="00640D81" w:rsidRPr="00640D81">
          <w:rPr>
            <w:rStyle w:val="Hiperpovezava"/>
            <w:rFonts w:ascii="Arial" w:hAnsi="Arial"/>
            <w:noProof/>
          </w:rPr>
          <w:t>POVABILO K ODDAJI PONUDBE IN SPLOŠNA NAVODILA PONUDNIKU ZA PRIPRAVO PONUDBE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_Toc507505006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3</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07" w:history="1">
        <w:r w:rsidR="00640D81" w:rsidRPr="00640D81">
          <w:rPr>
            <w:rStyle w:val="Hiperpovezava"/>
            <w:rFonts w:ascii="Arial" w:hAnsi="Arial"/>
            <w:noProof/>
          </w:rPr>
          <w:t>1.</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PODATKI O JAVNEM NAROČILU</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_Toc507505007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3</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08" w:history="1">
        <w:r w:rsidR="00640D81" w:rsidRPr="00640D81">
          <w:rPr>
            <w:rStyle w:val="Hiperpovezava"/>
            <w:rFonts w:ascii="Arial" w:hAnsi="Arial"/>
            <w:noProof/>
          </w:rPr>
          <w:t>2.</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OZNAKA IN PREDMET JAVNEGA NAROČILA TER NAČIN ODDAJE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_Toc507505008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3</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09" w:history="1">
        <w:r w:rsidR="00640D81" w:rsidRPr="00640D81">
          <w:rPr>
            <w:rStyle w:val="Hiperpovezava"/>
            <w:rFonts w:ascii="Arial" w:hAnsi="Arial"/>
            <w:noProof/>
          </w:rPr>
          <w:t>3.</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PODATKI O NAROČNIKU IN UPORABNIKU</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_Toc507505009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3</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10" w:history="1">
        <w:r w:rsidR="00640D81" w:rsidRPr="00640D81">
          <w:rPr>
            <w:rStyle w:val="Hiperpovezava"/>
            <w:rFonts w:ascii="Arial" w:hAnsi="Arial"/>
            <w:noProof/>
          </w:rPr>
          <w:t>4.</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ROK IN NAČIN PREDLOŽITVE PONUDBE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_Toc507505010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4</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11" w:history="1">
        <w:r w:rsidR="00640D81" w:rsidRPr="00640D81">
          <w:rPr>
            <w:rStyle w:val="Hiperpovezava"/>
            <w:rFonts w:ascii="Arial" w:hAnsi="Arial"/>
            <w:noProof/>
          </w:rPr>
          <w:t>5.</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ČAS IN KRAJ ODPIRANJA PONUDB</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_Toc507505011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4</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12" w:history="1">
        <w:r w:rsidR="00640D81" w:rsidRPr="00640D81">
          <w:rPr>
            <w:rStyle w:val="Hiperpovezava"/>
            <w:rFonts w:ascii="Arial" w:hAnsi="Arial"/>
            <w:noProof/>
          </w:rPr>
          <w:t>6.</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PRAVNA PODLAGA JAVNEGA NAROČILA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_Toc507505012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4</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13" w:history="1">
        <w:r w:rsidR="00640D81" w:rsidRPr="00640D81">
          <w:rPr>
            <w:rStyle w:val="Hiperpovezava"/>
            <w:rFonts w:ascii="Arial" w:hAnsi="Arial"/>
            <w:noProof/>
          </w:rPr>
          <w:t>7.</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TEMELJNA PRAVILA POSLOVANJA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_Toc507505013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4</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14" w:history="1">
        <w:r w:rsidR="00640D81" w:rsidRPr="00640D81">
          <w:rPr>
            <w:rStyle w:val="Hiperpovezava"/>
            <w:rFonts w:ascii="Arial" w:hAnsi="Arial"/>
            <w:noProof/>
          </w:rPr>
          <w:t>8.</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UGOTAVLJANJE SPOSOBNOSTI</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_Toc507505014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5</w:t>
        </w:r>
        <w:r w:rsidR="00640D81" w:rsidRPr="00640D81">
          <w:rPr>
            <w:rFonts w:ascii="Arial" w:hAnsi="Arial"/>
            <w:noProof/>
            <w:webHidden/>
          </w:rPr>
          <w:fldChar w:fldCharType="end"/>
        </w:r>
      </w:hyperlink>
    </w:p>
    <w:p w:rsidR="00640D81" w:rsidRPr="00640D81" w:rsidRDefault="006E0CA5">
      <w:pPr>
        <w:pStyle w:val="Kazalovsebine2"/>
        <w:tabs>
          <w:tab w:val="left" w:pos="720"/>
        </w:tabs>
        <w:rPr>
          <w:rFonts w:ascii="Arial" w:eastAsiaTheme="minorEastAsia" w:hAnsi="Arial"/>
          <w:b w:val="0"/>
          <w:bCs w:val="0"/>
          <w:noProof/>
          <w:sz w:val="22"/>
          <w:szCs w:val="22"/>
        </w:rPr>
      </w:pPr>
      <w:hyperlink w:anchor="_Toc507505015" w:history="1">
        <w:r w:rsidR="00640D81" w:rsidRPr="00640D81">
          <w:rPr>
            <w:rStyle w:val="Hiperpovezava"/>
            <w:rFonts w:ascii="Arial" w:hAnsi="Arial"/>
            <w:noProof/>
          </w:rPr>
          <w:t>8.1.</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Razlogi za izključitev</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_Toc507505015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6</w:t>
        </w:r>
        <w:r w:rsidR="00640D81" w:rsidRPr="00640D81">
          <w:rPr>
            <w:rFonts w:ascii="Arial" w:hAnsi="Arial"/>
            <w:noProof/>
            <w:webHidden/>
          </w:rPr>
          <w:fldChar w:fldCharType="end"/>
        </w:r>
      </w:hyperlink>
    </w:p>
    <w:p w:rsidR="00640D81" w:rsidRPr="00640D81" w:rsidRDefault="006E0CA5">
      <w:pPr>
        <w:pStyle w:val="Kazalovsebine3"/>
        <w:tabs>
          <w:tab w:val="left" w:pos="720"/>
        </w:tabs>
        <w:rPr>
          <w:rFonts w:eastAsiaTheme="minorEastAsia"/>
          <w:b w:val="0"/>
          <w:bCs w:val="0"/>
          <w:sz w:val="22"/>
          <w:szCs w:val="22"/>
          <w:lang w:eastAsia="sl-SI"/>
        </w:rPr>
      </w:pPr>
      <w:hyperlink w:anchor="_Toc507505016" w:history="1">
        <w:r w:rsidR="00640D81" w:rsidRPr="00640D81">
          <w:rPr>
            <w:rStyle w:val="Hiperpovezava"/>
          </w:rPr>
          <w:t>8.2.</w:t>
        </w:r>
        <w:r w:rsidR="00640D81" w:rsidRPr="00640D81">
          <w:rPr>
            <w:rFonts w:eastAsiaTheme="minorEastAsia"/>
            <w:b w:val="0"/>
            <w:bCs w:val="0"/>
            <w:sz w:val="22"/>
            <w:szCs w:val="22"/>
            <w:lang w:eastAsia="sl-SI"/>
          </w:rPr>
          <w:tab/>
        </w:r>
        <w:r w:rsidR="00640D81" w:rsidRPr="00640D81">
          <w:rPr>
            <w:rStyle w:val="Hiperpovezava"/>
          </w:rPr>
          <w:t>Ekonomski in finančni položaj oziroma sposobnost</w:t>
        </w:r>
        <w:r w:rsidR="00640D81" w:rsidRPr="00640D81">
          <w:rPr>
            <w:webHidden/>
          </w:rPr>
          <w:tab/>
        </w:r>
        <w:r w:rsidR="00640D81" w:rsidRPr="00640D81">
          <w:rPr>
            <w:webHidden/>
          </w:rPr>
          <w:fldChar w:fldCharType="begin"/>
        </w:r>
        <w:r w:rsidR="00640D81" w:rsidRPr="00640D81">
          <w:rPr>
            <w:webHidden/>
          </w:rPr>
          <w:instrText xml:space="preserve"> PAGEREF _Toc507505016 \h </w:instrText>
        </w:r>
        <w:r w:rsidR="00640D81" w:rsidRPr="00640D81">
          <w:rPr>
            <w:webHidden/>
          </w:rPr>
        </w:r>
        <w:r w:rsidR="00640D81" w:rsidRPr="00640D81">
          <w:rPr>
            <w:webHidden/>
          </w:rPr>
          <w:fldChar w:fldCharType="separate"/>
        </w:r>
        <w:r w:rsidR="00640D81" w:rsidRPr="00640D81">
          <w:rPr>
            <w:webHidden/>
          </w:rPr>
          <w:t>7</w:t>
        </w:r>
        <w:r w:rsidR="00640D81" w:rsidRPr="00640D81">
          <w:rPr>
            <w:webHidden/>
          </w:rPr>
          <w:fldChar w:fldCharType="end"/>
        </w:r>
      </w:hyperlink>
    </w:p>
    <w:p w:rsidR="00640D81" w:rsidRPr="00640D81" w:rsidRDefault="006E0CA5">
      <w:pPr>
        <w:pStyle w:val="Kazalovsebine3"/>
        <w:tabs>
          <w:tab w:val="left" w:pos="720"/>
        </w:tabs>
        <w:rPr>
          <w:rFonts w:eastAsiaTheme="minorEastAsia"/>
          <w:b w:val="0"/>
          <w:bCs w:val="0"/>
          <w:sz w:val="22"/>
          <w:szCs w:val="22"/>
          <w:lang w:eastAsia="sl-SI"/>
        </w:rPr>
      </w:pPr>
      <w:hyperlink w:anchor="_Toc507505017" w:history="1">
        <w:r w:rsidR="00640D81" w:rsidRPr="00640D81">
          <w:rPr>
            <w:rStyle w:val="Hiperpovezava"/>
          </w:rPr>
          <w:t>8.3.</w:t>
        </w:r>
        <w:r w:rsidR="00640D81" w:rsidRPr="00640D81">
          <w:rPr>
            <w:rFonts w:eastAsiaTheme="minorEastAsia"/>
            <w:b w:val="0"/>
            <w:bCs w:val="0"/>
            <w:sz w:val="22"/>
            <w:szCs w:val="22"/>
            <w:lang w:eastAsia="sl-SI"/>
          </w:rPr>
          <w:tab/>
        </w:r>
        <w:r w:rsidR="00640D81" w:rsidRPr="00640D81">
          <w:rPr>
            <w:rStyle w:val="Hiperpovezava"/>
          </w:rPr>
          <w:t>Tehnična in strokovna sposobnost</w:t>
        </w:r>
        <w:r w:rsidR="00640D81" w:rsidRPr="00640D81">
          <w:rPr>
            <w:webHidden/>
          </w:rPr>
          <w:tab/>
        </w:r>
        <w:r w:rsidR="00640D81" w:rsidRPr="00640D81">
          <w:rPr>
            <w:webHidden/>
          </w:rPr>
          <w:fldChar w:fldCharType="begin"/>
        </w:r>
        <w:r w:rsidR="00640D81" w:rsidRPr="00640D81">
          <w:rPr>
            <w:webHidden/>
          </w:rPr>
          <w:instrText xml:space="preserve"> PAGEREF _Toc507505017 \h </w:instrText>
        </w:r>
        <w:r w:rsidR="00640D81" w:rsidRPr="00640D81">
          <w:rPr>
            <w:webHidden/>
          </w:rPr>
        </w:r>
        <w:r w:rsidR="00640D81" w:rsidRPr="00640D81">
          <w:rPr>
            <w:webHidden/>
          </w:rPr>
          <w:fldChar w:fldCharType="separate"/>
        </w:r>
        <w:r w:rsidR="00640D81" w:rsidRPr="00640D81">
          <w:rPr>
            <w:webHidden/>
          </w:rPr>
          <w:t>7</w:t>
        </w:r>
        <w:r w:rsidR="00640D81" w:rsidRPr="00640D81">
          <w:rPr>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18" w:history="1">
        <w:r w:rsidR="00640D81" w:rsidRPr="00640D81">
          <w:rPr>
            <w:rStyle w:val="Hiperpovezava"/>
            <w:rFonts w:ascii="Arial" w:hAnsi="Arial"/>
            <w:noProof/>
          </w:rPr>
          <w:t>9.</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MERILO</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_Toc507505018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10</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19" w:history="1">
        <w:r w:rsidR="00640D81" w:rsidRPr="00640D81">
          <w:rPr>
            <w:rStyle w:val="Hiperpovezava"/>
            <w:rFonts w:ascii="Arial" w:hAnsi="Arial"/>
            <w:noProof/>
          </w:rPr>
          <w:t>10.</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PONUDBA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_Toc507505019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10</w:t>
        </w:r>
        <w:r w:rsidR="00640D81" w:rsidRPr="00640D81">
          <w:rPr>
            <w:rFonts w:ascii="Arial" w:hAnsi="Arial"/>
            <w:noProof/>
            <w:webHidden/>
          </w:rPr>
          <w:fldChar w:fldCharType="end"/>
        </w:r>
      </w:hyperlink>
    </w:p>
    <w:p w:rsidR="00640D81" w:rsidRPr="00640D81" w:rsidRDefault="006E0CA5">
      <w:pPr>
        <w:pStyle w:val="Kazalovsebine2"/>
        <w:tabs>
          <w:tab w:val="left" w:pos="720"/>
        </w:tabs>
        <w:rPr>
          <w:rFonts w:ascii="Arial" w:eastAsiaTheme="minorEastAsia" w:hAnsi="Arial"/>
          <w:b w:val="0"/>
          <w:bCs w:val="0"/>
          <w:noProof/>
          <w:sz w:val="22"/>
          <w:szCs w:val="22"/>
        </w:rPr>
      </w:pPr>
      <w:hyperlink w:anchor="_Toc507505020" w:history="1">
        <w:r w:rsidR="00640D81" w:rsidRPr="00640D81">
          <w:rPr>
            <w:rStyle w:val="Hiperpovezava"/>
            <w:rFonts w:ascii="Arial" w:hAnsi="Arial"/>
            <w:noProof/>
          </w:rPr>
          <w:t>10.1.</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Ponudbena dokumentacija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_Toc507505020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10</w:t>
        </w:r>
        <w:r w:rsidR="00640D81" w:rsidRPr="00640D81">
          <w:rPr>
            <w:rFonts w:ascii="Arial" w:hAnsi="Arial"/>
            <w:noProof/>
            <w:webHidden/>
          </w:rPr>
          <w:fldChar w:fldCharType="end"/>
        </w:r>
      </w:hyperlink>
    </w:p>
    <w:p w:rsidR="00640D81" w:rsidRPr="00640D81" w:rsidRDefault="006E0CA5">
      <w:pPr>
        <w:pStyle w:val="Kazalovsebine2"/>
        <w:tabs>
          <w:tab w:val="left" w:pos="720"/>
        </w:tabs>
        <w:rPr>
          <w:rFonts w:ascii="Arial" w:eastAsiaTheme="minorEastAsia" w:hAnsi="Arial"/>
          <w:b w:val="0"/>
          <w:bCs w:val="0"/>
          <w:noProof/>
          <w:sz w:val="22"/>
          <w:szCs w:val="22"/>
        </w:rPr>
      </w:pPr>
      <w:hyperlink w:anchor="_Toc507505021" w:history="1">
        <w:r w:rsidR="00640D81" w:rsidRPr="00640D81">
          <w:rPr>
            <w:rStyle w:val="Hiperpovezava"/>
            <w:rFonts w:ascii="Arial" w:hAnsi="Arial"/>
            <w:noProof/>
          </w:rPr>
          <w:t>10.2.</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Sestavljanje ponudbe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_Toc507505021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11</w:t>
        </w:r>
        <w:r w:rsidR="00640D81" w:rsidRPr="00640D81">
          <w:rPr>
            <w:rFonts w:ascii="Arial" w:hAnsi="Arial"/>
            <w:noProof/>
            <w:webHidden/>
          </w:rPr>
          <w:fldChar w:fldCharType="end"/>
        </w:r>
      </w:hyperlink>
    </w:p>
    <w:p w:rsidR="00640D81" w:rsidRPr="00640D81" w:rsidRDefault="006E0CA5">
      <w:pPr>
        <w:pStyle w:val="Kazalovsebine2"/>
        <w:tabs>
          <w:tab w:val="left" w:pos="960"/>
        </w:tabs>
        <w:rPr>
          <w:rFonts w:ascii="Arial" w:eastAsiaTheme="minorEastAsia" w:hAnsi="Arial"/>
          <w:b w:val="0"/>
          <w:bCs w:val="0"/>
          <w:noProof/>
          <w:sz w:val="22"/>
          <w:szCs w:val="22"/>
        </w:rPr>
      </w:pPr>
      <w:hyperlink w:anchor="_Toc507505022" w:history="1">
        <w:r w:rsidR="00640D81" w:rsidRPr="00640D81">
          <w:rPr>
            <w:rStyle w:val="Hiperpovezava"/>
            <w:rFonts w:ascii="Arial" w:hAnsi="Arial"/>
            <w:noProof/>
          </w:rPr>
          <w:t>10.2.1.</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Obrazec »ESPD« -  za vse gospodarske subjekte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_Toc507505022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11</w:t>
        </w:r>
        <w:r w:rsidR="00640D81" w:rsidRPr="00640D81">
          <w:rPr>
            <w:rFonts w:ascii="Arial" w:hAnsi="Arial"/>
            <w:noProof/>
            <w:webHidden/>
          </w:rPr>
          <w:fldChar w:fldCharType="end"/>
        </w:r>
      </w:hyperlink>
    </w:p>
    <w:p w:rsidR="00640D81" w:rsidRPr="00640D81" w:rsidRDefault="006E0CA5">
      <w:pPr>
        <w:pStyle w:val="Kazalovsebine2"/>
        <w:tabs>
          <w:tab w:val="left" w:pos="960"/>
        </w:tabs>
        <w:rPr>
          <w:rFonts w:ascii="Arial" w:eastAsiaTheme="minorEastAsia" w:hAnsi="Arial"/>
          <w:b w:val="0"/>
          <w:bCs w:val="0"/>
          <w:noProof/>
          <w:sz w:val="22"/>
          <w:szCs w:val="22"/>
        </w:rPr>
      </w:pPr>
      <w:hyperlink w:anchor="_Toc507505023" w:history="1">
        <w:r w:rsidR="00640D81" w:rsidRPr="00640D81">
          <w:rPr>
            <w:rStyle w:val="Hiperpovezava"/>
            <w:rFonts w:ascii="Arial" w:hAnsi="Arial"/>
            <w:noProof/>
          </w:rPr>
          <w:t>10.2.2.</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Finančna zavarovanja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_Toc507505023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11</w:t>
        </w:r>
        <w:r w:rsidR="00640D81" w:rsidRPr="00640D81">
          <w:rPr>
            <w:rFonts w:ascii="Arial" w:hAnsi="Arial"/>
            <w:noProof/>
            <w:webHidden/>
          </w:rPr>
          <w:fldChar w:fldCharType="end"/>
        </w:r>
      </w:hyperlink>
    </w:p>
    <w:p w:rsidR="00640D81" w:rsidRPr="00640D81" w:rsidRDefault="006E0CA5">
      <w:pPr>
        <w:pStyle w:val="Kazalovsebine3"/>
        <w:tabs>
          <w:tab w:val="left" w:pos="720"/>
        </w:tabs>
        <w:rPr>
          <w:rFonts w:eastAsiaTheme="minorEastAsia"/>
          <w:b w:val="0"/>
          <w:bCs w:val="0"/>
          <w:sz w:val="22"/>
          <w:szCs w:val="22"/>
          <w:lang w:eastAsia="sl-SI"/>
        </w:rPr>
      </w:pPr>
      <w:hyperlink w:anchor="_Toc507505024" w:history="1">
        <w:r w:rsidR="00640D81" w:rsidRPr="00640D81">
          <w:rPr>
            <w:rStyle w:val="Hiperpovezava"/>
          </w:rPr>
          <w:t>10.3.</w:t>
        </w:r>
        <w:r w:rsidR="00640D81" w:rsidRPr="00640D81">
          <w:rPr>
            <w:rFonts w:eastAsiaTheme="minorEastAsia"/>
            <w:b w:val="0"/>
            <w:bCs w:val="0"/>
            <w:sz w:val="22"/>
            <w:szCs w:val="22"/>
            <w:lang w:eastAsia="sl-SI"/>
          </w:rPr>
          <w:tab/>
        </w:r>
        <w:r w:rsidR="00640D81" w:rsidRPr="00640D81">
          <w:rPr>
            <w:rStyle w:val="Hiperpovezava"/>
          </w:rPr>
          <w:t>Priprava ponudbe</w:t>
        </w:r>
        <w:r w:rsidR="00640D81" w:rsidRPr="00640D81">
          <w:rPr>
            <w:webHidden/>
          </w:rPr>
          <w:tab/>
        </w:r>
        <w:r w:rsidR="00640D81" w:rsidRPr="00640D81">
          <w:rPr>
            <w:webHidden/>
          </w:rPr>
          <w:fldChar w:fldCharType="begin"/>
        </w:r>
        <w:r w:rsidR="00640D81" w:rsidRPr="00640D81">
          <w:rPr>
            <w:webHidden/>
          </w:rPr>
          <w:instrText xml:space="preserve"> PAGEREF _Toc507505024 \h </w:instrText>
        </w:r>
        <w:r w:rsidR="00640D81" w:rsidRPr="00640D81">
          <w:rPr>
            <w:webHidden/>
          </w:rPr>
        </w:r>
        <w:r w:rsidR="00640D81" w:rsidRPr="00640D81">
          <w:rPr>
            <w:webHidden/>
          </w:rPr>
          <w:fldChar w:fldCharType="separate"/>
        </w:r>
        <w:r w:rsidR="00640D81" w:rsidRPr="00640D81">
          <w:rPr>
            <w:webHidden/>
          </w:rPr>
          <w:t>13</w:t>
        </w:r>
        <w:r w:rsidR="00640D81" w:rsidRPr="00640D81">
          <w:rPr>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25" w:history="1">
        <w:r w:rsidR="00640D81" w:rsidRPr="00640D81">
          <w:rPr>
            <w:rStyle w:val="Hiperpovezava"/>
            <w:rFonts w:ascii="Arial" w:hAnsi="Arial"/>
            <w:noProof/>
          </w:rPr>
          <w:t>11.</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OBVESTILO O ODLOČITVI O ODDAJI NAROČILA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_Toc507505025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16</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26" w:history="1">
        <w:r w:rsidR="00640D81" w:rsidRPr="00640D81">
          <w:rPr>
            <w:rStyle w:val="Hiperpovezava"/>
            <w:rFonts w:ascii="Arial" w:hAnsi="Arial"/>
            <w:noProof/>
          </w:rPr>
          <w:t>12.</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ODSTOP OD IZVEDBE JAVNEGA NAROČILA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_Toc507505026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16</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27" w:history="1">
        <w:r w:rsidR="00640D81" w:rsidRPr="00640D81">
          <w:rPr>
            <w:rStyle w:val="Hiperpovezava"/>
            <w:rFonts w:ascii="Arial" w:hAnsi="Arial"/>
            <w:noProof/>
          </w:rPr>
          <w:t>13.</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PRAVNO VARSTVO</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_Toc507505027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16</w:t>
        </w:r>
        <w:r w:rsidR="00640D81" w:rsidRPr="00640D81">
          <w:rPr>
            <w:rFonts w:ascii="Arial" w:hAnsi="Arial"/>
            <w:noProof/>
            <w:webHidden/>
          </w:rPr>
          <w:fldChar w:fldCharType="end"/>
        </w:r>
      </w:hyperlink>
    </w:p>
    <w:p w:rsidR="00640D81" w:rsidRPr="00640D81" w:rsidRDefault="006E0CA5">
      <w:pPr>
        <w:pStyle w:val="Kazalovsebine2"/>
        <w:tabs>
          <w:tab w:val="left" w:pos="480"/>
        </w:tabs>
        <w:rPr>
          <w:rFonts w:ascii="Arial" w:eastAsiaTheme="minorEastAsia" w:hAnsi="Arial"/>
          <w:b w:val="0"/>
          <w:bCs w:val="0"/>
          <w:noProof/>
          <w:sz w:val="22"/>
          <w:szCs w:val="22"/>
        </w:rPr>
      </w:pPr>
      <w:hyperlink w:anchor="_Toc507505028" w:history="1">
        <w:r w:rsidR="00640D81" w:rsidRPr="00640D81">
          <w:rPr>
            <w:rStyle w:val="Hiperpovezava"/>
            <w:rFonts w:ascii="Arial" w:hAnsi="Arial"/>
            <w:noProof/>
          </w:rPr>
          <w:t>14.</w:t>
        </w:r>
        <w:r w:rsidR="00640D81" w:rsidRPr="00640D81">
          <w:rPr>
            <w:rFonts w:ascii="Arial" w:eastAsiaTheme="minorEastAsia" w:hAnsi="Arial"/>
            <w:b w:val="0"/>
            <w:bCs w:val="0"/>
            <w:noProof/>
            <w:sz w:val="22"/>
            <w:szCs w:val="22"/>
          </w:rPr>
          <w:tab/>
        </w:r>
        <w:r w:rsidR="00640D81" w:rsidRPr="00640D81">
          <w:rPr>
            <w:rStyle w:val="Hiperpovezava"/>
            <w:rFonts w:ascii="Arial" w:hAnsi="Arial"/>
            <w:noProof/>
          </w:rPr>
          <w:t>POGODBA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_Toc507505028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17</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29" w:history="1">
        <w:r w:rsidR="00640D81" w:rsidRPr="00640D81">
          <w:rPr>
            <w:rStyle w:val="Hiperpovezava"/>
            <w:rFonts w:ascii="Arial" w:hAnsi="Arial"/>
            <w:noProof/>
          </w:rPr>
          <w:t>OBRAZEC ŠT. 1 – PONUDBA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_Toc507505029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18</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30" w:history="1">
        <w:r w:rsidR="00640D81" w:rsidRPr="00640D81">
          <w:rPr>
            <w:rStyle w:val="Hiperpovezava"/>
            <w:rFonts w:ascii="Arial" w:hAnsi="Arial"/>
            <w:iCs/>
            <w:noProof/>
            <w:lang w:val="x-none"/>
          </w:rPr>
          <w:t>OBRAZEC ŠT. 2 - SOGLASJE PODIZVAJALCA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_Toc507505030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19</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31" w:history="1">
        <w:r w:rsidR="00640D81" w:rsidRPr="00640D81">
          <w:rPr>
            <w:rStyle w:val="Hiperpovezava"/>
            <w:rFonts w:ascii="Arial" w:hAnsi="Arial"/>
            <w:iCs/>
            <w:noProof/>
            <w:lang w:val="x-none"/>
          </w:rPr>
          <w:t>OBRAZEC ŠT. 3 - POOBLASTILO ZA PRIDOBITEV POTRDILA IZ KAZENSKE EVIDENCE ZA FIZIČNE OSEBE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_Toc507505031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20</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32" w:history="1">
        <w:r w:rsidR="00640D81" w:rsidRPr="00640D81">
          <w:rPr>
            <w:rStyle w:val="Hiperpovezava"/>
            <w:rFonts w:ascii="Arial" w:hAnsi="Arial"/>
            <w:iCs/>
            <w:noProof/>
            <w:lang w:val="x-none"/>
          </w:rPr>
          <w:t>OBRAZEC ŠT. 4 - POOBLASTILO ZA PRIDOBITEV PODATKOV ZA PRAVNE OSEBE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_Toc507505032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21</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33" w:history="1">
        <w:r w:rsidR="00640D81" w:rsidRPr="00640D81">
          <w:rPr>
            <w:rStyle w:val="Hiperpovezava"/>
            <w:rFonts w:ascii="Arial" w:hAnsi="Arial"/>
            <w:iCs/>
            <w:noProof/>
            <w:lang w:val="x-none"/>
          </w:rPr>
          <w:t>OBRAZEC ŠT. 5</w:t>
        </w:r>
        <w:r w:rsidR="00640D81" w:rsidRPr="00640D81">
          <w:rPr>
            <w:rStyle w:val="Hiperpovezava"/>
            <w:rFonts w:ascii="Arial" w:hAnsi="Arial"/>
            <w:iCs/>
            <w:noProof/>
          </w:rPr>
          <w:t xml:space="preserve"> - </w:t>
        </w:r>
        <w:r w:rsidR="00640D81" w:rsidRPr="00640D81">
          <w:rPr>
            <w:rStyle w:val="Hiperpovezava"/>
            <w:rFonts w:ascii="Arial" w:hAnsi="Arial"/>
            <w:iCs/>
            <w:noProof/>
            <w:lang w:val="x-none"/>
          </w:rPr>
          <w:t>SEZNAM REFERENC</w:t>
        </w:r>
        <w:r w:rsidR="00640D81" w:rsidRPr="00640D81">
          <w:rPr>
            <w:rStyle w:val="Hiperpovezava"/>
            <w:rFonts w:ascii="Arial" w:hAnsi="Arial"/>
            <w:iCs/>
            <w:noProof/>
          </w:rPr>
          <w:t xml:space="preserve"> PONUDNIKA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_Toc507505033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22</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34" w:history="1">
        <w:r w:rsidR="00640D81" w:rsidRPr="00640D81">
          <w:rPr>
            <w:rStyle w:val="Hiperpovezava"/>
            <w:rFonts w:ascii="Arial" w:hAnsi="Arial"/>
            <w:iCs/>
            <w:noProof/>
            <w:lang w:val="x-none"/>
          </w:rPr>
          <w:t>OBRAZEC ŠT. 6  - POTRDILO O REFERENČNEM DELU PONUDNIKA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_Toc507505034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23</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35" w:history="1">
        <w:r w:rsidR="00640D81" w:rsidRPr="00640D81">
          <w:rPr>
            <w:rStyle w:val="Hiperpovezava"/>
            <w:rFonts w:ascii="Arial" w:hAnsi="Arial"/>
            <w:iCs/>
            <w:noProof/>
            <w:lang w:val="x-none"/>
          </w:rPr>
          <w:t>OBRAZEC ŠT. 7 - SEZNAM REFERENC ODGOVORNEGA VODJE DEL</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_Toc507505035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24</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36" w:history="1">
        <w:r w:rsidR="00640D81" w:rsidRPr="00640D81">
          <w:rPr>
            <w:rStyle w:val="Hiperpovezava"/>
            <w:rFonts w:ascii="Arial" w:hAnsi="Arial"/>
            <w:iCs/>
            <w:noProof/>
            <w:lang w:val="x-none"/>
          </w:rPr>
          <w:t>OBRAZEC ŠT. 8  - POTRDILO O REFERENČNEM DELU ODGOVORNEGA VODJE DEL</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_Toc507505036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25</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37" w:history="1">
        <w:r w:rsidR="00640D81" w:rsidRPr="00640D81">
          <w:rPr>
            <w:rStyle w:val="Hiperpovezava"/>
            <w:rFonts w:ascii="Arial" w:hAnsi="Arial"/>
            <w:iCs/>
            <w:noProof/>
            <w:lang w:val="x-none"/>
          </w:rPr>
          <w:t xml:space="preserve">OBRAZEC ŠT. </w:t>
        </w:r>
        <w:r w:rsidR="00640D81" w:rsidRPr="00640D81">
          <w:rPr>
            <w:rStyle w:val="Hiperpovezava"/>
            <w:rFonts w:ascii="Arial" w:hAnsi="Arial"/>
            <w:iCs/>
            <w:noProof/>
          </w:rPr>
          <w:t xml:space="preserve">9 – </w:t>
        </w:r>
        <w:r w:rsidR="00640D81" w:rsidRPr="00640D81">
          <w:rPr>
            <w:rStyle w:val="Hiperpovezava"/>
            <w:rFonts w:ascii="Arial" w:hAnsi="Arial"/>
            <w:iCs/>
            <w:noProof/>
            <w:lang w:val="x-none"/>
          </w:rPr>
          <w:t>SEZNAM</w:t>
        </w:r>
        <w:r w:rsidR="00640D81" w:rsidRPr="00640D81">
          <w:rPr>
            <w:rStyle w:val="Hiperpovezava"/>
            <w:rFonts w:ascii="Arial" w:hAnsi="Arial"/>
            <w:iCs/>
            <w:noProof/>
          </w:rPr>
          <w:t>, NAVEDBA TEHNIČNEGA OSEBJA, PREDVIDENEGA ZA IZVEDBO JAVNEGA NAROČILA</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_Toc507505037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26</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38" w:history="1">
        <w:r w:rsidR="00640D81" w:rsidRPr="00640D81">
          <w:rPr>
            <w:rStyle w:val="Hiperpovezava"/>
            <w:rFonts w:ascii="Arial" w:hAnsi="Arial"/>
            <w:iCs/>
            <w:noProof/>
            <w:lang w:val="x-none"/>
          </w:rPr>
          <w:t xml:space="preserve">OBRAZEC ŠT. </w:t>
        </w:r>
        <w:r w:rsidR="00640D81" w:rsidRPr="00640D81">
          <w:rPr>
            <w:rStyle w:val="Hiperpovezava"/>
            <w:rFonts w:ascii="Arial" w:hAnsi="Arial"/>
            <w:iCs/>
            <w:noProof/>
          </w:rPr>
          <w:t>10</w:t>
        </w:r>
        <w:r w:rsidR="00640D81" w:rsidRPr="00640D81">
          <w:rPr>
            <w:rStyle w:val="Hiperpovezava"/>
            <w:rFonts w:ascii="Arial" w:hAnsi="Arial"/>
            <w:iCs/>
            <w:noProof/>
            <w:lang w:val="x-none"/>
          </w:rPr>
          <w:t xml:space="preserve"> - VZOREC FINANČNEGA ZAVAROVANJA ZA DOBRO IZVEDBO POGODBENIH OBVEZNOSTI PO EPGP-758</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_Toc507505038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27</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39" w:history="1">
        <w:r w:rsidR="00640D81" w:rsidRPr="00640D81">
          <w:rPr>
            <w:rStyle w:val="Hiperpovezava"/>
            <w:rFonts w:ascii="Arial" w:hAnsi="Arial"/>
            <w:iCs/>
            <w:noProof/>
            <w:lang w:val="x-none"/>
          </w:rPr>
          <w:t xml:space="preserve">OBRAZEC ŠT. </w:t>
        </w:r>
        <w:r w:rsidR="00640D81" w:rsidRPr="00640D81">
          <w:rPr>
            <w:rStyle w:val="Hiperpovezava"/>
            <w:rFonts w:ascii="Arial" w:hAnsi="Arial"/>
            <w:iCs/>
            <w:noProof/>
          </w:rPr>
          <w:t>11</w:t>
        </w:r>
        <w:r w:rsidR="00640D81" w:rsidRPr="00640D81">
          <w:rPr>
            <w:rStyle w:val="Hiperpovezava"/>
            <w:rFonts w:ascii="Arial" w:hAnsi="Arial"/>
            <w:iCs/>
            <w:noProof/>
            <w:lang w:val="x-none"/>
          </w:rPr>
          <w:t xml:space="preserve"> - VZOREC FINANČNEGA ZAVAROVANJA ZA ODPRAVO NAPAK V GARANCIJSKEM ROKU PO EPGP-758</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_Toc507505039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28</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40" w:history="1">
        <w:r w:rsidR="00640D81" w:rsidRPr="00640D81">
          <w:rPr>
            <w:rStyle w:val="Hiperpovezava"/>
            <w:rFonts w:ascii="Arial" w:hAnsi="Arial"/>
            <w:iCs/>
            <w:noProof/>
            <w:lang w:val="x-none"/>
          </w:rPr>
          <w:t>OBRAZEC ŠT. 12 - IZJAVA ZAVAROVALNICE ZA PRIDOBITEV ZAVAROVALNE POLICE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_Toc507505040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29</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41" w:history="1">
        <w:r w:rsidR="00640D81" w:rsidRPr="00640D81">
          <w:rPr>
            <w:rStyle w:val="Hiperpovezava"/>
            <w:rFonts w:ascii="Arial" w:hAnsi="Arial"/>
            <w:iCs/>
            <w:noProof/>
            <w:lang w:val="x-none"/>
          </w:rPr>
          <w:t>OSNUTEK POGODBE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_Toc507505041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30</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43" w:history="1">
        <w:r w:rsidR="00640D81" w:rsidRPr="00640D81">
          <w:rPr>
            <w:rStyle w:val="Hiperpovezava"/>
            <w:rFonts w:ascii="Arial" w:hAnsi="Arial"/>
            <w:iCs/>
            <w:noProof/>
            <w:lang w:val="x-none"/>
          </w:rPr>
          <w:t>POSEBNI DEL DOKUMENTACIJE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_Toc507505043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42</w:t>
        </w:r>
        <w:r w:rsidR="00640D81" w:rsidRPr="00640D81">
          <w:rPr>
            <w:rFonts w:ascii="Arial" w:hAnsi="Arial"/>
            <w:noProof/>
            <w:webHidden/>
          </w:rPr>
          <w:fldChar w:fldCharType="end"/>
        </w:r>
      </w:hyperlink>
    </w:p>
    <w:p w:rsidR="00640D81" w:rsidRPr="00640D81" w:rsidRDefault="006E0CA5">
      <w:pPr>
        <w:pStyle w:val="Kazalovsebine3"/>
        <w:rPr>
          <w:rFonts w:eastAsiaTheme="minorEastAsia"/>
          <w:b w:val="0"/>
          <w:bCs w:val="0"/>
          <w:sz w:val="22"/>
          <w:szCs w:val="22"/>
          <w:lang w:eastAsia="sl-SI"/>
        </w:rPr>
      </w:pPr>
      <w:hyperlink w:anchor="_Toc507505044" w:history="1">
        <w:r w:rsidR="00640D81">
          <w:rPr>
            <w:rStyle w:val="Hiperpovezava"/>
          </w:rPr>
          <w:t>1</w:t>
        </w:r>
        <w:r w:rsidR="00640D81" w:rsidRPr="00640D81">
          <w:rPr>
            <w:rStyle w:val="Hiperpovezava"/>
          </w:rPr>
          <w:t>. TERMINSKI IN FINANČNI NAČRT</w:t>
        </w:r>
        <w:r w:rsidR="00640D81" w:rsidRPr="00640D81">
          <w:rPr>
            <w:webHidden/>
          </w:rPr>
          <w:tab/>
        </w:r>
        <w:r w:rsidR="00640D81" w:rsidRPr="00640D81">
          <w:rPr>
            <w:webHidden/>
          </w:rPr>
          <w:fldChar w:fldCharType="begin"/>
        </w:r>
        <w:r w:rsidR="00640D81" w:rsidRPr="00640D81">
          <w:rPr>
            <w:webHidden/>
          </w:rPr>
          <w:instrText xml:space="preserve"> PAGEREF _Toc507505044 \h </w:instrText>
        </w:r>
        <w:r w:rsidR="00640D81" w:rsidRPr="00640D81">
          <w:rPr>
            <w:webHidden/>
          </w:rPr>
        </w:r>
        <w:r w:rsidR="00640D81" w:rsidRPr="00640D81">
          <w:rPr>
            <w:webHidden/>
          </w:rPr>
          <w:fldChar w:fldCharType="separate"/>
        </w:r>
        <w:r w:rsidR="00640D81" w:rsidRPr="00640D81">
          <w:rPr>
            <w:webHidden/>
          </w:rPr>
          <w:t>43</w:t>
        </w:r>
        <w:r w:rsidR="00640D81" w:rsidRPr="00640D81">
          <w:rPr>
            <w:webHidden/>
          </w:rPr>
          <w:fldChar w:fldCharType="end"/>
        </w:r>
      </w:hyperlink>
    </w:p>
    <w:p w:rsidR="00640D81" w:rsidRPr="00640D81" w:rsidRDefault="006E0CA5">
      <w:pPr>
        <w:pStyle w:val="Kazalovsebine3"/>
        <w:rPr>
          <w:rFonts w:eastAsiaTheme="minorEastAsia"/>
          <w:b w:val="0"/>
          <w:bCs w:val="0"/>
          <w:sz w:val="22"/>
          <w:szCs w:val="22"/>
          <w:lang w:eastAsia="sl-SI"/>
        </w:rPr>
      </w:pPr>
      <w:hyperlink w:anchor="_Toc507505045" w:history="1">
        <w:r w:rsidR="00640D81">
          <w:rPr>
            <w:rStyle w:val="Hiperpovezava"/>
          </w:rPr>
          <w:t>2</w:t>
        </w:r>
        <w:r w:rsidR="00640D81" w:rsidRPr="00640D81">
          <w:rPr>
            <w:rStyle w:val="Hiperpovezava"/>
          </w:rPr>
          <w:t>. REKAPITULACIJA IN PONUDBENI PREDRAČUN</w:t>
        </w:r>
        <w:r w:rsidR="00640D81" w:rsidRPr="00640D81">
          <w:rPr>
            <w:webHidden/>
          </w:rPr>
          <w:tab/>
        </w:r>
        <w:r w:rsidR="00640D81" w:rsidRPr="00640D81">
          <w:rPr>
            <w:webHidden/>
          </w:rPr>
          <w:fldChar w:fldCharType="begin"/>
        </w:r>
        <w:r w:rsidR="00640D81" w:rsidRPr="00640D81">
          <w:rPr>
            <w:webHidden/>
          </w:rPr>
          <w:instrText xml:space="preserve"> PAGEREF _Toc507505045 \h </w:instrText>
        </w:r>
        <w:r w:rsidR="00640D81" w:rsidRPr="00640D81">
          <w:rPr>
            <w:webHidden/>
          </w:rPr>
        </w:r>
        <w:r w:rsidR="00640D81" w:rsidRPr="00640D81">
          <w:rPr>
            <w:webHidden/>
          </w:rPr>
          <w:fldChar w:fldCharType="separate"/>
        </w:r>
        <w:r w:rsidR="00640D81" w:rsidRPr="00640D81">
          <w:rPr>
            <w:webHidden/>
          </w:rPr>
          <w:t>44</w:t>
        </w:r>
        <w:r w:rsidR="00640D81" w:rsidRPr="00640D81">
          <w:rPr>
            <w:webHidden/>
          </w:rPr>
          <w:fldChar w:fldCharType="end"/>
        </w:r>
      </w:hyperlink>
    </w:p>
    <w:p w:rsidR="00640D81" w:rsidRPr="00640D81" w:rsidRDefault="006E0CA5">
      <w:pPr>
        <w:pStyle w:val="Kazalovsebine3"/>
        <w:rPr>
          <w:rFonts w:eastAsiaTheme="minorEastAsia"/>
          <w:b w:val="0"/>
          <w:bCs w:val="0"/>
          <w:sz w:val="22"/>
          <w:szCs w:val="22"/>
          <w:lang w:eastAsia="sl-SI"/>
        </w:rPr>
      </w:pPr>
      <w:hyperlink w:anchor="_Toc507505046" w:history="1">
        <w:r w:rsidR="00640D81">
          <w:rPr>
            <w:rStyle w:val="Hiperpovezava"/>
          </w:rPr>
          <w:t>3</w:t>
        </w:r>
        <w:r w:rsidR="00640D81" w:rsidRPr="00640D81">
          <w:rPr>
            <w:rStyle w:val="Hiperpovezava"/>
          </w:rPr>
          <w:t>. SPISEK PROJEKTNE DOKUMENTACIJE</w:t>
        </w:r>
        <w:r w:rsidR="00640D81" w:rsidRPr="00640D81">
          <w:rPr>
            <w:webHidden/>
          </w:rPr>
          <w:tab/>
        </w:r>
        <w:r w:rsidR="00640D81" w:rsidRPr="00640D81">
          <w:rPr>
            <w:webHidden/>
          </w:rPr>
          <w:fldChar w:fldCharType="begin"/>
        </w:r>
        <w:r w:rsidR="00640D81" w:rsidRPr="00640D81">
          <w:rPr>
            <w:webHidden/>
          </w:rPr>
          <w:instrText xml:space="preserve"> PAGEREF _Toc507505046 \h </w:instrText>
        </w:r>
        <w:r w:rsidR="00640D81" w:rsidRPr="00640D81">
          <w:rPr>
            <w:webHidden/>
          </w:rPr>
        </w:r>
        <w:r w:rsidR="00640D81" w:rsidRPr="00640D81">
          <w:rPr>
            <w:webHidden/>
          </w:rPr>
          <w:fldChar w:fldCharType="separate"/>
        </w:r>
        <w:r w:rsidR="00640D81" w:rsidRPr="00640D81">
          <w:rPr>
            <w:webHidden/>
          </w:rPr>
          <w:t>45</w:t>
        </w:r>
        <w:r w:rsidR="00640D81" w:rsidRPr="00640D81">
          <w:rPr>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47" w:history="1">
        <w:r w:rsidR="00640D81" w:rsidRPr="00640D81">
          <w:rPr>
            <w:rStyle w:val="Hiperpovezava"/>
            <w:rFonts w:ascii="Arial" w:hAnsi="Arial"/>
            <w:iCs/>
            <w:noProof/>
            <w:lang w:val="x-none"/>
          </w:rPr>
          <w:t>POOBLASTILO ZA SODELOVANJE PRI JAVNEM ODPIRANJU PONUDB</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_Toc507505047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46</w:t>
        </w:r>
        <w:r w:rsidR="00640D81" w:rsidRPr="00640D81">
          <w:rPr>
            <w:rFonts w:ascii="Arial" w:hAnsi="Arial"/>
            <w:noProof/>
            <w:webHidden/>
          </w:rPr>
          <w:fldChar w:fldCharType="end"/>
        </w:r>
      </w:hyperlink>
    </w:p>
    <w:p w:rsidR="00640D81" w:rsidRPr="00640D81" w:rsidRDefault="006E0CA5">
      <w:pPr>
        <w:pStyle w:val="Kazalovsebine2"/>
        <w:rPr>
          <w:rFonts w:ascii="Arial" w:eastAsiaTheme="minorEastAsia" w:hAnsi="Arial"/>
          <w:b w:val="0"/>
          <w:bCs w:val="0"/>
          <w:noProof/>
          <w:sz w:val="22"/>
          <w:szCs w:val="22"/>
        </w:rPr>
      </w:pPr>
      <w:hyperlink w:anchor="_Toc507505048" w:history="1">
        <w:r w:rsidR="00640D81" w:rsidRPr="00640D81">
          <w:rPr>
            <w:rStyle w:val="Hiperpovezava"/>
            <w:rFonts w:ascii="Arial" w:hAnsi="Arial"/>
            <w:noProof/>
          </w:rPr>
          <w:t>PRIJAVA ODDAJE PONUDBE</w:t>
        </w:r>
        <w:r w:rsidR="00640D81" w:rsidRPr="00640D81">
          <w:rPr>
            <w:rFonts w:ascii="Arial" w:hAnsi="Arial"/>
            <w:noProof/>
            <w:webHidden/>
          </w:rPr>
          <w:tab/>
        </w:r>
        <w:r w:rsidR="00640D81" w:rsidRPr="00640D81">
          <w:rPr>
            <w:rFonts w:ascii="Arial" w:hAnsi="Arial"/>
            <w:noProof/>
            <w:webHidden/>
          </w:rPr>
          <w:fldChar w:fldCharType="begin"/>
        </w:r>
        <w:r w:rsidR="00640D81" w:rsidRPr="00640D81">
          <w:rPr>
            <w:rFonts w:ascii="Arial" w:hAnsi="Arial"/>
            <w:noProof/>
            <w:webHidden/>
          </w:rPr>
          <w:instrText xml:space="preserve"> PAGEREF _Toc507505048 \h </w:instrText>
        </w:r>
        <w:r w:rsidR="00640D81" w:rsidRPr="00640D81">
          <w:rPr>
            <w:rFonts w:ascii="Arial" w:hAnsi="Arial"/>
            <w:noProof/>
            <w:webHidden/>
          </w:rPr>
        </w:r>
        <w:r w:rsidR="00640D81" w:rsidRPr="00640D81">
          <w:rPr>
            <w:rFonts w:ascii="Arial" w:hAnsi="Arial"/>
            <w:noProof/>
            <w:webHidden/>
          </w:rPr>
          <w:fldChar w:fldCharType="separate"/>
        </w:r>
        <w:r w:rsidR="00640D81" w:rsidRPr="00640D81">
          <w:rPr>
            <w:rFonts w:ascii="Arial" w:hAnsi="Arial"/>
            <w:noProof/>
            <w:webHidden/>
          </w:rPr>
          <w:t>47</w:t>
        </w:r>
        <w:r w:rsidR="00640D81" w:rsidRPr="00640D81">
          <w:rPr>
            <w:rFonts w:ascii="Arial" w:hAnsi="Arial"/>
            <w:noProof/>
            <w:webHidden/>
          </w:rPr>
          <w:fldChar w:fldCharType="end"/>
        </w:r>
      </w:hyperlink>
    </w:p>
    <w:p w:rsidR="00690F82" w:rsidRPr="00640D81" w:rsidRDefault="00905563" w:rsidP="001D05B1">
      <w:pPr>
        <w:rPr>
          <w:lang w:val="pl-PL"/>
        </w:rPr>
      </w:pPr>
      <w:r w:rsidRPr="00640D81">
        <w:rPr>
          <w:lang w:val="pl-PL"/>
        </w:rPr>
        <w:fldChar w:fldCharType="end"/>
      </w:r>
    </w:p>
    <w:p w:rsidR="00905563" w:rsidRPr="00D2267A" w:rsidRDefault="00690F82" w:rsidP="001D05B1">
      <w:r w:rsidRPr="001D05B1">
        <w:rPr>
          <w:lang w:val="pl-PL"/>
        </w:rPr>
        <w:br w:type="page"/>
      </w:r>
    </w:p>
    <w:p w:rsidR="00905563" w:rsidRPr="005B2A7C" w:rsidRDefault="00905563" w:rsidP="000100F3">
      <w:pPr>
        <w:pStyle w:val="n2"/>
        <w:rPr>
          <w:rFonts w:cs="Arial"/>
          <w:lang w:eastAsia="sl-SI"/>
        </w:rPr>
      </w:pPr>
      <w:bookmarkStart w:id="1" w:name="_Toc507505006"/>
      <w:r w:rsidRPr="005B2A7C">
        <w:rPr>
          <w:rFonts w:cs="Arial"/>
          <w:lang w:eastAsia="sl-SI"/>
        </w:rPr>
        <w:lastRenderedPageBreak/>
        <w:t>POVABILO K ODDAJI PONUDBE IN SPLOŠNA NAVODILA PONUDNIKU ZA PRIPRAVO PONUDBE</w:t>
      </w:r>
      <w:bookmarkEnd w:id="1"/>
    </w:p>
    <w:p w:rsidR="00905563" w:rsidRPr="00D2267A" w:rsidRDefault="00905563" w:rsidP="00D37134"/>
    <w:p w:rsidR="00905563" w:rsidRPr="00D2267A" w:rsidRDefault="00EE4CE7" w:rsidP="004903A1">
      <w:pPr>
        <w:pStyle w:val="PODNASLOVI"/>
        <w:ind w:left="284" w:hanging="284"/>
        <w:rPr>
          <w:rFonts w:cs="Arial"/>
        </w:rPr>
      </w:pPr>
      <w:bookmarkStart w:id="2" w:name="_Toc392226304"/>
      <w:bookmarkStart w:id="3" w:name="_Toc507505007"/>
      <w:r w:rsidRPr="00D2267A">
        <w:rPr>
          <w:rFonts w:cs="Arial"/>
        </w:rPr>
        <w:t>PODATKI O JAVNEM NAROČILU</w:t>
      </w:r>
      <w:bookmarkEnd w:id="2"/>
      <w:bookmarkEnd w:id="3"/>
    </w:p>
    <w:p w:rsidR="00905563" w:rsidRPr="00D2267A" w:rsidRDefault="00905563" w:rsidP="004903A1"/>
    <w:p w:rsidR="00905563" w:rsidRPr="00D2267A" w:rsidRDefault="00905563" w:rsidP="004903A1">
      <w:r w:rsidRPr="00D2267A">
        <w:t xml:space="preserve">Javno naročilo </w:t>
      </w:r>
      <w:r w:rsidR="003E1047" w:rsidRPr="003E1047">
        <w:rPr>
          <w:b/>
        </w:rPr>
        <w:t>»</w:t>
      </w:r>
      <w:r w:rsidR="008E6494">
        <w:rPr>
          <w:b/>
          <w:color w:val="000000"/>
        </w:rPr>
        <w:t xml:space="preserve">Nadomestni objekt Kliničnega inštituta za medicino dela, prometa in športa </w:t>
      </w:r>
      <w:r w:rsidR="00C0636F">
        <w:rPr>
          <w:b/>
          <w:color w:val="000000"/>
        </w:rPr>
        <w:t>Univerzitetnega kliničnega centra</w:t>
      </w:r>
      <w:r w:rsidR="008E6494">
        <w:rPr>
          <w:b/>
          <w:color w:val="000000"/>
        </w:rPr>
        <w:t xml:space="preserve"> Ljubljana </w:t>
      </w:r>
      <w:r w:rsidR="003E1047" w:rsidRPr="003E1047">
        <w:rPr>
          <w:b/>
        </w:rPr>
        <w:t>«</w:t>
      </w:r>
      <w:r w:rsidR="004F6524" w:rsidRPr="00D2267A">
        <w:t xml:space="preserve"> </w:t>
      </w:r>
      <w:r w:rsidRPr="00D2267A">
        <w:rPr>
          <w:rFonts w:eastAsia="Arial Unicode MS"/>
        </w:rPr>
        <w:t>bo naročnik, Ministrstvo za zdravje, izvedel skladno z določili Zakona o javnem n</w:t>
      </w:r>
      <w:r w:rsidR="00E95DE3" w:rsidRPr="00D2267A">
        <w:rPr>
          <w:rFonts w:eastAsia="Arial Unicode MS"/>
        </w:rPr>
        <w:t>aročanju (Uradni list RS, št. 91</w:t>
      </w:r>
      <w:r w:rsidRPr="00D2267A">
        <w:rPr>
          <w:rFonts w:eastAsia="Arial Unicode MS"/>
        </w:rPr>
        <w:t>/1</w:t>
      </w:r>
      <w:r w:rsidR="00E95DE3" w:rsidRPr="00D2267A">
        <w:rPr>
          <w:rFonts w:eastAsia="Arial Unicode MS"/>
        </w:rPr>
        <w:t>5</w:t>
      </w:r>
      <w:r w:rsidR="008517B0" w:rsidRPr="00D2267A">
        <w:rPr>
          <w:rFonts w:eastAsia="Arial Unicode MS"/>
        </w:rPr>
        <w:t>;</w:t>
      </w:r>
      <w:r w:rsidRPr="00D2267A">
        <w:rPr>
          <w:rFonts w:eastAsia="Arial Unicode MS"/>
        </w:rPr>
        <w:t xml:space="preserve"> v nadalj</w:t>
      </w:r>
      <w:r w:rsidR="008517B0" w:rsidRPr="00D2267A">
        <w:rPr>
          <w:rFonts w:eastAsia="Arial Unicode MS"/>
        </w:rPr>
        <w:t>njem besedilu:</w:t>
      </w:r>
      <w:r w:rsidR="008255C3" w:rsidRPr="00D2267A">
        <w:rPr>
          <w:rFonts w:eastAsia="Arial Unicode MS"/>
        </w:rPr>
        <w:t xml:space="preserve"> ZJN-3</w:t>
      </w:r>
      <w:r w:rsidRPr="00D2267A">
        <w:rPr>
          <w:rFonts w:eastAsia="Arial Unicode MS"/>
        </w:rPr>
        <w:t>), drugimi veljavnimi predpisi ter to dokumentacijo</w:t>
      </w:r>
      <w:r w:rsidR="005848A5">
        <w:rPr>
          <w:rFonts w:eastAsia="Arial Unicode MS"/>
        </w:rPr>
        <w:t xml:space="preserve"> v zvezi z oddajo predmetnega javnega naročila (v nadaljnjem besedilu: dokumentacija)</w:t>
      </w:r>
      <w:r w:rsidRPr="00D2267A">
        <w:rPr>
          <w:rFonts w:eastAsia="Arial Unicode MS"/>
        </w:rPr>
        <w:t>.</w:t>
      </w:r>
    </w:p>
    <w:p w:rsidR="00905563" w:rsidRPr="00D2267A" w:rsidRDefault="00905563" w:rsidP="004903A1"/>
    <w:p w:rsidR="00905563" w:rsidRPr="00D2267A" w:rsidRDefault="00905563" w:rsidP="004903A1">
      <w:r w:rsidRPr="00D2267A">
        <w:t>Naročnik ne odgovarja za škodo, ki bi utegnila nastati ponudnik</w:t>
      </w:r>
      <w:r w:rsidR="00982DC4" w:rsidRPr="00D2267A">
        <w:t>om</w:t>
      </w:r>
      <w:r w:rsidRPr="00D2267A">
        <w:t xml:space="preserve"> zaradi ne</w:t>
      </w:r>
      <w:r w:rsidR="000100F3" w:rsidRPr="00D2267A">
        <w:t>-</w:t>
      </w:r>
      <w:r w:rsidRPr="00D2267A">
        <w:t>sklenitve pogodbe.</w:t>
      </w:r>
    </w:p>
    <w:p w:rsidR="00905563" w:rsidRDefault="00905563" w:rsidP="004903A1"/>
    <w:p w:rsidR="007E0906" w:rsidRDefault="007E0906" w:rsidP="004903A1"/>
    <w:p w:rsidR="00905563" w:rsidRPr="00D2267A" w:rsidRDefault="00EE4CE7" w:rsidP="004903A1">
      <w:pPr>
        <w:pStyle w:val="PODNASLOVI"/>
        <w:ind w:left="284" w:hanging="284"/>
        <w:rPr>
          <w:rFonts w:cs="Arial"/>
        </w:rPr>
      </w:pPr>
      <w:bookmarkStart w:id="4" w:name="_Toc507505008"/>
      <w:r w:rsidRPr="00D2267A">
        <w:rPr>
          <w:rFonts w:cs="Arial"/>
        </w:rPr>
        <w:t>OZNAKA IN PREDMET JAVNEGA NAROČILA TER NAČIN ODDAJE</w:t>
      </w:r>
      <w:bookmarkEnd w:id="4"/>
    </w:p>
    <w:p w:rsidR="00905563" w:rsidRPr="00D2267A" w:rsidRDefault="00905563" w:rsidP="004903A1"/>
    <w:tbl>
      <w:tblPr>
        <w:tblW w:w="0" w:type="auto"/>
        <w:tblLook w:val="04A0" w:firstRow="1" w:lastRow="0" w:firstColumn="1" w:lastColumn="0" w:noHBand="0" w:noVBand="1"/>
      </w:tblPr>
      <w:tblGrid>
        <w:gridCol w:w="1384"/>
        <w:gridCol w:w="8110"/>
      </w:tblGrid>
      <w:tr w:rsidR="003E1047" w:rsidTr="006E52F0">
        <w:tc>
          <w:tcPr>
            <w:tcW w:w="1384" w:type="dxa"/>
            <w:shd w:val="clear" w:color="auto" w:fill="auto"/>
          </w:tcPr>
          <w:p w:rsidR="003E1047" w:rsidRDefault="003E1047" w:rsidP="003E1047">
            <w:r>
              <w:t>Oznaka:</w:t>
            </w:r>
          </w:p>
        </w:tc>
        <w:tc>
          <w:tcPr>
            <w:tcW w:w="8110" w:type="dxa"/>
            <w:shd w:val="clear" w:color="auto" w:fill="auto"/>
          </w:tcPr>
          <w:p w:rsidR="003E1047" w:rsidRDefault="003E1047" w:rsidP="00C805C8">
            <w:r w:rsidRPr="00D2267A">
              <w:t>V</w:t>
            </w:r>
            <w:r w:rsidR="00337308">
              <w:t>24</w:t>
            </w:r>
            <w:r w:rsidRPr="00D2267A">
              <w:t>-1</w:t>
            </w:r>
            <w:r w:rsidR="00C805C8">
              <w:t>7</w:t>
            </w:r>
            <w:r w:rsidRPr="00D2267A">
              <w:t>/</w:t>
            </w:r>
            <w:r>
              <w:t>G</w:t>
            </w:r>
          </w:p>
        </w:tc>
      </w:tr>
      <w:tr w:rsidR="003E1047" w:rsidRPr="004A06E3" w:rsidTr="006E52F0">
        <w:tc>
          <w:tcPr>
            <w:tcW w:w="1384" w:type="dxa"/>
            <w:shd w:val="clear" w:color="auto" w:fill="auto"/>
          </w:tcPr>
          <w:p w:rsidR="003E1047" w:rsidRDefault="003E1047" w:rsidP="003E1047">
            <w:r>
              <w:t>Predmet:</w:t>
            </w:r>
          </w:p>
          <w:p w:rsidR="00A13E14" w:rsidRDefault="00A13E14" w:rsidP="00A13E14"/>
          <w:p w:rsidR="001778DB" w:rsidRDefault="001778DB" w:rsidP="00A13E14"/>
          <w:p w:rsidR="00A13E14" w:rsidRDefault="00A13E14" w:rsidP="00A13E14">
            <w:r>
              <w:t xml:space="preserve">Ocenjena vrednost: </w:t>
            </w:r>
          </w:p>
          <w:p w:rsidR="00A13E14" w:rsidRDefault="00A13E14" w:rsidP="003E1047"/>
        </w:tc>
        <w:tc>
          <w:tcPr>
            <w:tcW w:w="8110" w:type="dxa"/>
            <w:shd w:val="clear" w:color="auto" w:fill="auto"/>
          </w:tcPr>
          <w:p w:rsidR="003E1047" w:rsidRDefault="008E6494" w:rsidP="003E1047">
            <w:pPr>
              <w:rPr>
                <w:color w:val="000000"/>
              </w:rPr>
            </w:pPr>
            <w:r>
              <w:rPr>
                <w:color w:val="000000"/>
              </w:rPr>
              <w:t xml:space="preserve">Nadomestni objekt Kliničnega inštituta za medicino dela, prometa in športa </w:t>
            </w:r>
            <w:r w:rsidR="00C0636F">
              <w:rPr>
                <w:color w:val="000000"/>
              </w:rPr>
              <w:t>Univerzitetnega kliničnega centra</w:t>
            </w:r>
            <w:r>
              <w:rPr>
                <w:color w:val="000000"/>
              </w:rPr>
              <w:t xml:space="preserve"> Ljubljana </w:t>
            </w:r>
          </w:p>
          <w:p w:rsidR="001778DB" w:rsidRDefault="001778DB" w:rsidP="003E1047">
            <w:pPr>
              <w:rPr>
                <w:color w:val="000000"/>
              </w:rPr>
            </w:pPr>
          </w:p>
          <w:p w:rsidR="00A13E14" w:rsidRDefault="001778DB" w:rsidP="003E1047">
            <w:pPr>
              <w:rPr>
                <w:color w:val="000000"/>
              </w:rPr>
            </w:pPr>
            <w:r>
              <w:rPr>
                <w:color w:val="000000"/>
              </w:rPr>
              <w:t>Ocenjena vrednost javnega naročila znaša 2.732.800 EUR z DDV</w:t>
            </w:r>
          </w:p>
          <w:p w:rsidR="00A13E14" w:rsidRPr="004A06E3" w:rsidRDefault="00A13E14" w:rsidP="003E1047"/>
        </w:tc>
      </w:tr>
    </w:tbl>
    <w:p w:rsidR="00E07496" w:rsidRPr="00D2267A" w:rsidRDefault="00E07496" w:rsidP="004903A1">
      <w:r w:rsidRPr="00D2267A">
        <w:t xml:space="preserve">Popolni obseg predmeta javnega naročila, vključno z vsemi relevantnimi tehničnimi podatki, zahtevami in pogoji, je podan v </w:t>
      </w:r>
      <w:r w:rsidR="00DA7CAD" w:rsidRPr="00D2267A">
        <w:t xml:space="preserve">Posebnem delu </w:t>
      </w:r>
      <w:r w:rsidRPr="00D2267A">
        <w:t>dokumentacije</w:t>
      </w:r>
      <w:r w:rsidR="00DA7CAD" w:rsidRPr="00D2267A">
        <w:t>.</w:t>
      </w:r>
    </w:p>
    <w:p w:rsidR="00E53F39" w:rsidRDefault="00E53F39" w:rsidP="004903A1">
      <w:pPr>
        <w:rPr>
          <w:highlight w:val="yellow"/>
        </w:rPr>
      </w:pPr>
    </w:p>
    <w:p w:rsidR="003E1047" w:rsidRPr="003E1047" w:rsidRDefault="003E1047" w:rsidP="003E1047">
      <w:pPr>
        <w:rPr>
          <w:lang w:eastAsia="en-US"/>
        </w:rPr>
      </w:pPr>
      <w:r w:rsidRPr="003E1047">
        <w:rPr>
          <w:lang w:eastAsia="en-US"/>
        </w:rPr>
        <w:t xml:space="preserve">Dela se bodo izvajala na osnovi projektne dokumentacije, navedene </w:t>
      </w:r>
      <w:r w:rsidRPr="00802680">
        <w:rPr>
          <w:lang w:eastAsia="en-US"/>
        </w:rPr>
        <w:t>v 4. točki</w:t>
      </w:r>
      <w:r w:rsidRPr="003E1047">
        <w:rPr>
          <w:lang w:eastAsia="en-US"/>
        </w:rPr>
        <w:t xml:space="preserve"> Posebnega dela dokumentacije. </w:t>
      </w:r>
    </w:p>
    <w:p w:rsidR="003E1047" w:rsidRPr="00D2267A" w:rsidRDefault="003E1047" w:rsidP="004903A1">
      <w:pPr>
        <w:rPr>
          <w:highlight w:val="yellow"/>
        </w:rPr>
      </w:pPr>
    </w:p>
    <w:p w:rsidR="002A52BC" w:rsidRPr="00D2267A" w:rsidRDefault="002A52BC" w:rsidP="001778DB">
      <w:r w:rsidRPr="009B46E0">
        <w:t>Rok izvedbe vseh po</w:t>
      </w:r>
      <w:r>
        <w:t>godbenih del in obveznosti je 12</w:t>
      </w:r>
      <w:r w:rsidRPr="009B46E0">
        <w:t xml:space="preserve"> mesecev od uvedbe v delo. </w:t>
      </w:r>
      <w:r w:rsidR="007C09EE">
        <w:t xml:space="preserve">Uvedba v delo se izvede najkasneje v 15-ih dneh po sklenitvi pogodbe. </w:t>
      </w:r>
      <w:r w:rsidRPr="009B46E0">
        <w:t>Za izvedbo vseh GOI del po popisu, z dobavo in montažo vgradne splošne i</w:t>
      </w:r>
      <w:r>
        <w:t>n medicinske opreme znaša rok 10</w:t>
      </w:r>
      <w:r w:rsidRPr="009B46E0">
        <w:t xml:space="preserve"> mesecev od uvedbe v delo. </w:t>
      </w:r>
      <w:r>
        <w:t>V preostalih dveh mesecih do izteka 12</w:t>
      </w:r>
      <w:r w:rsidRPr="009B46E0">
        <w:t xml:space="preserve"> mesečnega roka </w:t>
      </w:r>
      <w:r>
        <w:t>pa je potrebno izvesti tehnični pregled, odpraviti</w:t>
      </w:r>
      <w:r w:rsidRPr="009B46E0">
        <w:t xml:space="preserve"> napak</w:t>
      </w:r>
      <w:r>
        <w:t>e ugotovljene</w:t>
      </w:r>
      <w:r w:rsidRPr="009B46E0">
        <w:t xml:space="preserve"> o</w:t>
      </w:r>
      <w:r>
        <w:t xml:space="preserve">b tehničnem pregledu, </w:t>
      </w:r>
      <w:r w:rsidR="001778DB">
        <w:t xml:space="preserve">izdelati in predložiti </w:t>
      </w:r>
      <w:r>
        <w:t>ustrezn</w:t>
      </w:r>
      <w:r w:rsidR="001778DB">
        <w:t>o</w:t>
      </w:r>
      <w:r>
        <w:t xml:space="preserve"> tehničn</w:t>
      </w:r>
      <w:r w:rsidR="001778DB">
        <w:t>o</w:t>
      </w:r>
      <w:r>
        <w:t xml:space="preserve"> dokumentacija, ki je podlaga za pridobitev uporabnega dovoljenja, izvesti primopredajo, izvesti končni obračun in izročiti</w:t>
      </w:r>
      <w:r w:rsidRPr="009B46E0">
        <w:t xml:space="preserve"> </w:t>
      </w:r>
      <w:r>
        <w:t>ustrezno finančno zavarovanje</w:t>
      </w:r>
      <w:r w:rsidRPr="009B46E0">
        <w:t xml:space="preserve"> za odpravo napak v garancijski dobi.</w:t>
      </w:r>
      <w:r w:rsidRPr="00971D72">
        <w:t xml:space="preserve"> </w:t>
      </w:r>
    </w:p>
    <w:p w:rsidR="00BD1461" w:rsidRPr="00D2267A" w:rsidRDefault="00BD1461" w:rsidP="004903A1">
      <w:pPr>
        <w:ind w:left="426"/>
      </w:pPr>
    </w:p>
    <w:p w:rsidR="00E07496" w:rsidRPr="00D2267A" w:rsidRDefault="008255C3" w:rsidP="003E1047">
      <w:r w:rsidRPr="00D2267A">
        <w:t>Za oddajo predmetnega naročila se v skladu s 40. členom ZJN-3</w:t>
      </w:r>
      <w:r w:rsidR="00E07496" w:rsidRPr="00D2267A">
        <w:t xml:space="preserve"> izvede odprti postopek.</w:t>
      </w:r>
    </w:p>
    <w:p w:rsidR="00E07496" w:rsidRPr="00D2267A" w:rsidRDefault="00E07496" w:rsidP="004903A1"/>
    <w:p w:rsidR="00BD1461" w:rsidRPr="00D2267A" w:rsidRDefault="00BD1461" w:rsidP="004903A1">
      <w:pPr>
        <w:rPr>
          <w:rFonts w:eastAsia="Calibri"/>
          <w:lang w:eastAsia="en-US"/>
        </w:rPr>
      </w:pPr>
      <w:r w:rsidRPr="00D2267A">
        <w:rPr>
          <w:rFonts w:eastAsia="Calibri"/>
          <w:lang w:eastAsia="en-US"/>
        </w:rPr>
        <w:t>Naročnik bo</w:t>
      </w:r>
      <w:r w:rsidR="00802680">
        <w:rPr>
          <w:rFonts w:eastAsia="Calibri"/>
          <w:lang w:eastAsia="en-US"/>
        </w:rPr>
        <w:t>,</w:t>
      </w:r>
      <w:r w:rsidRPr="00D2267A">
        <w:rPr>
          <w:rFonts w:eastAsia="Calibri"/>
          <w:lang w:eastAsia="en-US"/>
        </w:rPr>
        <w:t xml:space="preserve"> na podlagi pogojev in merila, določenih v dokumentaciji</w:t>
      </w:r>
      <w:r w:rsidR="00ED4138">
        <w:rPr>
          <w:rFonts w:eastAsia="Calibri"/>
          <w:lang w:eastAsia="en-US"/>
        </w:rPr>
        <w:t>,</w:t>
      </w:r>
      <w:r w:rsidRPr="00D2267A">
        <w:rPr>
          <w:rFonts w:eastAsia="Calibri"/>
          <w:lang w:eastAsia="en-US"/>
        </w:rPr>
        <w:t xml:space="preserve"> izbral ponudnika, s katerim bo</w:t>
      </w:r>
      <w:r w:rsidR="00802680">
        <w:rPr>
          <w:rFonts w:eastAsia="Calibri"/>
          <w:lang w:eastAsia="en-US"/>
        </w:rPr>
        <w:t>sta z uporabnikom</w:t>
      </w:r>
      <w:r w:rsidRPr="00D2267A">
        <w:rPr>
          <w:rFonts w:eastAsia="Calibri"/>
          <w:lang w:eastAsia="en-US"/>
        </w:rPr>
        <w:t xml:space="preserve"> sklenil</w:t>
      </w:r>
      <w:r w:rsidR="00802680">
        <w:rPr>
          <w:rFonts w:eastAsia="Calibri"/>
          <w:lang w:eastAsia="en-US"/>
        </w:rPr>
        <w:t>a</w:t>
      </w:r>
      <w:r w:rsidRPr="00D2267A">
        <w:rPr>
          <w:rFonts w:eastAsia="Calibri"/>
          <w:lang w:eastAsia="en-US"/>
        </w:rPr>
        <w:t xml:space="preserve"> pogodbo.</w:t>
      </w:r>
    </w:p>
    <w:p w:rsidR="00E07496" w:rsidRDefault="00E07496" w:rsidP="00D37134">
      <w:pPr>
        <w:rPr>
          <w:lang w:val="pl-PL"/>
        </w:rPr>
      </w:pPr>
    </w:p>
    <w:p w:rsidR="003E1047" w:rsidRDefault="003E1047" w:rsidP="003E1047">
      <w:pPr>
        <w:widowControl w:val="0"/>
        <w:autoSpaceDE w:val="0"/>
        <w:autoSpaceDN w:val="0"/>
        <w:adjustRightInd w:val="0"/>
        <w:textAlignment w:val="baseline"/>
        <w:rPr>
          <w:color w:val="000000"/>
        </w:rPr>
      </w:pPr>
      <w:r>
        <w:rPr>
          <w:color w:val="000000"/>
        </w:rPr>
        <w:t>Ponudnik mora ponuditi predmet javnega naročila v celoti in ne more ponuditi posameznih postavk ali dela predmeta naročila.</w:t>
      </w:r>
    </w:p>
    <w:p w:rsidR="003E1047" w:rsidRDefault="003E1047" w:rsidP="00D37134">
      <w:pPr>
        <w:rPr>
          <w:lang w:val="pl-PL"/>
        </w:rPr>
      </w:pPr>
    </w:p>
    <w:p w:rsidR="007E0906" w:rsidRPr="00D2267A" w:rsidRDefault="007E0906" w:rsidP="00D37134">
      <w:pPr>
        <w:rPr>
          <w:lang w:val="pl-PL"/>
        </w:rPr>
      </w:pPr>
    </w:p>
    <w:p w:rsidR="00905563" w:rsidRPr="00D2267A" w:rsidRDefault="00EE4CE7" w:rsidP="009500CB">
      <w:pPr>
        <w:pStyle w:val="PODNASLOVI"/>
        <w:ind w:left="284" w:hanging="284"/>
        <w:rPr>
          <w:rFonts w:cs="Arial"/>
        </w:rPr>
      </w:pPr>
      <w:bookmarkStart w:id="5" w:name="_Toc507505009"/>
      <w:r w:rsidRPr="00D2267A">
        <w:rPr>
          <w:rFonts w:cs="Arial"/>
        </w:rPr>
        <w:t>PODATKI O NAROČNIKU</w:t>
      </w:r>
      <w:r w:rsidR="008517B0" w:rsidRPr="00D2267A">
        <w:rPr>
          <w:rFonts w:cs="Arial"/>
        </w:rPr>
        <w:t xml:space="preserve"> </w:t>
      </w:r>
      <w:r w:rsidR="001A7AB3">
        <w:rPr>
          <w:rFonts w:cs="Arial"/>
          <w:lang w:val="sl-SI"/>
        </w:rPr>
        <w:t>IN UPORABNIKU</w:t>
      </w:r>
      <w:bookmarkEnd w:id="5"/>
    </w:p>
    <w:p w:rsidR="00905563" w:rsidRPr="00D2267A" w:rsidRDefault="00905563" w:rsidP="00D37134"/>
    <w:p w:rsidR="008517B0" w:rsidRPr="00D2267A" w:rsidRDefault="008517B0" w:rsidP="00D37134">
      <w:r w:rsidRPr="00D2267A">
        <w:rPr>
          <w:b/>
        </w:rPr>
        <w:t>Naročnik:</w:t>
      </w:r>
      <w:r w:rsidRPr="00D2267A">
        <w:t xml:space="preserve"> Republika Slovenija, Ministrstvo za zdravje, Štefanova 5, 1000 Ljubljana.</w:t>
      </w:r>
    </w:p>
    <w:p w:rsidR="008517B0" w:rsidRPr="00D2267A" w:rsidRDefault="008517B0" w:rsidP="00D37134"/>
    <w:p w:rsidR="00A96A6C" w:rsidRDefault="001A7AB3" w:rsidP="00D37134">
      <w:r w:rsidRPr="00464424">
        <w:rPr>
          <w:b/>
        </w:rPr>
        <w:t>Uporabnik</w:t>
      </w:r>
      <w:r>
        <w:t>: Univerzitetni klinični center Ljubljana, Zaloška cesta 2, 1000 Ljubljana.</w:t>
      </w:r>
    </w:p>
    <w:p w:rsidR="001A7AB3" w:rsidRDefault="001A7AB3" w:rsidP="00D37134"/>
    <w:p w:rsidR="0004406F" w:rsidRDefault="0004406F" w:rsidP="00D37134"/>
    <w:p w:rsidR="00905563" w:rsidRPr="00D2267A" w:rsidRDefault="00EE4CE7" w:rsidP="009500CB">
      <w:pPr>
        <w:pStyle w:val="PODNASLOVI"/>
        <w:ind w:left="284" w:hanging="284"/>
        <w:rPr>
          <w:rFonts w:cs="Arial"/>
        </w:rPr>
      </w:pPr>
      <w:bookmarkStart w:id="6" w:name="_Toc507505010"/>
      <w:r w:rsidRPr="00D2267A">
        <w:rPr>
          <w:rFonts w:cs="Arial"/>
        </w:rPr>
        <w:t>ROK IN NAČIN PREDLOŽITVE PONUDBE</w:t>
      </w:r>
      <w:bookmarkEnd w:id="6"/>
    </w:p>
    <w:p w:rsidR="00905563" w:rsidRPr="00D2267A" w:rsidRDefault="00905563" w:rsidP="00D37134"/>
    <w:p w:rsidR="008517B0" w:rsidRPr="00D2267A" w:rsidRDefault="008517B0" w:rsidP="00D37134">
      <w:bookmarkStart w:id="7" w:name="_Toc300662465"/>
      <w:r w:rsidRPr="00D2267A">
        <w:t xml:space="preserve">Ponudnik odda ponudbo ter spremembo in umik ponudbe po pošti oziroma kurirski službi na naslov: Ministrstvo za zdravje, Štefanova 5, Ljubljana oziroma osebno v glavno pisarno na naslovu naročnika vsak delovni dan med 8.00 in 16.00 (v petek do 14.30) do dneva in ure, določene kot skrajni rok za oddajo ponudbe. </w:t>
      </w:r>
    </w:p>
    <w:p w:rsidR="008517B0" w:rsidRPr="00D2267A" w:rsidRDefault="008517B0" w:rsidP="00D37134"/>
    <w:p w:rsidR="008517B0" w:rsidRPr="009E14B0" w:rsidRDefault="008517B0" w:rsidP="00D37134">
      <w:pPr>
        <w:rPr>
          <w:b/>
          <w:bCs/>
        </w:rPr>
      </w:pPr>
      <w:r w:rsidRPr="00D2267A">
        <w:t xml:space="preserve">Ponudba se šteje za pravočasno, če bo predložena osebno </w:t>
      </w:r>
      <w:r w:rsidR="00903326" w:rsidRPr="00D2267A">
        <w:t xml:space="preserve">v glavno pisarno naročnika </w:t>
      </w:r>
      <w:r w:rsidRPr="00D2267A">
        <w:t xml:space="preserve">ali prispela na zgoraj navedeni naslov naročnika do dne </w:t>
      </w:r>
      <w:r w:rsidR="00103CA8">
        <w:rPr>
          <w:b/>
        </w:rPr>
        <w:t>6</w:t>
      </w:r>
      <w:r w:rsidR="00FE1622" w:rsidRPr="001778DB">
        <w:rPr>
          <w:b/>
        </w:rPr>
        <w:t>.</w:t>
      </w:r>
      <w:r w:rsidR="0004406F" w:rsidRPr="001778DB">
        <w:rPr>
          <w:b/>
        </w:rPr>
        <w:t xml:space="preserve"> </w:t>
      </w:r>
      <w:r w:rsidR="00FF4036" w:rsidRPr="001778DB">
        <w:rPr>
          <w:b/>
        </w:rPr>
        <w:t>4</w:t>
      </w:r>
      <w:r w:rsidR="00FE1622" w:rsidRPr="001778DB">
        <w:rPr>
          <w:b/>
        </w:rPr>
        <w:t>.</w:t>
      </w:r>
      <w:r w:rsidR="0004406F" w:rsidRPr="001778DB">
        <w:rPr>
          <w:b/>
        </w:rPr>
        <w:t xml:space="preserve"> </w:t>
      </w:r>
      <w:r w:rsidR="00046FF4" w:rsidRPr="001778DB">
        <w:rPr>
          <w:b/>
        </w:rPr>
        <w:t>2018</w:t>
      </w:r>
      <w:r w:rsidR="00FE1622" w:rsidRPr="001778DB">
        <w:rPr>
          <w:b/>
        </w:rPr>
        <w:t xml:space="preserve"> </w:t>
      </w:r>
      <w:r w:rsidRPr="001778DB">
        <w:rPr>
          <w:b/>
          <w:bCs/>
        </w:rPr>
        <w:t xml:space="preserve">do 12.00 </w:t>
      </w:r>
      <w:r w:rsidRPr="009E14B0">
        <w:rPr>
          <w:b/>
          <w:bCs/>
        </w:rPr>
        <w:t>ure.</w:t>
      </w:r>
    </w:p>
    <w:p w:rsidR="00A423C9" w:rsidRPr="009E14B0" w:rsidRDefault="00A423C9" w:rsidP="00D37134">
      <w:pPr>
        <w:rPr>
          <w:b/>
        </w:rPr>
      </w:pPr>
    </w:p>
    <w:p w:rsidR="00A423C9" w:rsidRPr="009E14B0" w:rsidRDefault="00A423C9" w:rsidP="00D37134"/>
    <w:p w:rsidR="00905563" w:rsidRPr="009E14B0" w:rsidRDefault="00EE4CE7" w:rsidP="009500CB">
      <w:pPr>
        <w:pStyle w:val="PODNASLOVI"/>
        <w:ind w:left="284" w:hanging="284"/>
        <w:rPr>
          <w:rFonts w:cs="Arial"/>
        </w:rPr>
      </w:pPr>
      <w:bookmarkStart w:id="8" w:name="_Toc507505011"/>
      <w:bookmarkEnd w:id="7"/>
      <w:r w:rsidRPr="009E14B0">
        <w:rPr>
          <w:rFonts w:cs="Arial"/>
        </w:rPr>
        <w:t>ČAS IN KRAJ ODPIRANJA PONUDB</w:t>
      </w:r>
      <w:bookmarkEnd w:id="8"/>
    </w:p>
    <w:p w:rsidR="00905563" w:rsidRPr="009E14B0" w:rsidRDefault="00905563" w:rsidP="00D37134"/>
    <w:p w:rsidR="008517B0" w:rsidRPr="00D2267A" w:rsidRDefault="008517B0" w:rsidP="00D37134">
      <w:r w:rsidRPr="009E14B0">
        <w:t xml:space="preserve">Odpiranje ponudb bo dne </w:t>
      </w:r>
      <w:r w:rsidR="00103CA8">
        <w:rPr>
          <w:b/>
        </w:rPr>
        <w:t>6</w:t>
      </w:r>
      <w:r w:rsidR="00FE1622" w:rsidRPr="001778DB">
        <w:rPr>
          <w:b/>
        </w:rPr>
        <w:t>.</w:t>
      </w:r>
      <w:r w:rsidR="0004406F" w:rsidRPr="001778DB">
        <w:rPr>
          <w:b/>
        </w:rPr>
        <w:t xml:space="preserve"> </w:t>
      </w:r>
      <w:r w:rsidR="00FF4036" w:rsidRPr="001778DB">
        <w:rPr>
          <w:b/>
        </w:rPr>
        <w:t>4</w:t>
      </w:r>
      <w:r w:rsidR="00FE1622" w:rsidRPr="001778DB">
        <w:rPr>
          <w:b/>
        </w:rPr>
        <w:t>.</w:t>
      </w:r>
      <w:r w:rsidR="0004406F" w:rsidRPr="001778DB">
        <w:rPr>
          <w:b/>
        </w:rPr>
        <w:t xml:space="preserve"> </w:t>
      </w:r>
      <w:r w:rsidR="00046FF4" w:rsidRPr="001778DB">
        <w:rPr>
          <w:b/>
        </w:rPr>
        <w:t>2018</w:t>
      </w:r>
      <w:r w:rsidR="00FE1622" w:rsidRPr="001778DB">
        <w:rPr>
          <w:b/>
        </w:rPr>
        <w:t xml:space="preserve"> </w:t>
      </w:r>
      <w:r w:rsidRPr="001778DB">
        <w:rPr>
          <w:b/>
        </w:rPr>
        <w:t xml:space="preserve">ob 13.00 </w:t>
      </w:r>
      <w:r w:rsidRPr="009E14B0">
        <w:rPr>
          <w:b/>
        </w:rPr>
        <w:t>uri</w:t>
      </w:r>
      <w:r w:rsidRPr="009E14B0">
        <w:t xml:space="preserve"> v prostorih Ministrstva za zdravje, Štefanova 5, Ljubljana.</w:t>
      </w:r>
      <w:r w:rsidRPr="00D2267A">
        <w:t xml:space="preserve"> </w:t>
      </w:r>
    </w:p>
    <w:p w:rsidR="008517B0" w:rsidRPr="00D2267A" w:rsidRDefault="008517B0" w:rsidP="00D37134"/>
    <w:p w:rsidR="008517B0" w:rsidRPr="00D2267A" w:rsidRDefault="008517B0" w:rsidP="00D37134">
      <w:r w:rsidRPr="00D2267A">
        <w:t>Odpiranje ponudb je javno.</w:t>
      </w:r>
      <w:r w:rsidR="00EA041A" w:rsidRPr="00D2267A">
        <w:t xml:space="preserve">   </w:t>
      </w:r>
    </w:p>
    <w:p w:rsidR="001C4546" w:rsidRPr="00D2267A" w:rsidRDefault="001C4546" w:rsidP="00D37134"/>
    <w:p w:rsidR="000100F3" w:rsidRPr="00D2267A" w:rsidRDefault="000100F3" w:rsidP="00D37134"/>
    <w:p w:rsidR="00905563" w:rsidRPr="00D2267A" w:rsidRDefault="00EE4CE7" w:rsidP="009500CB">
      <w:pPr>
        <w:pStyle w:val="PODNASLOVI"/>
        <w:ind w:left="284" w:hanging="284"/>
        <w:rPr>
          <w:rFonts w:cs="Arial"/>
        </w:rPr>
      </w:pPr>
      <w:bookmarkStart w:id="9" w:name="_Toc302649292"/>
      <w:bookmarkStart w:id="10" w:name="_Toc507505012"/>
      <w:r w:rsidRPr="00D2267A">
        <w:rPr>
          <w:rFonts w:cs="Arial"/>
        </w:rPr>
        <w:t>PRAVNA PODLAGA JAVNEGA NAROČILA</w:t>
      </w:r>
      <w:bookmarkEnd w:id="9"/>
      <w:bookmarkEnd w:id="10"/>
    </w:p>
    <w:p w:rsidR="00905563" w:rsidRPr="00D2267A" w:rsidRDefault="00905563" w:rsidP="00D37134"/>
    <w:p w:rsidR="008517B0" w:rsidRPr="00D2267A" w:rsidRDefault="008517B0" w:rsidP="00D37134">
      <w:bookmarkStart w:id="11" w:name="_Toc107977797"/>
      <w:bookmarkStart w:id="12" w:name="_Toc108236772"/>
      <w:bookmarkStart w:id="13" w:name="_Toc108238016"/>
      <w:bookmarkStart w:id="14" w:name="_Toc108238306"/>
      <w:bookmarkStart w:id="15" w:name="_Toc108517305"/>
      <w:bookmarkStart w:id="16" w:name="_Toc108580983"/>
      <w:bookmarkStart w:id="17" w:name="_Toc298417140"/>
      <w:bookmarkStart w:id="18" w:name="_Toc302649296"/>
      <w:r w:rsidRPr="00D2267A">
        <w:t>Postopek oddaje javnega naročila se izvaja na podlagi veljavnega zakona in podzakonskih aktov, ki urejajo javno naročanje, v skladu z veljavno zakonodajo, ki ureja področje javnih financ ter področje, ki je predmet javnega naročila.</w:t>
      </w:r>
    </w:p>
    <w:p w:rsidR="008C5FA8" w:rsidRPr="00D2267A" w:rsidRDefault="008C5FA8" w:rsidP="00D37134"/>
    <w:p w:rsidR="00BD1461" w:rsidRPr="00D2267A" w:rsidRDefault="00BD1461" w:rsidP="00D37134"/>
    <w:p w:rsidR="00C05E5F" w:rsidRPr="00D2267A" w:rsidRDefault="00C05E5F" w:rsidP="009500CB">
      <w:pPr>
        <w:pStyle w:val="PODNASLOVI"/>
        <w:ind w:left="284" w:hanging="284"/>
        <w:rPr>
          <w:rFonts w:cs="Arial"/>
        </w:rPr>
      </w:pPr>
      <w:bookmarkStart w:id="19" w:name="_Toc507505013"/>
      <w:bookmarkEnd w:id="11"/>
      <w:bookmarkEnd w:id="12"/>
      <w:bookmarkEnd w:id="13"/>
      <w:bookmarkEnd w:id="14"/>
      <w:bookmarkEnd w:id="15"/>
      <w:bookmarkEnd w:id="16"/>
      <w:bookmarkEnd w:id="17"/>
      <w:bookmarkEnd w:id="18"/>
      <w:r w:rsidRPr="00D2267A">
        <w:rPr>
          <w:rFonts w:cs="Arial"/>
        </w:rPr>
        <w:t xml:space="preserve">TEMELJNA PRAVILA </w:t>
      </w:r>
      <w:r w:rsidR="00F07EE9" w:rsidRPr="00D2267A">
        <w:rPr>
          <w:rFonts w:cs="Arial"/>
        </w:rPr>
        <w:t>POSLOVANJA</w:t>
      </w:r>
      <w:bookmarkEnd w:id="19"/>
    </w:p>
    <w:p w:rsidR="00C05E5F" w:rsidRPr="00D2267A" w:rsidRDefault="00C05E5F" w:rsidP="00D37134"/>
    <w:p w:rsidR="00C05E5F" w:rsidRPr="00D2267A" w:rsidRDefault="00C05E5F" w:rsidP="00D9246E">
      <w:pPr>
        <w:pStyle w:val="n4"/>
        <w:ind w:left="709" w:hanging="709"/>
        <w:rPr>
          <w:rFonts w:cs="Arial"/>
          <w:b/>
        </w:rPr>
      </w:pPr>
      <w:r w:rsidRPr="00D2267A">
        <w:rPr>
          <w:rFonts w:cs="Arial"/>
          <w:b/>
        </w:rPr>
        <w:t>Dostop do dokumentacije</w:t>
      </w:r>
    </w:p>
    <w:p w:rsidR="00C05E5F" w:rsidRPr="00D2267A" w:rsidRDefault="00C05E5F" w:rsidP="00D37134"/>
    <w:p w:rsidR="008517B0" w:rsidRPr="00D2267A" w:rsidRDefault="00350F24" w:rsidP="00D37134">
      <w:r>
        <w:t>D</w:t>
      </w:r>
      <w:r w:rsidR="008517B0" w:rsidRPr="00D2267A">
        <w:t xml:space="preserve">okumentacijo lahko ponudniki dobijo na portalu javnih naročil in spletnih straneh naročnika, na naslovu </w:t>
      </w:r>
      <w:r w:rsidR="004903A1" w:rsidRPr="00D2267A">
        <w:t>http://www.mz.gov.si/si/pogoste_vsebine_za_javnost/javne_objave/javna_narocila/</w:t>
      </w:r>
      <w:r w:rsidR="008517B0" w:rsidRPr="00D2267A">
        <w:t>.</w:t>
      </w:r>
      <w:r w:rsidR="00A27104" w:rsidRPr="00D2267A">
        <w:t xml:space="preserve"> </w:t>
      </w:r>
    </w:p>
    <w:p w:rsidR="00A27104" w:rsidRPr="00D2267A" w:rsidRDefault="00A27104" w:rsidP="00D37134"/>
    <w:p w:rsidR="008517B0" w:rsidRPr="00D2267A" w:rsidRDefault="008517B0" w:rsidP="00D37134">
      <w:r w:rsidRPr="00D2267A">
        <w:t>Odkupnine za dokumentacijo ni.</w:t>
      </w:r>
    </w:p>
    <w:p w:rsidR="008517B0" w:rsidRPr="00D2267A" w:rsidRDefault="008517B0" w:rsidP="00D37134"/>
    <w:p w:rsidR="008517B0" w:rsidRPr="00D2267A" w:rsidRDefault="008517B0" w:rsidP="006E52F0">
      <w:pPr>
        <w:numPr>
          <w:ilvl w:val="1"/>
          <w:numId w:val="15"/>
        </w:numPr>
        <w:ind w:left="709" w:hanging="709"/>
        <w:rPr>
          <w:b/>
        </w:rPr>
      </w:pPr>
      <w:r w:rsidRPr="00D2267A">
        <w:rPr>
          <w:b/>
        </w:rPr>
        <w:t>Obvestila in pojasnila v zvezi z dokumentacijo</w:t>
      </w:r>
    </w:p>
    <w:p w:rsidR="008517B0" w:rsidRPr="00D2267A" w:rsidRDefault="008517B0" w:rsidP="00D37134"/>
    <w:p w:rsidR="008517B0" w:rsidRPr="00D2267A" w:rsidRDefault="008517B0" w:rsidP="00D37134">
      <w:bookmarkStart w:id="20" w:name="_Toc298417139"/>
      <w:bookmarkStart w:id="21" w:name="_Toc302649297"/>
      <w:bookmarkStart w:id="22" w:name="_Toc401234743"/>
      <w:bookmarkStart w:id="23" w:name="_Toc402938140"/>
      <w:bookmarkStart w:id="24" w:name="_Toc402956096"/>
      <w:r w:rsidRPr="00D2267A">
        <w:t>Komunikacija s ponudniki o vprašanjih v zvezi z vsebino naročila in v zvezi s pripravo ponudbe poteka izključno preko portala javnih naročil.</w:t>
      </w:r>
    </w:p>
    <w:p w:rsidR="00564609" w:rsidRPr="00D2267A" w:rsidRDefault="00564609" w:rsidP="00D37134"/>
    <w:p w:rsidR="008517B0" w:rsidRPr="00417DD7" w:rsidRDefault="008517B0" w:rsidP="00D37134">
      <w:pPr>
        <w:rPr>
          <w:strike/>
        </w:rPr>
      </w:pPr>
      <w:r w:rsidRPr="00BA578C">
        <w:t xml:space="preserve">Naročnik bo odgovoril na vsa vprašanja ponudnikov, ki jih bo prejel preko </w:t>
      </w:r>
      <w:r w:rsidRPr="00417DD7">
        <w:t>Portala javnih naročil, najpozneje dne</w:t>
      </w:r>
      <w:r w:rsidR="00FE1622" w:rsidRPr="00417DD7">
        <w:t xml:space="preserve"> </w:t>
      </w:r>
      <w:r w:rsidR="00103CA8">
        <w:rPr>
          <w:b/>
        </w:rPr>
        <w:t>28</w:t>
      </w:r>
      <w:r w:rsidR="00FE1622" w:rsidRPr="00417DD7">
        <w:rPr>
          <w:b/>
        </w:rPr>
        <w:t>.</w:t>
      </w:r>
      <w:r w:rsidR="0004406F" w:rsidRPr="00417DD7">
        <w:rPr>
          <w:b/>
        </w:rPr>
        <w:t xml:space="preserve"> </w:t>
      </w:r>
      <w:r w:rsidR="003201A7" w:rsidRPr="00417DD7">
        <w:rPr>
          <w:b/>
        </w:rPr>
        <w:t>3</w:t>
      </w:r>
      <w:r w:rsidR="00EC7A59" w:rsidRPr="00417DD7">
        <w:rPr>
          <w:b/>
        </w:rPr>
        <w:t>.</w:t>
      </w:r>
      <w:r w:rsidR="0004406F" w:rsidRPr="00417DD7">
        <w:rPr>
          <w:b/>
        </w:rPr>
        <w:t xml:space="preserve"> </w:t>
      </w:r>
      <w:r w:rsidRPr="00417DD7">
        <w:rPr>
          <w:b/>
        </w:rPr>
        <w:t>201</w:t>
      </w:r>
      <w:r w:rsidR="00046FF4" w:rsidRPr="00417DD7">
        <w:rPr>
          <w:b/>
        </w:rPr>
        <w:t>8</w:t>
      </w:r>
      <w:r w:rsidRPr="00417DD7">
        <w:t xml:space="preserve">, pod pogojem, da je bilo vprašanje posredovano do dne </w:t>
      </w:r>
      <w:r w:rsidR="00103CA8">
        <w:rPr>
          <w:b/>
        </w:rPr>
        <w:t>23</w:t>
      </w:r>
      <w:r w:rsidR="00FE1622" w:rsidRPr="00640D81">
        <w:rPr>
          <w:b/>
        </w:rPr>
        <w:t>.</w:t>
      </w:r>
      <w:r w:rsidR="00417DD7" w:rsidRPr="00640D81">
        <w:rPr>
          <w:b/>
        </w:rPr>
        <w:t xml:space="preserve"> </w:t>
      </w:r>
      <w:r w:rsidR="003201A7" w:rsidRPr="00640D81">
        <w:rPr>
          <w:b/>
        </w:rPr>
        <w:t>3</w:t>
      </w:r>
      <w:r w:rsidRPr="00417DD7">
        <w:rPr>
          <w:b/>
        </w:rPr>
        <w:t>. 201</w:t>
      </w:r>
      <w:r w:rsidR="00046FF4" w:rsidRPr="00417DD7">
        <w:rPr>
          <w:b/>
        </w:rPr>
        <w:t>8</w:t>
      </w:r>
      <w:r w:rsidRPr="00417DD7">
        <w:rPr>
          <w:b/>
        </w:rPr>
        <w:t xml:space="preserve"> do 10.00 ure. </w:t>
      </w:r>
      <w:r w:rsidRPr="00417DD7">
        <w:t>Na zahteve za pojasnila oz. druga vprašanja v zvezi z javnim naročilom, zastavljena po tem roku, naročnik ne bo odgovarjal.</w:t>
      </w:r>
    </w:p>
    <w:p w:rsidR="00B42EA7" w:rsidRPr="00417DD7" w:rsidRDefault="00B42EA7" w:rsidP="00D37134">
      <w:pPr>
        <w:rPr>
          <w:rFonts w:eastAsia="Calibri"/>
          <w:u w:val="single"/>
          <w:lang w:eastAsia="en-US"/>
        </w:rPr>
      </w:pPr>
    </w:p>
    <w:p w:rsidR="00F87B98" w:rsidRPr="00417DD7" w:rsidRDefault="00F87B98" w:rsidP="006E52F0">
      <w:pPr>
        <w:numPr>
          <w:ilvl w:val="1"/>
          <w:numId w:val="15"/>
        </w:numPr>
        <w:ind w:left="709" w:hanging="709"/>
        <w:rPr>
          <w:b/>
        </w:rPr>
      </w:pPr>
      <w:bookmarkStart w:id="25" w:name="_Toc405979763"/>
      <w:bookmarkStart w:id="26" w:name="_Toc406653981"/>
      <w:bookmarkStart w:id="27" w:name="_Toc426552503"/>
      <w:bookmarkStart w:id="28" w:name="_Toc442170007"/>
      <w:bookmarkStart w:id="29" w:name="_Toc446451021"/>
      <w:bookmarkEnd w:id="20"/>
      <w:bookmarkEnd w:id="21"/>
      <w:r w:rsidRPr="00417DD7">
        <w:rPr>
          <w:b/>
        </w:rPr>
        <w:t>Ogled lokacije</w:t>
      </w:r>
    </w:p>
    <w:p w:rsidR="00F87B98" w:rsidRPr="00417DD7" w:rsidRDefault="00F87B98" w:rsidP="00F87B98">
      <w:pPr>
        <w:rPr>
          <w:b/>
        </w:rPr>
      </w:pPr>
    </w:p>
    <w:p w:rsidR="00F87B98" w:rsidRPr="00417DD7" w:rsidRDefault="00F87B98" w:rsidP="00DC6A51">
      <w:pPr>
        <w:keepNext/>
        <w:widowControl w:val="0"/>
        <w:adjustRightInd w:val="0"/>
        <w:textAlignment w:val="baseline"/>
        <w:rPr>
          <w:lang w:eastAsia="en-US"/>
        </w:rPr>
      </w:pPr>
      <w:bookmarkStart w:id="30" w:name="_Toc474158137"/>
      <w:bookmarkStart w:id="31" w:name="_Toc474238271"/>
      <w:bookmarkStart w:id="32" w:name="_Toc446451020"/>
      <w:bookmarkStart w:id="33" w:name="_Toc442170006"/>
      <w:r w:rsidRPr="00417DD7">
        <w:rPr>
          <w:lang w:eastAsia="en-US"/>
        </w:rPr>
        <w:t>Naročnik in uporabnik organizirata neobvezen ogled lokacije izvedbe predmeta javnega naročila.</w:t>
      </w:r>
      <w:bookmarkEnd w:id="30"/>
      <w:bookmarkEnd w:id="31"/>
      <w:r w:rsidRPr="00417DD7">
        <w:rPr>
          <w:lang w:eastAsia="en-US"/>
        </w:rPr>
        <w:t xml:space="preserve"> </w:t>
      </w:r>
      <w:bookmarkEnd w:id="32"/>
      <w:r w:rsidRPr="00417DD7">
        <w:rPr>
          <w:lang w:eastAsia="en-US"/>
        </w:rPr>
        <w:t xml:space="preserve"> </w:t>
      </w:r>
    </w:p>
    <w:p w:rsidR="00F87B98" w:rsidRPr="00417DD7" w:rsidRDefault="00F87B98" w:rsidP="00DC6A51">
      <w:pPr>
        <w:rPr>
          <w:lang w:eastAsia="en-US"/>
        </w:rPr>
      </w:pPr>
    </w:p>
    <w:bookmarkEnd w:id="33"/>
    <w:p w:rsidR="00F87B98" w:rsidRPr="00F87B98" w:rsidRDefault="00F87B98" w:rsidP="00F87B98">
      <w:pPr>
        <w:rPr>
          <w:lang w:eastAsia="en-US"/>
        </w:rPr>
      </w:pPr>
      <w:r w:rsidRPr="00417DD7">
        <w:rPr>
          <w:lang w:eastAsia="en-US"/>
        </w:rPr>
        <w:lastRenderedPageBreak/>
        <w:t xml:space="preserve">Ogled bo omogočen v dveh terminih, in sicer </w:t>
      </w:r>
      <w:r w:rsidRPr="00417DD7">
        <w:rPr>
          <w:b/>
          <w:lang w:eastAsia="en-US"/>
        </w:rPr>
        <w:t xml:space="preserve">dne </w:t>
      </w:r>
      <w:r w:rsidR="00103CA8">
        <w:rPr>
          <w:b/>
          <w:lang w:eastAsia="en-US"/>
        </w:rPr>
        <w:t>12</w:t>
      </w:r>
      <w:r w:rsidR="0004406F" w:rsidRPr="00417DD7">
        <w:rPr>
          <w:b/>
          <w:lang w:eastAsia="en-US"/>
        </w:rPr>
        <w:t xml:space="preserve">. </w:t>
      </w:r>
      <w:r w:rsidR="00417DD7" w:rsidRPr="001778DB">
        <w:rPr>
          <w:b/>
          <w:lang w:eastAsia="en-US"/>
        </w:rPr>
        <w:t>3</w:t>
      </w:r>
      <w:r w:rsidR="00046FF4" w:rsidRPr="00417DD7">
        <w:rPr>
          <w:b/>
          <w:lang w:eastAsia="en-US"/>
        </w:rPr>
        <w:t xml:space="preserve">. </w:t>
      </w:r>
      <w:smartTag w:uri="urn:schemas-microsoft-com:office:smarttags" w:element="metricconverter">
        <w:smartTagPr>
          <w:attr w:name="ProductID" w:val="2018 in"/>
        </w:smartTagPr>
        <w:r w:rsidR="00046FF4" w:rsidRPr="00417DD7">
          <w:rPr>
            <w:b/>
            <w:lang w:eastAsia="en-US"/>
          </w:rPr>
          <w:t>2018</w:t>
        </w:r>
      </w:smartTag>
      <w:r w:rsidRPr="00417DD7">
        <w:rPr>
          <w:lang w:eastAsia="en-US"/>
        </w:rPr>
        <w:t xml:space="preserve"> in </w:t>
      </w:r>
      <w:r w:rsidRPr="00417DD7">
        <w:rPr>
          <w:b/>
          <w:lang w:eastAsia="en-US"/>
        </w:rPr>
        <w:t xml:space="preserve">dne </w:t>
      </w:r>
      <w:r w:rsidR="00103CA8">
        <w:rPr>
          <w:b/>
          <w:lang w:eastAsia="en-US"/>
        </w:rPr>
        <w:t>15</w:t>
      </w:r>
      <w:r w:rsidR="0004406F" w:rsidRPr="00417DD7">
        <w:rPr>
          <w:b/>
          <w:lang w:eastAsia="en-US"/>
        </w:rPr>
        <w:t xml:space="preserve">. </w:t>
      </w:r>
      <w:r w:rsidR="00417DD7" w:rsidRPr="001778DB">
        <w:rPr>
          <w:b/>
          <w:lang w:eastAsia="en-US"/>
        </w:rPr>
        <w:t>3</w:t>
      </w:r>
      <w:r w:rsidR="00046FF4" w:rsidRPr="00417DD7">
        <w:rPr>
          <w:b/>
          <w:lang w:eastAsia="en-US"/>
        </w:rPr>
        <w:t>. 2018</w:t>
      </w:r>
      <w:r w:rsidRPr="00417DD7">
        <w:rPr>
          <w:lang w:eastAsia="en-US"/>
        </w:rPr>
        <w:t xml:space="preserve"> po </w:t>
      </w:r>
      <w:r w:rsidRPr="00BA578C">
        <w:rPr>
          <w:lang w:eastAsia="en-US"/>
        </w:rPr>
        <w:t>predhodni pisni najavi, ki prispe na e-naslov</w:t>
      </w:r>
      <w:r w:rsidR="001778DB">
        <w:rPr>
          <w:lang w:eastAsia="en-US"/>
        </w:rPr>
        <w:t>a</w:t>
      </w:r>
      <w:r w:rsidRPr="00BA578C">
        <w:rPr>
          <w:lang w:eastAsia="en-US"/>
        </w:rPr>
        <w:t xml:space="preserve"> </w:t>
      </w:r>
      <w:r w:rsidR="001778DB" w:rsidRPr="00BA578C">
        <w:rPr>
          <w:lang w:eastAsia="en-US"/>
        </w:rPr>
        <w:t>kontaktn</w:t>
      </w:r>
      <w:r w:rsidR="001778DB">
        <w:rPr>
          <w:lang w:eastAsia="en-US"/>
        </w:rPr>
        <w:t>ih</w:t>
      </w:r>
      <w:r w:rsidR="001778DB" w:rsidRPr="00BA578C">
        <w:rPr>
          <w:lang w:eastAsia="en-US"/>
        </w:rPr>
        <w:t xml:space="preserve"> </w:t>
      </w:r>
      <w:r w:rsidRPr="00BA578C">
        <w:rPr>
          <w:lang w:eastAsia="en-US"/>
        </w:rPr>
        <w:t xml:space="preserve">oseb naročnika: </w:t>
      </w:r>
      <w:proofErr w:type="spellStart"/>
      <w:r w:rsidR="001778DB" w:rsidRPr="001778DB">
        <w:rPr>
          <w:lang w:eastAsia="en-US"/>
        </w:rPr>
        <w:t>crt.korinsek@gov.si</w:t>
      </w:r>
      <w:proofErr w:type="spellEnd"/>
      <w:r w:rsidR="001778DB" w:rsidRPr="00640D81">
        <w:rPr>
          <w:rStyle w:val="Hiperpovezava"/>
          <w:color w:val="auto"/>
          <w:u w:val="none"/>
          <w:lang w:eastAsia="en-US"/>
        </w:rPr>
        <w:t xml:space="preserve">, ter </w:t>
      </w:r>
      <w:proofErr w:type="spellStart"/>
      <w:r w:rsidR="001778DB" w:rsidRPr="00640D81">
        <w:rPr>
          <w:rStyle w:val="Hiperpovezava"/>
          <w:color w:val="auto"/>
          <w:u w:val="none"/>
          <w:lang w:eastAsia="en-US"/>
        </w:rPr>
        <w:t>ana.gruden@gov.si</w:t>
      </w:r>
      <w:proofErr w:type="spellEnd"/>
      <w:r w:rsidR="001778DB" w:rsidRPr="00640D81">
        <w:rPr>
          <w:rStyle w:val="Hiperpovezava"/>
          <w:color w:val="auto"/>
          <w:u w:val="none"/>
          <w:lang w:eastAsia="en-US"/>
        </w:rPr>
        <w:t xml:space="preserve">, </w:t>
      </w:r>
      <w:r w:rsidRPr="00BA578C">
        <w:rPr>
          <w:lang w:eastAsia="en-US"/>
        </w:rPr>
        <w:t xml:space="preserve">najmanj </w:t>
      </w:r>
      <w:r w:rsidR="00BA578C">
        <w:rPr>
          <w:lang w:eastAsia="en-US"/>
        </w:rPr>
        <w:t>2</w:t>
      </w:r>
      <w:r w:rsidR="00BA578C" w:rsidRPr="00BA578C">
        <w:rPr>
          <w:lang w:eastAsia="en-US"/>
        </w:rPr>
        <w:t xml:space="preserve"> </w:t>
      </w:r>
      <w:r w:rsidR="00BA578C">
        <w:rPr>
          <w:lang w:eastAsia="en-US"/>
        </w:rPr>
        <w:t>dni</w:t>
      </w:r>
      <w:r w:rsidR="00BA578C" w:rsidRPr="00BA578C">
        <w:rPr>
          <w:lang w:eastAsia="en-US"/>
        </w:rPr>
        <w:t xml:space="preserve"> </w:t>
      </w:r>
      <w:r w:rsidRPr="00BA578C">
        <w:rPr>
          <w:lang w:eastAsia="en-US"/>
        </w:rPr>
        <w:t>pred datumom ogleda.</w:t>
      </w:r>
    </w:p>
    <w:p w:rsidR="00F87B98" w:rsidRDefault="00F87B98" w:rsidP="00F87B98">
      <w:pPr>
        <w:rPr>
          <w:lang w:eastAsia="en-US"/>
        </w:rPr>
      </w:pPr>
    </w:p>
    <w:p w:rsidR="00D90825" w:rsidRPr="00F87B98" w:rsidRDefault="00D90825" w:rsidP="00F87B98">
      <w:pPr>
        <w:rPr>
          <w:lang w:eastAsia="en-US"/>
        </w:rPr>
      </w:pPr>
    </w:p>
    <w:p w:rsidR="008517B0" w:rsidRPr="00D2267A" w:rsidRDefault="008517B0" w:rsidP="006E52F0">
      <w:pPr>
        <w:numPr>
          <w:ilvl w:val="1"/>
          <w:numId w:val="15"/>
        </w:numPr>
        <w:ind w:left="709" w:hanging="709"/>
        <w:rPr>
          <w:b/>
        </w:rPr>
      </w:pPr>
      <w:r w:rsidRPr="00D2267A">
        <w:rPr>
          <w:b/>
        </w:rPr>
        <w:t>Spremembe in dopolnitve dokumentacije</w:t>
      </w:r>
      <w:bookmarkEnd w:id="22"/>
      <w:bookmarkEnd w:id="23"/>
      <w:bookmarkEnd w:id="24"/>
      <w:bookmarkEnd w:id="25"/>
      <w:bookmarkEnd w:id="26"/>
      <w:bookmarkEnd w:id="27"/>
      <w:bookmarkEnd w:id="28"/>
      <w:bookmarkEnd w:id="29"/>
      <w:r w:rsidRPr="00D2267A">
        <w:rPr>
          <w:b/>
        </w:rPr>
        <w:t xml:space="preserve"> </w:t>
      </w:r>
    </w:p>
    <w:p w:rsidR="008517B0" w:rsidRPr="00D2267A" w:rsidRDefault="008517B0" w:rsidP="00D37134"/>
    <w:p w:rsidR="008517B0" w:rsidRPr="00D2267A" w:rsidRDefault="008517B0" w:rsidP="00D37134">
      <w:r w:rsidRPr="00D2267A">
        <w:t>Naročnik lahko spremeni ali dopolni dokumentacijo.</w:t>
      </w:r>
    </w:p>
    <w:p w:rsidR="0024187A" w:rsidRPr="00D2267A" w:rsidRDefault="0024187A" w:rsidP="00D37134"/>
    <w:p w:rsidR="008517B0" w:rsidRPr="00D2267A" w:rsidRDefault="008517B0" w:rsidP="00D37134">
      <w:r w:rsidRPr="00D2267A">
        <w:t>Naročnik bo, če bo ocenil, da ponudnik v razpisanem roku ne bo uspel dopolniti svoje ponudbe, rok za oddajo ponudbe ustrezno podaljšal, pravice naročnika in ponudnika pa bodo v takem primeru vezane na novi rok.</w:t>
      </w:r>
    </w:p>
    <w:p w:rsidR="000A662B" w:rsidRPr="00D2267A" w:rsidRDefault="000A662B" w:rsidP="00D37134"/>
    <w:p w:rsidR="008517B0" w:rsidRPr="00D2267A" w:rsidRDefault="008517B0" w:rsidP="00D37134">
      <w:r w:rsidRPr="00D2267A">
        <w:t>Spremembe in dopolnitve dokumentacije so sestavni del dokumentacije.</w:t>
      </w:r>
    </w:p>
    <w:p w:rsidR="002A0281" w:rsidRPr="00D2267A" w:rsidRDefault="002A0281" w:rsidP="00D37134"/>
    <w:p w:rsidR="00EC0F23" w:rsidRPr="00D2267A" w:rsidRDefault="00EC0F23" w:rsidP="00D37134"/>
    <w:p w:rsidR="00905563" w:rsidRPr="00D2267A" w:rsidRDefault="009D7CDE" w:rsidP="003B7935">
      <w:pPr>
        <w:pStyle w:val="PODNASLOVI"/>
        <w:ind w:left="284" w:hanging="284"/>
        <w:rPr>
          <w:rFonts w:cs="Arial"/>
        </w:rPr>
      </w:pPr>
      <w:bookmarkStart w:id="34" w:name="_Toc507505014"/>
      <w:r w:rsidRPr="00D2267A">
        <w:rPr>
          <w:rFonts w:cs="Arial"/>
        </w:rPr>
        <w:t>UGOTAVLJANJE SPOSOBNOSTI</w:t>
      </w:r>
      <w:bookmarkEnd w:id="34"/>
    </w:p>
    <w:p w:rsidR="00905563" w:rsidRPr="00D2267A" w:rsidRDefault="00905563" w:rsidP="00D37134"/>
    <w:p w:rsidR="00F07EE9" w:rsidRPr="00D2267A" w:rsidRDefault="00E51A13" w:rsidP="00D37134">
      <w:r w:rsidRPr="00D2267A">
        <w:t xml:space="preserve">Za ugotavljanje sposobnosti mora ponudnik izpolnjevati </w:t>
      </w:r>
      <w:r w:rsidR="00F07EE9" w:rsidRPr="00D2267A">
        <w:t>vse v tej točki navedene pogoje.</w:t>
      </w:r>
    </w:p>
    <w:p w:rsidR="00F07EE9" w:rsidRPr="00D2267A" w:rsidRDefault="00F07EE9" w:rsidP="00D37134"/>
    <w:p w:rsidR="00F07EE9" w:rsidRPr="00D2267A" w:rsidRDefault="00F07EE9" w:rsidP="00D37134">
      <w:r w:rsidRPr="00D2267A">
        <w:t xml:space="preserve">Ob predložitvi ponudbe bo naročnik namesto potrdil, ki jih izdajajo javni organi ali tretje osebe, v skladu </w:t>
      </w:r>
      <w:r w:rsidR="00CD643E" w:rsidRPr="00D2267A">
        <w:t>z</w:t>
      </w:r>
      <w:r w:rsidRPr="00D2267A">
        <w:t xml:space="preserve"> 79. členom ZJN-3, sprejel ESPD, ki vključuje posodobljeno lastno izjavo, kot predhodni dokaz v zvezi s točkami </w:t>
      </w:r>
      <w:r w:rsidR="00802680" w:rsidRPr="00802680">
        <w:t>8.1.-8.3</w:t>
      </w:r>
      <w:r w:rsidRPr="00802680">
        <w:t>.</w:t>
      </w:r>
      <w:r w:rsidRPr="00D2267A">
        <w:t xml:space="preserve"> teh navodil. Naročnik bo lahko kadarkoli med postopkom ponudnike pozval, da predložijo vsa dokazila ali del doka</w:t>
      </w:r>
      <w:r w:rsidR="0010791C" w:rsidRPr="00D2267A">
        <w:t xml:space="preserve">zil v zvezi z navedbami v ESPD. </w:t>
      </w:r>
      <w:r w:rsidRPr="00D2267A">
        <w:t>Gospodarski subjekt mora v obrazcu ESPD navesti vse informacije, na podlagi katerih bo naročn</w:t>
      </w:r>
      <w:r w:rsidR="000A662B" w:rsidRPr="00D2267A">
        <w:t>ik potrdil</w:t>
      </w:r>
      <w:r w:rsidRPr="00D2267A">
        <w:t xml:space="preserve"> ali </w:t>
      </w:r>
      <w:r w:rsidR="000A662B" w:rsidRPr="00D2267A">
        <w:t xml:space="preserve">pridobil </w:t>
      </w:r>
      <w:r w:rsidRPr="00D2267A">
        <w:t>druge informacije v nacionalni bazi podatkov, ter v predmetnem obrazcu podati soglasje, da dokazila pridobi naročnik.</w:t>
      </w:r>
    </w:p>
    <w:p w:rsidR="00F07EE9" w:rsidRPr="00D2267A" w:rsidRDefault="00F07EE9" w:rsidP="00D37134"/>
    <w:p w:rsidR="00F07EE9" w:rsidRPr="00D2267A" w:rsidRDefault="00F07EE9" w:rsidP="00D37134">
      <w:r w:rsidRPr="00D2267A">
        <w:t>Naročnik bo pred oddajo javnega naročila od ponudnikov zahteval, da predložijo najnovejša dokazila (potrdila, izjave)</w:t>
      </w:r>
      <w:r w:rsidR="000A662B" w:rsidRPr="00D2267A">
        <w:t>,</w:t>
      </w:r>
      <w:r w:rsidRPr="00D2267A">
        <w:t xml:space="preserve"> kot dokaz neobstoja razlogov za izključitev iz točke 8.1. teh navodil ponudnikom in kot dokaz izpolnjevanja pogojev za sodelovanje iz točk 8.2</w:t>
      </w:r>
      <w:r w:rsidR="00695ACE" w:rsidRPr="00D2267A">
        <w:t>.</w:t>
      </w:r>
      <w:r w:rsidRPr="00D2267A">
        <w:t xml:space="preserve"> </w:t>
      </w:r>
      <w:r w:rsidR="00802680">
        <w:t xml:space="preserve">in 8.3. </w:t>
      </w:r>
      <w:r w:rsidRPr="00D2267A">
        <w:t xml:space="preserve">teh navodil ponudnikom. </w:t>
      </w:r>
    </w:p>
    <w:p w:rsidR="00F07EE9" w:rsidRPr="00D2267A" w:rsidRDefault="00F07EE9" w:rsidP="00D37134"/>
    <w:p w:rsidR="00F07EE9" w:rsidRPr="00D2267A" w:rsidRDefault="00F07EE9" w:rsidP="00D37134">
      <w:r w:rsidRPr="00D2267A">
        <w:t xml:space="preserve">Gospodarski subjekt lahko dokazila o neobstoju izključitvenih razlogov iz točke 8.1. teh navodil in dokazila o izpolnjevanju pogojev za sodelovanje iz točk 8.2. </w:t>
      </w:r>
      <w:r w:rsidR="00802680">
        <w:t xml:space="preserve">in 8.3. </w:t>
      </w:r>
      <w:r w:rsidRPr="00D2267A">
        <w:t>teh navodil predloži tudi sam. Naročnik si pridržuje pravico do preveritve verodostojnosti predloženih dokazil pri podpisniku le-teh.</w:t>
      </w:r>
    </w:p>
    <w:p w:rsidR="007C2A0D" w:rsidRDefault="007C2A0D" w:rsidP="007C2A0D">
      <w:pPr>
        <w:spacing w:line="240" w:lineRule="auto"/>
        <w:rPr>
          <w:bCs/>
        </w:rPr>
      </w:pPr>
    </w:p>
    <w:p w:rsidR="007C2A0D" w:rsidRDefault="007C2A0D" w:rsidP="007C2A0D">
      <w:pPr>
        <w:rPr>
          <w:bCs/>
        </w:rPr>
      </w:pPr>
      <w:r>
        <w:rPr>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F07EE9" w:rsidRPr="00D2267A" w:rsidRDefault="00F07EE9" w:rsidP="007C2A0D"/>
    <w:p w:rsidR="00555EE8" w:rsidRPr="00D2267A" w:rsidRDefault="00773F59" w:rsidP="00D37134">
      <w:pPr>
        <w:rPr>
          <w:i/>
        </w:rPr>
      </w:pPr>
      <w:r w:rsidRPr="00D2267A">
        <w:t>V kolikor ponudnik nima sedeža v Republiki Sloveniji in ne more pridobiti in predložiti zahtevanih dokumentov, ker država v kateri ima ponudnik svoj sedež ne izdaja takšnih dokument</w:t>
      </w:r>
      <w:r w:rsidR="0010791C" w:rsidRPr="00D2267A">
        <w:t>ov, jih je mogoče nadomestiti z</w:t>
      </w:r>
      <w:r w:rsidRPr="00D2267A">
        <w:t xml:space="preserve"> zapriseženo izjavo, če pa ta v državi</w:t>
      </w:r>
      <w:r w:rsidR="0010791C" w:rsidRPr="00D2267A">
        <w:t>,</w:t>
      </w:r>
      <w:r w:rsidRPr="00D2267A">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D2267A">
        <w:t xml:space="preserve"> Gospodarski subjekti s sedežem v tuji državi morajo izpolnjevati enake pogoje kot gospodarski subjekti s sedežem v Republiki Sloveniji. Kadar ima ponudnik sedež v tuji državi, mora v </w:t>
      </w:r>
      <w:r w:rsidR="005C2A41" w:rsidRPr="00D2267A">
        <w:t xml:space="preserve">ESPD obrazec pod točko </w:t>
      </w:r>
      <w:r w:rsidR="0010791C" w:rsidRPr="00D2267A">
        <w:t>"</w:t>
      </w:r>
      <w:r w:rsidR="005C2A41" w:rsidRPr="00D2267A">
        <w:rPr>
          <w:i/>
        </w:rPr>
        <w:t>B. Informacije o predstavnikih gospodarskega subjekta</w:t>
      </w:r>
      <w:r w:rsidR="0010791C" w:rsidRPr="00D2267A">
        <w:rPr>
          <w:i/>
        </w:rPr>
        <w:t>"</w:t>
      </w:r>
      <w:r w:rsidR="005C2A41" w:rsidRPr="00D2267A">
        <w:t xml:space="preserve"> v okence "druge informacije" </w:t>
      </w:r>
      <w:r w:rsidR="00555EE8" w:rsidRPr="00D2267A">
        <w:t xml:space="preserve">navesti svojega pooblaščenca ali pooblaščenca za vročitve v skladu z Zakonom o splošnem upravnem postopku (Uradni list RS, št. 24/06 – uradno prečiščeno besedilo, 105/06-ZUS-1, 126/07, 65/08, 8/10 in 82/13; v </w:t>
      </w:r>
      <w:r w:rsidR="00555EE8" w:rsidRPr="00D2267A">
        <w:lastRenderedPageBreak/>
        <w:t xml:space="preserve">nadaljevanju: ZUP). </w:t>
      </w:r>
      <w:r w:rsidR="00555EE8" w:rsidRPr="00D2267A">
        <w:rPr>
          <w:lang w:val="pl-PL"/>
        </w:rPr>
        <w:t xml:space="preserve">V </w:t>
      </w:r>
      <w:r w:rsidR="00555EE8" w:rsidRPr="00D2267A">
        <w:t xml:space="preserve">kolikor tega ne bo storil, mu bo po uradni dolžnosti postavljen pooblaščenec za vročitve oz. začasni zastopnik, v skladu s 4. odstavkom 89. člena ZUP. </w:t>
      </w:r>
      <w:r w:rsidR="00555EE8" w:rsidRPr="00D2267A">
        <w:rPr>
          <w:i/>
        </w:rPr>
        <w:t>/Določba se smiselno uporablja tudi za podizvajalca s sedežem v tuji državi./</w:t>
      </w:r>
    </w:p>
    <w:p w:rsidR="00555EE8" w:rsidRPr="00D2267A" w:rsidRDefault="00555EE8" w:rsidP="00D37134"/>
    <w:p w:rsidR="00EE4CE7" w:rsidRPr="00D2267A" w:rsidRDefault="00EE4CE7" w:rsidP="00D37134">
      <w:r w:rsidRPr="00D2267A">
        <w:t xml:space="preserve">Za skupne ponudbe in ponudbe s podizvajalci je potrebno upoštevati še točki </w:t>
      </w:r>
      <w:r w:rsidR="00AA63C0" w:rsidRPr="00D2267A">
        <w:t>10</w:t>
      </w:r>
      <w:r w:rsidR="00EE74D5" w:rsidRPr="00D2267A">
        <w:t>.3.1.</w:t>
      </w:r>
      <w:r w:rsidRPr="00D2267A">
        <w:t xml:space="preserve"> (Skupna ponudba) in </w:t>
      </w:r>
      <w:r w:rsidR="00AA63C0" w:rsidRPr="00D2267A">
        <w:t>10</w:t>
      </w:r>
      <w:r w:rsidR="00DF1298" w:rsidRPr="00D2267A">
        <w:t>.</w:t>
      </w:r>
      <w:r w:rsidR="00EE74D5" w:rsidRPr="00D2267A">
        <w:t>3.2.</w:t>
      </w:r>
      <w:r w:rsidRPr="00D2267A">
        <w:t xml:space="preserve"> (Ponudba s podizvajalci) teh navodil.</w:t>
      </w:r>
    </w:p>
    <w:p w:rsidR="00903326" w:rsidRDefault="00903326" w:rsidP="00D37134"/>
    <w:p w:rsidR="00905563" w:rsidRPr="00D2267A" w:rsidRDefault="003B7935" w:rsidP="00DC6A51">
      <w:pPr>
        <w:pStyle w:val="PODNASLOVI"/>
        <w:numPr>
          <w:ilvl w:val="1"/>
          <w:numId w:val="8"/>
        </w:numPr>
        <w:ind w:left="284" w:hanging="284"/>
        <w:outlineLvl w:val="2"/>
        <w:rPr>
          <w:rFonts w:cs="Arial"/>
        </w:rPr>
      </w:pPr>
      <w:bookmarkStart w:id="35" w:name="_Toc454910628"/>
      <w:bookmarkStart w:id="36" w:name="_Toc454913964"/>
      <w:bookmarkStart w:id="37" w:name="_Toc454914847"/>
      <w:bookmarkStart w:id="38" w:name="_Toc455391134"/>
      <w:bookmarkStart w:id="39" w:name="_Toc457204860"/>
      <w:bookmarkStart w:id="40" w:name="_Toc457372654"/>
      <w:bookmarkStart w:id="41" w:name="_Toc464128065"/>
      <w:bookmarkStart w:id="42" w:name="_Toc473276072"/>
      <w:bookmarkStart w:id="43" w:name="_Toc474158139"/>
      <w:bookmarkStart w:id="44" w:name="_Toc474238273"/>
      <w:bookmarkStart w:id="45" w:name="_Toc507505015"/>
      <w:r w:rsidRPr="00D2267A">
        <w:rPr>
          <w:rFonts w:cs="Arial"/>
        </w:rPr>
        <w:t>Razlogi za izključitev</w:t>
      </w:r>
      <w:bookmarkEnd w:id="35"/>
      <w:bookmarkEnd w:id="36"/>
      <w:bookmarkEnd w:id="37"/>
      <w:bookmarkEnd w:id="38"/>
      <w:bookmarkEnd w:id="39"/>
      <w:bookmarkEnd w:id="40"/>
      <w:bookmarkEnd w:id="41"/>
      <w:bookmarkEnd w:id="42"/>
      <w:bookmarkEnd w:id="43"/>
      <w:bookmarkEnd w:id="44"/>
      <w:bookmarkEnd w:id="45"/>
    </w:p>
    <w:p w:rsidR="00905563" w:rsidRPr="00D2267A" w:rsidRDefault="00905563" w:rsidP="00D37134"/>
    <w:p w:rsidR="007921AE" w:rsidRPr="00D2267A" w:rsidRDefault="00D97CCC" w:rsidP="006E52F0">
      <w:pPr>
        <w:numPr>
          <w:ilvl w:val="2"/>
          <w:numId w:val="17"/>
        </w:numPr>
        <w:ind w:left="709"/>
      </w:pPr>
      <w:bookmarkStart w:id="46" w:name="_Toc106511264"/>
      <w:bookmarkStart w:id="47" w:name="_Toc107977767"/>
      <w:bookmarkStart w:id="48" w:name="_Toc108236751"/>
      <w:bookmarkStart w:id="49" w:name="_Toc108237995"/>
      <w:bookmarkStart w:id="50" w:name="_Toc108238285"/>
      <w:bookmarkStart w:id="51" w:name="_Toc108517284"/>
      <w:bookmarkStart w:id="52" w:name="_Toc108580962"/>
      <w:bookmarkStart w:id="53" w:name="_Toc130104578"/>
      <w:bookmarkStart w:id="54" w:name="_Toc298417130"/>
      <w:r w:rsidRPr="00D2267A">
        <w:t xml:space="preserve">Gospodarskemu subjektu ali osebi, ki je </w:t>
      </w:r>
      <w:r w:rsidRPr="00B433AF">
        <w:rPr>
          <w:u w:val="single"/>
        </w:rPr>
        <w:t>članica upravnega, vodstvenega ali nadzornega organa</w:t>
      </w:r>
      <w:r w:rsidRPr="00D2267A">
        <w:t xml:space="preserve"> tega gospodarskega subjekta ali ki ima pooblastila za njegovo zastopanje ali odločanje ali nadzor v njem, ni bila izrečena pravnomočna sodba, ki ima elemente kaznivih dejanj iz prvega odstavka 75. člena ZJN-3.</w:t>
      </w:r>
    </w:p>
    <w:p w:rsidR="00D97CCC" w:rsidRPr="00D2267A" w:rsidRDefault="00D97CCC" w:rsidP="00D37134"/>
    <w:p w:rsidR="00D97CCC" w:rsidRPr="00D2267A" w:rsidRDefault="00D97CCC" w:rsidP="00B42EA7">
      <w:pPr>
        <w:ind w:left="709"/>
      </w:pPr>
      <w:r w:rsidRPr="00D2267A">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10791C" w:rsidRDefault="0010791C" w:rsidP="00D37134">
      <w:pPr>
        <w:rPr>
          <w:rFonts w:eastAsia="Arial Unicode MS"/>
        </w:rPr>
      </w:pPr>
    </w:p>
    <w:p w:rsidR="002C50D5" w:rsidRPr="00D2267A" w:rsidRDefault="0051597A" w:rsidP="00B42EA7">
      <w:pPr>
        <w:ind w:firstLine="709"/>
        <w:rPr>
          <w:rFonts w:eastAsia="Arial Unicode MS"/>
          <w:b/>
        </w:rPr>
      </w:pPr>
      <w:r w:rsidRPr="00D2267A">
        <w:rPr>
          <w:rFonts w:eastAsia="Arial Unicode MS"/>
          <w:b/>
        </w:rPr>
        <w:t>DOKAZILO</w:t>
      </w:r>
      <w:r w:rsidR="002C50D5" w:rsidRPr="00D2267A">
        <w:rPr>
          <w:rFonts w:eastAsia="Arial Unicode MS"/>
          <w:b/>
        </w:rPr>
        <w:t>:</w:t>
      </w:r>
    </w:p>
    <w:p w:rsidR="00F07EE9" w:rsidRPr="00D2267A" w:rsidRDefault="004A4C86" w:rsidP="00B42EA7">
      <w:pPr>
        <w:ind w:firstLine="709"/>
      </w:pPr>
      <w:r w:rsidRPr="00D2267A">
        <w:t>i</w:t>
      </w:r>
      <w:r w:rsidR="00F07EE9" w:rsidRPr="00D2267A">
        <w:t>zpolnjen</w:t>
      </w:r>
      <w:r w:rsidR="00F07EE9" w:rsidRPr="00D2267A">
        <w:rPr>
          <w:b/>
        </w:rPr>
        <w:t xml:space="preserve"> obrazec »ESPD« </w:t>
      </w:r>
      <w:r w:rsidR="00F07EE9" w:rsidRPr="00D2267A">
        <w:t>za vse gospodarske subjekte v ponudbi</w:t>
      </w:r>
    </w:p>
    <w:p w:rsidR="004A4C86" w:rsidRPr="00D2267A" w:rsidRDefault="004A4C86" w:rsidP="00B42EA7">
      <w:pPr>
        <w:ind w:firstLine="709"/>
      </w:pPr>
      <w:r w:rsidRPr="00D2267A">
        <w:t>in</w:t>
      </w:r>
    </w:p>
    <w:p w:rsidR="00F07EE9" w:rsidRPr="00D2267A" w:rsidRDefault="00F07EE9" w:rsidP="00B42EA7">
      <w:pPr>
        <w:ind w:left="709"/>
      </w:pPr>
      <w:r w:rsidRPr="00D2267A">
        <w:rPr>
          <w:b/>
        </w:rPr>
        <w:t>pooblastila</w:t>
      </w:r>
      <w:r w:rsidRPr="00D2267A">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A4C86" w:rsidRPr="00D2267A">
        <w:t>.</w:t>
      </w:r>
    </w:p>
    <w:p w:rsidR="00F07EE9" w:rsidRDefault="001A7AB3" w:rsidP="001A7AB3">
      <w:pPr>
        <w:ind w:left="705"/>
      </w:pPr>
      <w:r w:rsidRPr="001A7AB3">
        <w:rPr>
          <w:b/>
        </w:rPr>
        <w:t>OPOMBA:</w:t>
      </w:r>
      <w:r>
        <w:t xml:space="preserve"> O</w:t>
      </w:r>
      <w:r w:rsidRPr="00D2267A">
        <w:t>seb</w:t>
      </w:r>
      <w:r>
        <w:t>a</w:t>
      </w:r>
      <w:r w:rsidRPr="00D2267A">
        <w:t>, ki je članica upravnega, vodstvenega ali nadzornega organa ali ki ima pooblastila za njegovo zastopanje ali odločanje ali nadzor</w:t>
      </w:r>
      <w:r w:rsidR="00802680">
        <w:t>,</w:t>
      </w:r>
      <w:r>
        <w:t xml:space="preserve"> lahko s podpisom ESPD obrazca poda soglasje za pridobitev podatkov iz kazenske evidence. </w:t>
      </w:r>
      <w:r w:rsidR="0091733F">
        <w:t>Ob podpisu mora biti jasno navedeno, na</w:t>
      </w:r>
      <w:r w:rsidR="007A5827">
        <w:t xml:space="preserve"> katero osebo se podpis nanaša. Soglasje se poda v obrazcu ESPD (četrti del sklepnih izjav v Delu VI). </w:t>
      </w:r>
      <w:r>
        <w:t xml:space="preserve">V tem primeru ni potrebno izpolnjevati pooblastila za pridobitev podatkov iz kazenske evidence. </w:t>
      </w:r>
    </w:p>
    <w:p w:rsidR="001A7AB3" w:rsidRPr="00D2267A" w:rsidRDefault="001A7AB3" w:rsidP="00D37134"/>
    <w:p w:rsidR="00F07EE9" w:rsidRPr="00D2267A" w:rsidRDefault="00F07EE9" w:rsidP="00B42EA7">
      <w:r w:rsidRPr="00D2267A">
        <w:t>Ponudnik lahko potrdila iz Kazenske evidence priloži tudi sam. Tako predložena potrdila morajo odražati zadnje stanje</w:t>
      </w:r>
      <w:r w:rsidR="00FA7324" w:rsidRPr="00D2267A">
        <w:t>.</w:t>
      </w:r>
      <w:r w:rsidRPr="00D2267A">
        <w:t xml:space="preserve"> V primeru, da navedena potrdila predloži ponudnik sam, mu ni potrebno prilagati v tej točki zahtevanih pooblastil.</w:t>
      </w:r>
    </w:p>
    <w:p w:rsidR="00D97CCC" w:rsidRPr="00D2267A" w:rsidRDefault="00D97CCC" w:rsidP="00D37134"/>
    <w:p w:rsidR="00D01756" w:rsidRPr="00D2267A" w:rsidRDefault="00D97CCC" w:rsidP="006E52F0">
      <w:pPr>
        <w:numPr>
          <w:ilvl w:val="2"/>
          <w:numId w:val="17"/>
        </w:numPr>
        <w:ind w:left="709"/>
      </w:pPr>
      <w:r w:rsidRPr="00D2267A">
        <w:t>Gospodarski subjekt</w:t>
      </w:r>
      <w:r w:rsidR="00D01756" w:rsidRPr="00D2267A">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w:t>
      </w:r>
      <w:proofErr w:type="spellStart"/>
      <w:r w:rsidR="00D01756" w:rsidRPr="00D2267A">
        <w:t>eurov</w:t>
      </w:r>
      <w:proofErr w:type="spellEnd"/>
      <w:r w:rsidR="00D01756" w:rsidRPr="00D2267A">
        <w:t xml:space="preserve"> ali več.</w:t>
      </w:r>
      <w:r w:rsidR="004A4C86" w:rsidRPr="00D2267A">
        <w:t xml:space="preserve"> Gospodarski subjekt mora imeti na dan oddaje ponudbe predložene vse obračune davčnih odtegljajev iz delovnega razmerja za obdobje zadnjih petih let od dne oddaje ponudbe.</w:t>
      </w:r>
    </w:p>
    <w:p w:rsidR="004A4C86" w:rsidRPr="00D2267A" w:rsidRDefault="004A4C86" w:rsidP="00D37134"/>
    <w:p w:rsidR="002C50D5" w:rsidRPr="00D2267A" w:rsidRDefault="002C50D5" w:rsidP="00B42EA7">
      <w:pPr>
        <w:ind w:firstLine="709"/>
        <w:rPr>
          <w:rFonts w:eastAsia="Arial Unicode MS"/>
          <w:b/>
        </w:rPr>
      </w:pPr>
      <w:r w:rsidRPr="00D2267A">
        <w:rPr>
          <w:rFonts w:eastAsia="Arial Unicode MS"/>
          <w:b/>
        </w:rPr>
        <w:t>DOKAZILO:</w:t>
      </w:r>
    </w:p>
    <w:p w:rsidR="004A4C86" w:rsidRPr="00D2267A" w:rsidRDefault="004A4C86" w:rsidP="00B42EA7">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rsidR="00905563" w:rsidRPr="00D2267A" w:rsidRDefault="00905563" w:rsidP="00D37134">
      <w:pPr>
        <w:rPr>
          <w:rFonts w:eastAsia="Arial Unicode MS"/>
        </w:rPr>
      </w:pPr>
    </w:p>
    <w:p w:rsidR="00D01756" w:rsidRPr="00D2267A" w:rsidRDefault="00D01756" w:rsidP="006E52F0">
      <w:pPr>
        <w:numPr>
          <w:ilvl w:val="2"/>
          <w:numId w:val="17"/>
        </w:numPr>
        <w:ind w:left="709"/>
      </w:pPr>
      <w:r w:rsidRPr="00D2267A">
        <w:t>Gospodarski subjekt na dan, ko poteče rok za oddajo ponudb, ne sme biti uvrščen v evidenco gospodarskih subj</w:t>
      </w:r>
      <w:r w:rsidR="004A4C86" w:rsidRPr="00D2267A">
        <w:t>ektov z negativnimi referencami iz a) točke četrtega odstavka 75. člena ZJN-3.</w:t>
      </w:r>
    </w:p>
    <w:p w:rsidR="00D01756" w:rsidRPr="00D2267A" w:rsidRDefault="00D01756" w:rsidP="00D37134"/>
    <w:p w:rsidR="004A4C86" w:rsidRPr="00D2267A" w:rsidRDefault="004A4C86" w:rsidP="00B42EA7">
      <w:pPr>
        <w:ind w:firstLine="709"/>
        <w:rPr>
          <w:rFonts w:eastAsia="Arial Unicode MS"/>
          <w:b/>
        </w:rPr>
      </w:pPr>
      <w:r w:rsidRPr="00D2267A">
        <w:rPr>
          <w:rFonts w:eastAsia="Arial Unicode MS"/>
          <w:b/>
        </w:rPr>
        <w:t>DOKAZILO:</w:t>
      </w:r>
    </w:p>
    <w:p w:rsidR="004A4C86" w:rsidRPr="00D2267A" w:rsidRDefault="004A4C86" w:rsidP="00B42EA7">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rsidR="00905563" w:rsidRPr="00D2267A" w:rsidRDefault="00905563" w:rsidP="00D37134"/>
    <w:p w:rsidR="00D01756" w:rsidRPr="00D2267A" w:rsidRDefault="00D01756" w:rsidP="006E52F0">
      <w:pPr>
        <w:numPr>
          <w:ilvl w:val="2"/>
          <w:numId w:val="17"/>
        </w:numPr>
        <w:ind w:left="709"/>
      </w:pPr>
      <w:r w:rsidRPr="00D2267A">
        <w:lastRenderedPageBreak/>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rsidR="00A91D5D" w:rsidRPr="00D2267A" w:rsidRDefault="00A91D5D" w:rsidP="00D37134">
      <w:pPr>
        <w:rPr>
          <w:rFonts w:eastAsia="Arial Unicode MS"/>
        </w:rPr>
      </w:pPr>
    </w:p>
    <w:p w:rsidR="004A4C86" w:rsidRPr="00D2267A" w:rsidRDefault="004A4C86" w:rsidP="00B42EA7">
      <w:pPr>
        <w:ind w:firstLine="709"/>
        <w:rPr>
          <w:rFonts w:eastAsia="Arial Unicode MS"/>
          <w:b/>
        </w:rPr>
      </w:pPr>
      <w:r w:rsidRPr="00D2267A">
        <w:rPr>
          <w:rFonts w:eastAsia="Arial Unicode MS"/>
          <w:b/>
        </w:rPr>
        <w:t>DOKAZILO:</w:t>
      </w:r>
    </w:p>
    <w:p w:rsidR="004A4C86" w:rsidRPr="00D2267A" w:rsidRDefault="004A4C86" w:rsidP="00B42EA7">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rsidR="00D01756" w:rsidRPr="00D2267A" w:rsidRDefault="00D01756" w:rsidP="00D37134"/>
    <w:p w:rsidR="00C15FA4" w:rsidRPr="00D2267A" w:rsidRDefault="00C15FA4" w:rsidP="00D37134">
      <w:r w:rsidRPr="00D2267A">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CC39E5" w:rsidRDefault="00CC39E5" w:rsidP="00D37134"/>
    <w:p w:rsidR="00F87B98" w:rsidRPr="00F87B98" w:rsidRDefault="00F87B98" w:rsidP="00DC6A51">
      <w:pPr>
        <w:pStyle w:val="n4"/>
        <w:numPr>
          <w:ilvl w:val="1"/>
          <w:numId w:val="17"/>
        </w:numPr>
        <w:ind w:left="709" w:hanging="709"/>
        <w:outlineLvl w:val="2"/>
        <w:rPr>
          <w:rFonts w:cs="Arial"/>
          <w:b/>
        </w:rPr>
      </w:pPr>
      <w:bookmarkStart w:id="55" w:name="_Toc507505016"/>
      <w:r>
        <w:rPr>
          <w:rFonts w:cs="Arial"/>
          <w:b/>
          <w:lang w:val="sl-SI"/>
        </w:rPr>
        <w:t>Ekonomski in finančni položaj oziroma sposobnost</w:t>
      </w:r>
      <w:bookmarkEnd w:id="55"/>
    </w:p>
    <w:p w:rsidR="00F87B98" w:rsidRDefault="00F87B98" w:rsidP="00F87B98">
      <w:pPr>
        <w:pStyle w:val="n4"/>
        <w:numPr>
          <w:ilvl w:val="0"/>
          <w:numId w:val="0"/>
        </w:numPr>
        <w:ind w:left="709"/>
        <w:rPr>
          <w:rFonts w:cs="Arial"/>
          <w:b/>
          <w:lang w:val="sl-SI"/>
        </w:rPr>
      </w:pPr>
    </w:p>
    <w:p w:rsidR="00F87B98" w:rsidRPr="00F87B98" w:rsidRDefault="00F87B98" w:rsidP="00DC6A51">
      <w:pPr>
        <w:keepNext/>
        <w:widowControl w:val="0"/>
        <w:numPr>
          <w:ilvl w:val="2"/>
          <w:numId w:val="21"/>
        </w:numPr>
        <w:autoSpaceDE w:val="0"/>
        <w:autoSpaceDN w:val="0"/>
        <w:adjustRightInd w:val="0"/>
        <w:textAlignment w:val="baseline"/>
        <w:rPr>
          <w:rFonts w:eastAsia="Arial Unicode MS"/>
          <w:lang w:eastAsia="x-none"/>
        </w:rPr>
      </w:pPr>
      <w:bookmarkStart w:id="56" w:name="_Toc474158140"/>
      <w:bookmarkStart w:id="57" w:name="_Toc474238274"/>
      <w:r w:rsidRPr="00F87B98">
        <w:rPr>
          <w:rFonts w:eastAsia="Arial Unicode MS"/>
          <w:lang w:eastAsia="x-none"/>
        </w:rPr>
        <w:t>Ponudnik mora imeti na dan izdaje bonitetnega obrazca in za zadnje poslovno leto bonitetno oce</w:t>
      </w:r>
      <w:r>
        <w:rPr>
          <w:rFonts w:eastAsia="Arial Unicode MS"/>
          <w:lang w:eastAsia="x-none"/>
        </w:rPr>
        <w:t>no po pravilih Basel II vsaj SB7</w:t>
      </w:r>
      <w:r w:rsidRPr="00F87B98">
        <w:rPr>
          <w:rFonts w:eastAsia="Arial Unicode MS"/>
          <w:lang w:eastAsia="x-none"/>
        </w:rPr>
        <w:t>. Ponudnik iz tujine mora imeti bonitetno oceno institucije, primerljive AJPES-u, ki vodi bonitetne ocene po pravilih Basel II (v primeru skupne ponudbe mora pogoj izpolniti vsak izmed partnerjev).</w:t>
      </w:r>
      <w:bookmarkEnd w:id="56"/>
      <w:bookmarkEnd w:id="57"/>
      <w:r w:rsidRPr="00F87B98">
        <w:rPr>
          <w:rFonts w:eastAsia="Arial Unicode MS"/>
          <w:lang w:eastAsia="x-none"/>
        </w:rPr>
        <w:t xml:space="preserve">  </w:t>
      </w:r>
    </w:p>
    <w:p w:rsidR="00F87B98" w:rsidRPr="00F87B98" w:rsidRDefault="00F87B98" w:rsidP="00DC6A51">
      <w:pPr>
        <w:rPr>
          <w:b/>
          <w:bCs/>
          <w:lang w:eastAsia="en-US"/>
        </w:rPr>
      </w:pPr>
    </w:p>
    <w:p w:rsidR="00F87B98" w:rsidRPr="00A60F59" w:rsidRDefault="00F87B98" w:rsidP="00F87B98">
      <w:pPr>
        <w:autoSpaceDE w:val="0"/>
        <w:autoSpaceDN w:val="0"/>
        <w:adjustRightInd w:val="0"/>
        <w:ind w:left="709"/>
        <w:rPr>
          <w:b/>
        </w:rPr>
      </w:pPr>
      <w:r w:rsidRPr="00A60F59">
        <w:rPr>
          <w:b/>
        </w:rPr>
        <w:t>DOKAZILO:</w:t>
      </w:r>
    </w:p>
    <w:p w:rsidR="007C2A0D" w:rsidRPr="007C2A0D" w:rsidRDefault="00F87B98" w:rsidP="00F87B98">
      <w:pPr>
        <w:widowControl w:val="0"/>
        <w:adjustRightInd w:val="0"/>
        <w:ind w:left="709"/>
        <w:textAlignment w:val="baseline"/>
        <w:rPr>
          <w:rFonts w:eastAsia="Arial Unicode MS"/>
          <w:lang w:eastAsia="x-none"/>
        </w:rPr>
      </w:pPr>
      <w:r w:rsidRPr="007C2A0D">
        <w:rPr>
          <w:rFonts w:eastAsia="Arial Unicode MS"/>
          <w:lang w:eastAsia="x-none"/>
        </w:rPr>
        <w:t>izpolnjen obrazec</w:t>
      </w:r>
      <w:r w:rsidRPr="007C2A0D">
        <w:rPr>
          <w:rFonts w:eastAsia="Arial Unicode MS"/>
          <w:b/>
          <w:lang w:eastAsia="x-none"/>
        </w:rPr>
        <w:t xml:space="preserve"> »ESPD«. </w:t>
      </w:r>
      <w:r w:rsidRPr="007C2A0D">
        <w:rPr>
          <w:rFonts w:eastAsia="Arial Unicode MS"/>
          <w:lang w:eastAsia="x-none"/>
        </w:rPr>
        <w:t xml:space="preserve">Gospodarski subjekt s potrditvijo predmetnega obrazca v delu IV </w:t>
      </w:r>
      <w:r w:rsidR="00C05432">
        <w:rPr>
          <w:rFonts w:eastAsia="Arial Unicode MS"/>
          <w:lang w:eastAsia="x-none"/>
        </w:rPr>
        <w:t>Razdelek B: Ekonomski in finančni položaj</w:t>
      </w:r>
      <w:r w:rsidR="007C2A0D" w:rsidRPr="007C2A0D">
        <w:rPr>
          <w:rFonts w:eastAsia="Arial Unicode MS"/>
          <w:lang w:eastAsia="x-none"/>
        </w:rPr>
        <w:t>,</w:t>
      </w:r>
      <w:r w:rsidRPr="007C2A0D">
        <w:rPr>
          <w:rFonts w:eastAsia="Arial Unicode MS"/>
          <w:lang w:eastAsia="x-none"/>
        </w:rPr>
        <w:t xml:space="preserve"> potrdi</w:t>
      </w:r>
      <w:r w:rsidR="007C2A0D" w:rsidRPr="007C2A0D">
        <w:rPr>
          <w:rFonts w:eastAsia="Arial Unicode MS"/>
          <w:lang w:eastAsia="x-none"/>
        </w:rPr>
        <w:t xml:space="preserve"> oziroma izjavi, da izpolnjuje zahtevane pogoje za sodelovanje, navedene v ustreznem obvestilu ali dokumentaciji v zvezi z oddajo javnega naročila, na katero se sklicuje obvestilo.</w:t>
      </w:r>
    </w:p>
    <w:p w:rsidR="00F87B98" w:rsidRPr="00F87B98" w:rsidRDefault="00F87B98" w:rsidP="00F87B98">
      <w:pPr>
        <w:autoSpaceDE w:val="0"/>
        <w:autoSpaceDN w:val="0"/>
        <w:adjustRightInd w:val="0"/>
        <w:ind w:left="709"/>
        <w:rPr>
          <w:b/>
        </w:rPr>
      </w:pPr>
      <w:r w:rsidRPr="00F87B98">
        <w:rPr>
          <w:b/>
        </w:rPr>
        <w:t>in</w:t>
      </w:r>
    </w:p>
    <w:p w:rsidR="00F87B98" w:rsidRPr="00F87B98" w:rsidRDefault="007A5827" w:rsidP="00F87B98">
      <w:pPr>
        <w:autoSpaceDE w:val="0"/>
        <w:autoSpaceDN w:val="0"/>
        <w:adjustRightInd w:val="0"/>
        <w:ind w:left="709"/>
        <w:rPr>
          <w:b/>
          <w:bCs/>
        </w:rPr>
      </w:pPr>
      <w:proofErr w:type="spellStart"/>
      <w:r>
        <w:rPr>
          <w:b/>
          <w:bCs/>
        </w:rPr>
        <w:t>S.BON</w:t>
      </w:r>
      <w:proofErr w:type="spellEnd"/>
      <w:r>
        <w:rPr>
          <w:b/>
          <w:bCs/>
        </w:rPr>
        <w:t xml:space="preserve">-1/P ali </w:t>
      </w:r>
      <w:proofErr w:type="spellStart"/>
      <w:r>
        <w:rPr>
          <w:b/>
          <w:bCs/>
        </w:rPr>
        <w:t>S.BON</w:t>
      </w:r>
      <w:proofErr w:type="spellEnd"/>
      <w:r>
        <w:rPr>
          <w:b/>
          <w:bCs/>
        </w:rPr>
        <w:t>-1 obrazec</w:t>
      </w:r>
    </w:p>
    <w:p w:rsidR="00F87B98" w:rsidRPr="00F87B98" w:rsidRDefault="00F87B98" w:rsidP="00F87B98">
      <w:pPr>
        <w:autoSpaceDE w:val="0"/>
        <w:autoSpaceDN w:val="0"/>
        <w:adjustRightInd w:val="0"/>
        <w:ind w:left="709"/>
      </w:pPr>
      <w:r w:rsidRPr="00F87B98">
        <w:t>Ponudnik lahko izkaže bonitetno oceno (izdelano po pravilih Basel II) tudi z bonitetno oceno izdano s strani druge bonitetne agencije, kot so na primer navedene na spletni strani</w:t>
      </w:r>
    </w:p>
    <w:p w:rsidR="00F87B98" w:rsidRPr="00F87B98" w:rsidRDefault="006E0CA5" w:rsidP="00F87B98">
      <w:pPr>
        <w:autoSpaceDE w:val="0"/>
        <w:autoSpaceDN w:val="0"/>
        <w:adjustRightInd w:val="0"/>
        <w:ind w:left="709"/>
      </w:pPr>
      <w:hyperlink r:id="rId9" w:history="1">
        <w:r w:rsidR="00F87B98" w:rsidRPr="00F87B98">
          <w:rPr>
            <w:color w:val="0000FF"/>
            <w:u w:val="single"/>
          </w:rPr>
          <w:t>http://www.ajpes.si/bonitetne_storitve/s.bon_ajpes/vzporejanje_bonitetnih_ocen</w:t>
        </w:r>
      </w:hyperlink>
      <w:r w:rsidR="00F87B98" w:rsidRPr="00F87B98">
        <w:t>, a mora oceni priložiti dokazilo ali izjavo bonitetne agencije, ki je bonitetno oceno izdelala, da bonitetna ocena ponudnika zadošča razpisnim pogojem</w:t>
      </w:r>
      <w:r w:rsidR="00F87B98">
        <w:t>,</w:t>
      </w:r>
      <w:r w:rsidR="00F87B98" w:rsidRPr="00F87B98">
        <w:t xml:space="preserve"> in sicer da do</w:t>
      </w:r>
      <w:r w:rsidR="00F87B98">
        <w:t xml:space="preserve">sega primerljivo oceno </w:t>
      </w:r>
      <w:proofErr w:type="spellStart"/>
      <w:r w:rsidR="00F87B98">
        <w:t>S.BON</w:t>
      </w:r>
      <w:proofErr w:type="spellEnd"/>
      <w:r w:rsidR="00F87B98">
        <w:t xml:space="preserve"> SB7</w:t>
      </w:r>
      <w:r w:rsidR="00F87B98" w:rsidRPr="00F87B98">
        <w:t xml:space="preserve"> ali boljše.</w:t>
      </w:r>
    </w:p>
    <w:p w:rsidR="00F87B98" w:rsidRPr="00F87B98" w:rsidRDefault="00F87B98" w:rsidP="00F87B98">
      <w:pPr>
        <w:autoSpaceDE w:val="0"/>
        <w:autoSpaceDN w:val="0"/>
        <w:adjustRightInd w:val="0"/>
        <w:ind w:left="709"/>
        <w:rPr>
          <w:i/>
          <w:iCs/>
        </w:rPr>
      </w:pPr>
    </w:p>
    <w:p w:rsidR="00F87B98" w:rsidRPr="00F87B98" w:rsidRDefault="00F87B98" w:rsidP="00F87B98">
      <w:pPr>
        <w:autoSpaceDE w:val="0"/>
        <w:autoSpaceDN w:val="0"/>
        <w:adjustRightInd w:val="0"/>
        <w:ind w:left="709"/>
        <w:rPr>
          <w:i/>
          <w:iCs/>
        </w:rPr>
      </w:pPr>
      <w:r w:rsidRPr="00F87B98">
        <w:rPr>
          <w:i/>
          <w:iCs/>
        </w:rPr>
        <w:t xml:space="preserve">Opombi: </w:t>
      </w:r>
    </w:p>
    <w:p w:rsidR="00F87B98" w:rsidRPr="00F87B98" w:rsidRDefault="00F87B98" w:rsidP="006E52F0">
      <w:pPr>
        <w:numPr>
          <w:ilvl w:val="0"/>
          <w:numId w:val="24"/>
        </w:numPr>
        <w:tabs>
          <w:tab w:val="num" w:pos="1134"/>
        </w:tabs>
        <w:autoSpaceDE w:val="0"/>
        <w:autoSpaceDN w:val="0"/>
        <w:adjustRightInd w:val="0"/>
        <w:ind w:left="1134"/>
        <w:rPr>
          <w:i/>
          <w:iCs/>
        </w:rPr>
      </w:pPr>
      <w:r w:rsidRPr="00F87B98">
        <w:rPr>
          <w:i/>
          <w:iCs/>
        </w:rPr>
        <w:t>Naročnik bo kot enakovredno upošteval tisto bonitetno oceno drugih institucij, ki bo bodo narejene po sistemu Basel II in bo izkazovala enakovredno tveganje za nastop dogodka neplačila (kreditno tveganj</w:t>
      </w:r>
      <w:r>
        <w:rPr>
          <w:i/>
          <w:iCs/>
        </w:rPr>
        <w:t>e) kot ocene AJPES od SB1 do SB7</w:t>
      </w:r>
      <w:r w:rsidRPr="00F87B98">
        <w:rPr>
          <w:i/>
          <w:iCs/>
        </w:rPr>
        <w:t xml:space="preserve"> 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rsidR="00F87B98" w:rsidRPr="00F87B98" w:rsidRDefault="00F87B98" w:rsidP="006E52F0">
      <w:pPr>
        <w:numPr>
          <w:ilvl w:val="0"/>
          <w:numId w:val="24"/>
        </w:numPr>
        <w:tabs>
          <w:tab w:val="num" w:pos="1134"/>
        </w:tabs>
        <w:ind w:left="1134"/>
        <w:rPr>
          <w:i/>
          <w:iCs/>
          <w:lang w:eastAsia="en-US"/>
        </w:rPr>
      </w:pPr>
      <w:r w:rsidRPr="00F87B98">
        <w:rPr>
          <w:i/>
          <w:iCs/>
          <w:lang w:eastAsia="en-US"/>
        </w:rPr>
        <w:t>Predloženi obrazec ne sme biti starejši od štirih (4) mesecev, šteto do dneva, ko se izteče rok za oddajo ponudb.</w:t>
      </w:r>
    </w:p>
    <w:p w:rsidR="00F87B98" w:rsidRDefault="00F87B98" w:rsidP="00F87B98">
      <w:pPr>
        <w:pStyle w:val="n4"/>
        <w:numPr>
          <w:ilvl w:val="0"/>
          <w:numId w:val="0"/>
        </w:numPr>
        <w:ind w:left="709"/>
        <w:rPr>
          <w:rFonts w:cs="Arial"/>
          <w:b/>
          <w:lang w:val="sl-SI"/>
        </w:rPr>
      </w:pPr>
    </w:p>
    <w:p w:rsidR="00C15FA4" w:rsidRPr="00D2267A" w:rsidRDefault="00C15FA4" w:rsidP="00DC6A51">
      <w:pPr>
        <w:pStyle w:val="n4"/>
        <w:numPr>
          <w:ilvl w:val="1"/>
          <w:numId w:val="17"/>
        </w:numPr>
        <w:ind w:left="709" w:hanging="709"/>
        <w:outlineLvl w:val="2"/>
        <w:rPr>
          <w:rFonts w:cs="Arial"/>
          <w:b/>
        </w:rPr>
      </w:pPr>
      <w:bookmarkStart w:id="58" w:name="_Toc507505017"/>
      <w:r w:rsidRPr="00D2267A">
        <w:rPr>
          <w:rFonts w:cs="Arial"/>
          <w:b/>
        </w:rPr>
        <w:t>Tehnična in strokovna sposobnost</w:t>
      </w:r>
      <w:bookmarkEnd w:id="58"/>
    </w:p>
    <w:p w:rsidR="00695ACE" w:rsidRPr="00D2267A" w:rsidRDefault="00695ACE" w:rsidP="0010791C">
      <w:pPr>
        <w:ind w:left="720"/>
        <w:rPr>
          <w:rFonts w:eastAsia="Arial Unicode MS"/>
        </w:rPr>
      </w:pPr>
    </w:p>
    <w:p w:rsidR="00F87B98" w:rsidRPr="00F87B98" w:rsidRDefault="00F87B98" w:rsidP="006E52F0">
      <w:pPr>
        <w:numPr>
          <w:ilvl w:val="2"/>
          <w:numId w:val="25"/>
        </w:numPr>
        <w:autoSpaceDE w:val="0"/>
        <w:autoSpaceDN w:val="0"/>
        <w:adjustRightInd w:val="0"/>
        <w:rPr>
          <w:lang w:eastAsia="en-US"/>
        </w:rPr>
      </w:pPr>
      <w:bookmarkStart w:id="59" w:name="_Toc457372655"/>
      <w:bookmarkStart w:id="60" w:name="_Toc464128066"/>
      <w:bookmarkStart w:id="61" w:name="_Toc473276073"/>
      <w:r w:rsidRPr="00F87B98">
        <w:rPr>
          <w:lang w:eastAsia="en-US"/>
        </w:rPr>
        <w:t>Ponudnik mora razpolagati s tehničnim osebjem oz. strokovnimi kadri, ki bodo sodelovali pri izvedbi naročila in so odgovorni za izvedbo razpisanih del, in sicer:</w:t>
      </w:r>
    </w:p>
    <w:p w:rsidR="007C2A0D" w:rsidRDefault="007C2A0D" w:rsidP="00F87B98">
      <w:pPr>
        <w:autoSpaceDE w:val="0"/>
        <w:autoSpaceDN w:val="0"/>
        <w:adjustRightInd w:val="0"/>
        <w:ind w:left="709"/>
        <w:rPr>
          <w:b/>
          <w:bCs/>
          <w:lang w:eastAsia="en-US"/>
        </w:rPr>
      </w:pPr>
    </w:p>
    <w:p w:rsidR="00F87B98" w:rsidRPr="00F87B98" w:rsidRDefault="00F87B98" w:rsidP="00F87B98">
      <w:pPr>
        <w:autoSpaceDE w:val="0"/>
        <w:autoSpaceDN w:val="0"/>
        <w:adjustRightInd w:val="0"/>
        <w:ind w:left="709"/>
        <w:rPr>
          <w:shd w:val="clear" w:color="auto" w:fill="FFFFFF"/>
          <w:lang w:eastAsia="en-US"/>
        </w:rPr>
      </w:pPr>
      <w:r w:rsidRPr="00F87B98">
        <w:rPr>
          <w:b/>
          <w:bCs/>
          <w:lang w:eastAsia="en-US"/>
        </w:rPr>
        <w:t>Odgovorni vodja del</w:t>
      </w:r>
      <w:r w:rsidRPr="00F87B98">
        <w:rPr>
          <w:lang w:eastAsia="en-US"/>
        </w:rPr>
        <w:t xml:space="preserve"> mora biti oseba, ki izpolnjuje osnovne pogoje za odgovornega vodjo del za zahtevne objekte v skladu z drugim odstavkom 77. člena Zakona o graditvi objektov </w:t>
      </w:r>
      <w:r w:rsidR="006D46D5" w:rsidRPr="006D46D5">
        <w:rPr>
          <w:bCs/>
        </w:rPr>
        <w:t xml:space="preserve">(Uradni list RS, št. </w:t>
      </w:r>
      <w:hyperlink r:id="rId10" w:tgtFrame="_blank" w:tooltip="Zakon o graditvi objektov (uradno prečiščeno besedilo)" w:history="1">
        <w:r w:rsidR="006D46D5" w:rsidRPr="006D46D5">
          <w:rPr>
            <w:bCs/>
          </w:rPr>
          <w:t>102/04</w:t>
        </w:r>
      </w:hyperlink>
      <w:r w:rsidR="006D46D5" w:rsidRPr="006D46D5">
        <w:rPr>
          <w:bCs/>
        </w:rPr>
        <w:t xml:space="preserve"> – uradno prečiščeno besedilo, </w:t>
      </w:r>
      <w:hyperlink r:id="rId11" w:tgtFrame="_blank" w:tooltip="Popravek Uradnega prečiščenega besedila Zakona o graditvi objektov (ZGO-1-UPB1)" w:history="1">
        <w:r w:rsidR="006D46D5" w:rsidRPr="006D46D5">
          <w:rPr>
            <w:bCs/>
          </w:rPr>
          <w:t xml:space="preserve">14/05 – </w:t>
        </w:r>
        <w:proofErr w:type="spellStart"/>
        <w:r w:rsidR="006D46D5" w:rsidRPr="006D46D5">
          <w:rPr>
            <w:bCs/>
          </w:rPr>
          <w:t>popr</w:t>
        </w:r>
        <w:proofErr w:type="spellEnd"/>
        <w:r w:rsidR="006D46D5" w:rsidRPr="006D46D5">
          <w:rPr>
            <w:bCs/>
          </w:rPr>
          <w:t>.</w:t>
        </w:r>
      </w:hyperlink>
      <w:r w:rsidR="006D46D5" w:rsidRPr="006D46D5">
        <w:rPr>
          <w:bCs/>
        </w:rPr>
        <w:t xml:space="preserve">, </w:t>
      </w:r>
      <w:hyperlink r:id="rId12" w:tgtFrame="_blank" w:tooltip="Zakon o spremembah in dopolnitvah Zakona o javnih cestah" w:history="1">
        <w:r w:rsidR="006D46D5" w:rsidRPr="006D46D5">
          <w:rPr>
            <w:bCs/>
          </w:rPr>
          <w:t>92/05</w:t>
        </w:r>
      </w:hyperlink>
      <w:r w:rsidR="006D46D5" w:rsidRPr="006D46D5">
        <w:rPr>
          <w:bCs/>
        </w:rPr>
        <w:t xml:space="preserve"> – ZJC-B, </w:t>
      </w:r>
      <w:hyperlink r:id="rId13" w:tgtFrame="_blank" w:tooltip="Zakon o veterinarskih merilih skladnosti" w:history="1">
        <w:r w:rsidR="006D46D5" w:rsidRPr="006D46D5">
          <w:rPr>
            <w:bCs/>
          </w:rPr>
          <w:t>93/05</w:t>
        </w:r>
      </w:hyperlink>
      <w:r w:rsidR="006D46D5" w:rsidRPr="006D46D5">
        <w:rPr>
          <w:bCs/>
        </w:rPr>
        <w:t xml:space="preserve"> – ZVMS, </w:t>
      </w:r>
      <w:hyperlink r:id="rId14" w:tgtFrame="_blank" w:tooltip="Odločba o razveljavitvi prvega odstavka 200. člena Zakona o graditvi objektov, kolikor za gradnje iz tretjega odstavka 3. člena tega zakona nalaga, da se zanje inšpekcijski postopki, začeti pred njegovo uveljavitvijo, končajo po določbah Zakona o urejanju nase" w:history="1">
        <w:r w:rsidR="006D46D5" w:rsidRPr="006D46D5">
          <w:rPr>
            <w:bCs/>
          </w:rPr>
          <w:t>111/05</w:t>
        </w:r>
      </w:hyperlink>
      <w:r w:rsidR="006D46D5" w:rsidRPr="006D46D5">
        <w:rPr>
          <w:bCs/>
        </w:rPr>
        <w:t xml:space="preserve"> – </w:t>
      </w:r>
      <w:proofErr w:type="spellStart"/>
      <w:r w:rsidR="006D46D5" w:rsidRPr="006D46D5">
        <w:rPr>
          <w:bCs/>
        </w:rPr>
        <w:t>odl</w:t>
      </w:r>
      <w:proofErr w:type="spellEnd"/>
      <w:r w:rsidR="006D46D5" w:rsidRPr="006D46D5">
        <w:rPr>
          <w:bCs/>
        </w:rPr>
        <w:t xml:space="preserve">. US, </w:t>
      </w:r>
      <w:hyperlink r:id="rId15" w:tgtFrame="_blank" w:tooltip="Zakon o spremembah in dopolnitvah Zakona o graditvi objektov" w:history="1">
        <w:r w:rsidR="006D46D5" w:rsidRPr="006D46D5">
          <w:rPr>
            <w:bCs/>
          </w:rPr>
          <w:t>126/07</w:t>
        </w:r>
      </w:hyperlink>
      <w:r w:rsidR="006D46D5" w:rsidRPr="006D46D5">
        <w:rPr>
          <w:bCs/>
        </w:rPr>
        <w:t xml:space="preserve">, </w:t>
      </w:r>
      <w:hyperlink r:id="rId16" w:tgtFrame="_blank" w:tooltip="Zakon o spremembah in dopolnitvah Zakona o graditvi objektov" w:history="1">
        <w:r w:rsidR="006D46D5" w:rsidRPr="006D46D5">
          <w:rPr>
            <w:bCs/>
          </w:rPr>
          <w:t>108/09</w:t>
        </w:r>
      </w:hyperlink>
      <w:r w:rsidR="006D46D5" w:rsidRPr="006D46D5">
        <w:rPr>
          <w:bCs/>
        </w:rPr>
        <w:t xml:space="preserve">, </w:t>
      </w:r>
      <w:hyperlink r:id="rId17" w:tgtFrame="_blank" w:tooltip="Zakon o rudarstvu" w:history="1">
        <w:r w:rsidR="006D46D5" w:rsidRPr="006D46D5">
          <w:rPr>
            <w:bCs/>
          </w:rPr>
          <w:t>61/10</w:t>
        </w:r>
      </w:hyperlink>
      <w:r w:rsidR="006D46D5" w:rsidRPr="006D46D5">
        <w:rPr>
          <w:bCs/>
        </w:rPr>
        <w:t xml:space="preserve"> – ZRud-1, </w:t>
      </w:r>
      <w:hyperlink r:id="rId18" w:tgtFrame="_blank" w:tooltip="Odločba o razveljavitvi prvega in drugega odstavka 62. člena ter 74.b člena Zakona o graditvi objektov" w:history="1">
        <w:r w:rsidR="006D46D5" w:rsidRPr="006D46D5">
          <w:rPr>
            <w:bCs/>
          </w:rPr>
          <w:t>20/11</w:t>
        </w:r>
      </w:hyperlink>
      <w:r w:rsidR="006D46D5" w:rsidRPr="006D46D5">
        <w:rPr>
          <w:bCs/>
        </w:rPr>
        <w:t xml:space="preserve"> – </w:t>
      </w:r>
      <w:proofErr w:type="spellStart"/>
      <w:r w:rsidR="006D46D5" w:rsidRPr="006D46D5">
        <w:rPr>
          <w:bCs/>
        </w:rPr>
        <w:t>odl</w:t>
      </w:r>
      <w:proofErr w:type="spellEnd"/>
      <w:r w:rsidR="006D46D5" w:rsidRPr="006D46D5">
        <w:rPr>
          <w:bCs/>
        </w:rPr>
        <w:t xml:space="preserve">. US, </w:t>
      </w:r>
      <w:hyperlink r:id="rId19" w:tgtFrame="_blank" w:tooltip="Zakon o spremembah in dopolnitvah Zakona o graditvi objektov" w:history="1">
        <w:r w:rsidR="006D46D5" w:rsidRPr="006D46D5">
          <w:rPr>
            <w:bCs/>
          </w:rPr>
          <w:t>57/12</w:t>
        </w:r>
      </w:hyperlink>
      <w:r w:rsidR="006D46D5" w:rsidRPr="006D46D5">
        <w:rPr>
          <w:bCs/>
        </w:rPr>
        <w:t xml:space="preserve">, </w:t>
      </w:r>
      <w:hyperlink r:id="rId20" w:tgtFrame="_blank" w:tooltip="Zakon o davku na nepremičnine" w:history="1">
        <w:r w:rsidR="006D46D5" w:rsidRPr="006D46D5">
          <w:rPr>
            <w:bCs/>
          </w:rPr>
          <w:t>101/13</w:t>
        </w:r>
      </w:hyperlink>
      <w:r w:rsidR="006D46D5" w:rsidRPr="006D46D5">
        <w:rPr>
          <w:bCs/>
        </w:rPr>
        <w:t xml:space="preserve"> – </w:t>
      </w:r>
      <w:proofErr w:type="spellStart"/>
      <w:r w:rsidR="006D46D5" w:rsidRPr="006D46D5">
        <w:rPr>
          <w:bCs/>
        </w:rPr>
        <w:t>ZDavNepr</w:t>
      </w:r>
      <w:proofErr w:type="spellEnd"/>
      <w:r w:rsidR="006D46D5" w:rsidRPr="006D46D5">
        <w:rPr>
          <w:bCs/>
        </w:rPr>
        <w:t xml:space="preserve">, </w:t>
      </w:r>
      <w:hyperlink r:id="rId21" w:tgtFrame="_blank" w:tooltip="Zakon o dopolnitvi Zakona o graditvi objektov" w:history="1">
        <w:r w:rsidR="006D46D5" w:rsidRPr="006D46D5">
          <w:rPr>
            <w:bCs/>
          </w:rPr>
          <w:t>110/13</w:t>
        </w:r>
      </w:hyperlink>
      <w:r w:rsidR="006D46D5" w:rsidRPr="006D46D5">
        <w:rPr>
          <w:bCs/>
        </w:rPr>
        <w:t xml:space="preserve"> in </w:t>
      </w:r>
      <w:hyperlink r:id="rId22" w:tgtFrame="_blank" w:tooltip="Zakon o spremembi Zakona o graditvi objektov" w:history="1">
        <w:r w:rsidR="006D46D5" w:rsidRPr="006D46D5">
          <w:rPr>
            <w:bCs/>
          </w:rPr>
          <w:t>19/15</w:t>
        </w:r>
      </w:hyperlink>
      <w:r w:rsidRPr="00F87B98">
        <w:rPr>
          <w:lang w:eastAsia="en-US"/>
        </w:rPr>
        <w:t>; v nadalj</w:t>
      </w:r>
      <w:r w:rsidR="006D46D5">
        <w:rPr>
          <w:lang w:eastAsia="en-US"/>
        </w:rPr>
        <w:t>njem besedilu:</w:t>
      </w:r>
      <w:r w:rsidRPr="00F87B98">
        <w:rPr>
          <w:lang w:eastAsia="en-US"/>
        </w:rPr>
        <w:t xml:space="preserve"> ZGO-1)</w:t>
      </w:r>
      <w:r w:rsidRPr="00F87B98">
        <w:rPr>
          <w:shd w:val="clear" w:color="auto" w:fill="FFFFFF"/>
          <w:lang w:eastAsia="en-US"/>
        </w:rPr>
        <w:t xml:space="preserve">, ob upoštevanju določil Pravilnika o obliki in vsebini ter o načinu vodenja imenika zbornice za arhitekturo in prostor Slovenije in Inženirske zbornice Slovenije (Uradni list RS, št. 123/03, 56/05 in 108/09 – ZGO-1C) oziroma v skladu z 230. členom ZGO-1. </w:t>
      </w:r>
    </w:p>
    <w:p w:rsidR="00F87B98" w:rsidRPr="00F87B98" w:rsidRDefault="00F87B98" w:rsidP="00F87B98">
      <w:pPr>
        <w:widowControl w:val="0"/>
        <w:adjustRightInd w:val="0"/>
        <w:ind w:left="709"/>
        <w:textAlignment w:val="baseline"/>
        <w:rPr>
          <w:lang w:eastAsia="x-none"/>
        </w:rPr>
      </w:pPr>
    </w:p>
    <w:p w:rsidR="00F87B98" w:rsidRPr="00F87B98" w:rsidRDefault="00F87B98" w:rsidP="00F87B98">
      <w:pPr>
        <w:widowControl w:val="0"/>
        <w:adjustRightInd w:val="0"/>
        <w:ind w:left="709"/>
        <w:textAlignment w:val="baseline"/>
        <w:rPr>
          <w:lang w:eastAsia="x-none"/>
        </w:rPr>
      </w:pPr>
      <w:r w:rsidRPr="00F87B98">
        <w:rPr>
          <w:b/>
          <w:bCs/>
          <w:lang w:eastAsia="x-none"/>
        </w:rPr>
        <w:t>Odgovorni vodja posameznih del za gradbeno-obrtniška dela</w:t>
      </w:r>
      <w:r w:rsidRPr="00F87B98">
        <w:rPr>
          <w:lang w:eastAsia="x-none"/>
        </w:rPr>
        <w:t>, ki izpolnjuje pogoje za odgovornega vodjo posameznih del v skladu s tretjim odstavkom 77. člena ZGO-1.</w:t>
      </w:r>
    </w:p>
    <w:p w:rsidR="00F87B98" w:rsidRPr="00F87B98" w:rsidRDefault="00F87B98" w:rsidP="00F87B98">
      <w:pPr>
        <w:widowControl w:val="0"/>
        <w:adjustRightInd w:val="0"/>
        <w:ind w:left="709"/>
        <w:textAlignment w:val="baseline"/>
        <w:rPr>
          <w:b/>
          <w:bCs/>
          <w:lang w:eastAsia="x-none"/>
        </w:rPr>
      </w:pPr>
    </w:p>
    <w:p w:rsidR="00F87B98" w:rsidRPr="00F87B98" w:rsidRDefault="00F87B98" w:rsidP="00F87B98">
      <w:pPr>
        <w:widowControl w:val="0"/>
        <w:adjustRightInd w:val="0"/>
        <w:ind w:left="709"/>
        <w:textAlignment w:val="baseline"/>
        <w:rPr>
          <w:lang w:eastAsia="x-none"/>
        </w:rPr>
      </w:pPr>
      <w:r w:rsidRPr="00F87B98">
        <w:rPr>
          <w:b/>
          <w:bCs/>
          <w:lang w:eastAsia="x-none"/>
        </w:rPr>
        <w:t>Odgovorni vodja posameznih del za strojno inštalacijska dela</w:t>
      </w:r>
      <w:r w:rsidRPr="00F87B98">
        <w:rPr>
          <w:lang w:eastAsia="x-none"/>
        </w:rPr>
        <w:t>, ki izpolnjuje pogoje za odgovornega vodjo posameznih del v skladu s tretjim odstavkom 77. člena ZGO-1.</w:t>
      </w:r>
    </w:p>
    <w:p w:rsidR="00F87B98" w:rsidRPr="00F87B98" w:rsidRDefault="00F87B98" w:rsidP="00F87B98">
      <w:pPr>
        <w:widowControl w:val="0"/>
        <w:adjustRightInd w:val="0"/>
        <w:ind w:left="709"/>
        <w:textAlignment w:val="baseline"/>
        <w:rPr>
          <w:b/>
          <w:bCs/>
          <w:lang w:eastAsia="x-none"/>
        </w:rPr>
      </w:pPr>
    </w:p>
    <w:p w:rsidR="00F87B98" w:rsidRPr="00F87B98" w:rsidRDefault="00F87B98" w:rsidP="00F87B98">
      <w:pPr>
        <w:widowControl w:val="0"/>
        <w:adjustRightInd w:val="0"/>
        <w:ind w:left="709"/>
        <w:textAlignment w:val="baseline"/>
        <w:rPr>
          <w:lang w:eastAsia="x-none"/>
        </w:rPr>
      </w:pPr>
      <w:r w:rsidRPr="00F87B98">
        <w:rPr>
          <w:b/>
          <w:bCs/>
          <w:lang w:eastAsia="x-none"/>
        </w:rPr>
        <w:t>Odgovorni vodja posameznih del za elektro inštalacijska dela</w:t>
      </w:r>
      <w:r w:rsidRPr="00F87B98">
        <w:rPr>
          <w:lang w:eastAsia="x-none"/>
        </w:rPr>
        <w:t>, ki izpolnjuje pogoje za odgovornega vodjo posameznih del v skladu s tretjim odstavkom 77. člena Zakona o graditvi objektov ZGO-1.</w:t>
      </w:r>
    </w:p>
    <w:p w:rsidR="00F87B98" w:rsidRPr="00F87B98" w:rsidRDefault="00F87B98" w:rsidP="00F87B98">
      <w:pPr>
        <w:widowControl w:val="0"/>
        <w:adjustRightInd w:val="0"/>
        <w:ind w:left="495"/>
        <w:textAlignment w:val="baseline"/>
        <w:rPr>
          <w:rFonts w:ascii="Calibri" w:hAnsi="Calibri" w:cs="Calibri"/>
          <w:sz w:val="22"/>
          <w:szCs w:val="22"/>
          <w:lang w:eastAsia="x-none"/>
        </w:rPr>
      </w:pPr>
    </w:p>
    <w:p w:rsidR="00F87B98" w:rsidRPr="00F87B98" w:rsidRDefault="00F87B98" w:rsidP="00F87B98">
      <w:pPr>
        <w:widowControl w:val="0"/>
        <w:adjustRightInd w:val="0"/>
        <w:spacing w:after="200"/>
        <w:ind w:left="709"/>
        <w:textAlignment w:val="baseline"/>
        <w:rPr>
          <w:lang w:eastAsia="x-none"/>
        </w:rPr>
      </w:pPr>
      <w:r w:rsidRPr="00F87B98">
        <w:rPr>
          <w:lang w:eastAsia="x-none"/>
        </w:rPr>
        <w:t>Odgovorni vodja posameznih del za gradbeno-obrtniška dela, je lahko hkrati tudi odgovorni vodja del, pri čemer mora izpolnjevati vse pogoje za odgovornega vodjo del, skladno z zahtevami tega javnega naročila.</w:t>
      </w:r>
    </w:p>
    <w:p w:rsidR="00F87B98" w:rsidRDefault="00F87B98" w:rsidP="00F87B98">
      <w:pPr>
        <w:widowControl w:val="0"/>
        <w:adjustRightInd w:val="0"/>
        <w:ind w:left="567" w:firstLine="142"/>
        <w:textAlignment w:val="baseline"/>
        <w:rPr>
          <w:lang w:eastAsia="x-none"/>
        </w:rPr>
      </w:pPr>
      <w:r w:rsidRPr="00F87B98">
        <w:rPr>
          <w:lang w:eastAsia="x-none"/>
        </w:rPr>
        <w:t>DOKAZILO:</w:t>
      </w:r>
    </w:p>
    <w:p w:rsidR="007C2A0D" w:rsidRPr="007C2A0D" w:rsidRDefault="007C2A0D" w:rsidP="007C2A0D">
      <w:pPr>
        <w:widowControl w:val="0"/>
        <w:adjustRightInd w:val="0"/>
        <w:ind w:left="709"/>
        <w:textAlignment w:val="baseline"/>
        <w:rPr>
          <w:rFonts w:eastAsia="Arial Unicode MS"/>
          <w:lang w:eastAsia="x-none"/>
        </w:rPr>
      </w:pPr>
      <w:r w:rsidRPr="007C2A0D">
        <w:rPr>
          <w:rFonts w:eastAsia="Arial Unicode MS"/>
          <w:lang w:eastAsia="x-none"/>
        </w:rPr>
        <w:t>izpolnjen obrazec</w:t>
      </w:r>
      <w:r w:rsidRPr="007C2A0D">
        <w:rPr>
          <w:rFonts w:eastAsia="Arial Unicode MS"/>
          <w:b/>
          <w:lang w:eastAsia="x-none"/>
        </w:rPr>
        <w:t xml:space="preserve"> »ESPD«. </w:t>
      </w:r>
      <w:r w:rsidRPr="007C2A0D">
        <w:rPr>
          <w:rFonts w:eastAsia="Arial Unicode MS"/>
          <w:lang w:eastAsia="x-none"/>
        </w:rPr>
        <w:t xml:space="preserve">Gospodarski subjekt s potrditvijo </w:t>
      </w:r>
      <w:bookmarkStart w:id="62" w:name="_GoBack"/>
      <w:r w:rsidRPr="007C2A0D">
        <w:rPr>
          <w:rFonts w:eastAsia="Arial Unicode MS"/>
          <w:lang w:eastAsia="x-none"/>
        </w:rPr>
        <w:t>predmetnega obrazca</w:t>
      </w:r>
      <w:bookmarkEnd w:id="62"/>
      <w:r w:rsidRPr="007C2A0D">
        <w:rPr>
          <w:rFonts w:eastAsia="Arial Unicode MS"/>
          <w:lang w:eastAsia="x-none"/>
        </w:rPr>
        <w:t xml:space="preserve"> v delu IV</w:t>
      </w:r>
      <w:r w:rsidR="00C05432">
        <w:rPr>
          <w:rFonts w:eastAsia="Arial Unicode MS"/>
          <w:lang w:eastAsia="x-none"/>
        </w:rPr>
        <w:t>,</w:t>
      </w:r>
      <w:r w:rsidRPr="007C2A0D">
        <w:rPr>
          <w:rFonts w:eastAsia="Arial Unicode MS"/>
          <w:lang w:eastAsia="x-none"/>
        </w:rPr>
        <w:t xml:space="preserve"> </w:t>
      </w:r>
      <w:r w:rsidR="00C05432" w:rsidRPr="007C2A0D">
        <w:rPr>
          <w:rFonts w:eastAsia="Arial Unicode MS"/>
          <w:lang w:eastAsia="x-none"/>
        </w:rPr>
        <w:t xml:space="preserve">razdelek </w:t>
      </w:r>
      <w:r w:rsidR="00C05432">
        <w:rPr>
          <w:rFonts w:eastAsia="Arial Unicode MS"/>
          <w:lang w:eastAsia="x-none"/>
        </w:rPr>
        <w:t>C</w:t>
      </w:r>
      <w:r w:rsidR="00C05432">
        <w:rPr>
          <w:rFonts w:eastAsia="Arial Unicode MS"/>
          <w:lang w:eastAsia="x-none"/>
        </w:rPr>
        <w:t>: Tehnična in strokovna sposobnost</w:t>
      </w:r>
      <w:r w:rsidRPr="007C2A0D">
        <w:rPr>
          <w:rFonts w:eastAsia="Arial Unicode MS"/>
          <w:lang w:eastAsia="x-none"/>
        </w:rPr>
        <w:t>, potrdi oziroma izjavi, da izpolnjuje zahtevane pogoje za sodelovanje, navedene v ustreznem obvestilu ali dokumentaciji v zvezi z oddajo javnega naročila, na katero se sklicuje obvestilo.</w:t>
      </w:r>
    </w:p>
    <w:p w:rsidR="00F87B98" w:rsidRPr="0067260D" w:rsidRDefault="00F87B98" w:rsidP="00F87B98">
      <w:pPr>
        <w:autoSpaceDE w:val="0"/>
        <w:autoSpaceDN w:val="0"/>
        <w:adjustRightInd w:val="0"/>
        <w:ind w:left="709"/>
        <w:rPr>
          <w:b/>
        </w:rPr>
      </w:pPr>
      <w:r w:rsidRPr="0067260D">
        <w:rPr>
          <w:b/>
        </w:rPr>
        <w:t>in</w:t>
      </w:r>
    </w:p>
    <w:p w:rsidR="00F87B98" w:rsidRPr="0067260D" w:rsidRDefault="00F87B98" w:rsidP="00F87B98">
      <w:pPr>
        <w:autoSpaceDE w:val="0"/>
        <w:autoSpaceDN w:val="0"/>
        <w:adjustRightInd w:val="0"/>
        <w:ind w:left="709"/>
        <w:rPr>
          <w:b/>
          <w:bCs/>
        </w:rPr>
      </w:pPr>
      <w:r w:rsidRPr="0067260D">
        <w:rPr>
          <w:b/>
          <w:bCs/>
        </w:rPr>
        <w:t>Seznam, navedba tehničnega osebja, predvidenega za izvedbo javnega naročila, z navedbo klasifikacij vodstvenega osebja, ki morajo biti v skladu s predpisi o graditvi objektov</w:t>
      </w:r>
    </w:p>
    <w:p w:rsidR="007A5827" w:rsidRDefault="007A5827" w:rsidP="00A60F59">
      <w:pPr>
        <w:autoSpaceDE w:val="0"/>
        <w:autoSpaceDN w:val="0"/>
        <w:adjustRightInd w:val="0"/>
        <w:spacing w:line="260" w:lineRule="atLeast"/>
        <w:ind w:left="709"/>
        <w:rPr>
          <w:i/>
          <w:iCs/>
        </w:rPr>
      </w:pPr>
    </w:p>
    <w:p w:rsidR="00F87B98" w:rsidRPr="00F87B98" w:rsidRDefault="00F87B98" w:rsidP="00A60F59">
      <w:pPr>
        <w:autoSpaceDE w:val="0"/>
        <w:autoSpaceDN w:val="0"/>
        <w:adjustRightInd w:val="0"/>
        <w:spacing w:line="260" w:lineRule="atLeast"/>
        <w:ind w:left="709"/>
        <w:rPr>
          <w:b/>
          <w:bCs/>
        </w:rPr>
      </w:pPr>
      <w:r w:rsidRPr="00F87B98">
        <w:rPr>
          <w:i/>
          <w:iCs/>
        </w:rPr>
        <w:t xml:space="preserve">Opomba: </w:t>
      </w:r>
    </w:p>
    <w:p w:rsidR="00F87B98" w:rsidRPr="00F87B98" w:rsidRDefault="00F87B98" w:rsidP="006E52F0">
      <w:pPr>
        <w:numPr>
          <w:ilvl w:val="0"/>
          <w:numId w:val="24"/>
        </w:numPr>
        <w:tabs>
          <w:tab w:val="num" w:pos="1134"/>
        </w:tabs>
        <w:autoSpaceDE w:val="0"/>
        <w:autoSpaceDN w:val="0"/>
        <w:adjustRightInd w:val="0"/>
        <w:spacing w:line="260" w:lineRule="atLeast"/>
        <w:ind w:left="1134"/>
        <w:rPr>
          <w:b/>
          <w:bCs/>
        </w:rPr>
      </w:pPr>
      <w:r w:rsidRPr="00F87B98">
        <w:rPr>
          <w:i/>
          <w:iCs/>
          <w:lang w:eastAsia="en-US"/>
        </w:rPr>
        <w:t>Za odgovornega vodjo del</w:t>
      </w:r>
      <w:r w:rsidR="00731E7C" w:rsidRPr="00731E7C">
        <w:rPr>
          <w:i/>
          <w:iCs/>
          <w:lang w:eastAsia="en-US"/>
        </w:rPr>
        <w:t xml:space="preserve"> </w:t>
      </w:r>
      <w:r w:rsidR="00731E7C" w:rsidRPr="00F87B98">
        <w:rPr>
          <w:i/>
          <w:iCs/>
          <w:lang w:eastAsia="en-US"/>
        </w:rPr>
        <w:t>in za odgovorne vodje posameznih del</w:t>
      </w:r>
      <w:r w:rsidRPr="00F87B98">
        <w:rPr>
          <w:i/>
          <w:iCs/>
          <w:lang w:eastAsia="en-US"/>
        </w:rPr>
        <w:t>, ki ob oddaji ponudbe še ni vpisan v imenik pooblaščenih inženirjev IZS, mora ponudnik podati izjavo, da izpolnjuje vse predpisane pogoje za vpis in da bo v primeru, če bo na razpisu izbran, pred podpisom pogodbe predložil dokazilo o tem vpisu.</w:t>
      </w:r>
    </w:p>
    <w:p w:rsidR="00F87B98" w:rsidRPr="00F87B98" w:rsidRDefault="00F87B98" w:rsidP="006E52F0">
      <w:pPr>
        <w:numPr>
          <w:ilvl w:val="0"/>
          <w:numId w:val="24"/>
        </w:numPr>
        <w:tabs>
          <w:tab w:val="num" w:pos="1134"/>
        </w:tabs>
        <w:autoSpaceDE w:val="0"/>
        <w:autoSpaceDN w:val="0"/>
        <w:adjustRightInd w:val="0"/>
        <w:spacing w:line="260" w:lineRule="atLeast"/>
        <w:ind w:left="1134"/>
        <w:rPr>
          <w:b/>
          <w:bCs/>
        </w:rPr>
      </w:pPr>
      <w:r w:rsidRPr="00F87B98">
        <w:rPr>
          <w:i/>
          <w:iCs/>
          <w:lang w:eastAsia="en-US"/>
        </w:rPr>
        <w:t>Na podlagi stališča Ministrstva za finance, št. 007-509/2014/3 z dne 10. 7. 2014 »lahko naročnik v postopku javnega naročanja zahteva ustrezno stopnjo in smer izobrazbe, delovne izkušnje ter morebitne druge poklicne kvalifikacije ponudnika oziroma kadra, vendar mora v zvezi s preverjanjem sposobnosti opravljanja poklicne dejavnosti v postopku javnega naročanja kot ustrezno dokazilo sprejeti dokazilo o dovoljenju ali članstvu v posebni organizaciji v državi članici EU, kjer ima ponudnik ali posameznik sedež. Glede na način ureditve opravljanja regularnih poklicev po ZGO-1 pa mora naročnik zahtevati, da ponudnik oziroma posameznik v postopku javnega naročanja skupaj s ponudbo predloži izjavo, da bo do podpisa pogodbe pridobil priznanje poklicne kvalifikacije po ZGO-1....«.</w:t>
      </w:r>
    </w:p>
    <w:p w:rsidR="007E0906" w:rsidRPr="00F87B98" w:rsidRDefault="007E0906" w:rsidP="00A60F59">
      <w:pPr>
        <w:autoSpaceDE w:val="0"/>
        <w:autoSpaceDN w:val="0"/>
        <w:adjustRightInd w:val="0"/>
        <w:spacing w:line="260" w:lineRule="atLeast"/>
        <w:rPr>
          <w:lang w:eastAsia="en-US"/>
        </w:rPr>
      </w:pPr>
    </w:p>
    <w:p w:rsidR="00F87B98" w:rsidRPr="00A60F59" w:rsidRDefault="00A60F59" w:rsidP="006E52F0">
      <w:pPr>
        <w:numPr>
          <w:ilvl w:val="2"/>
          <w:numId w:val="25"/>
        </w:numPr>
        <w:autoSpaceDE w:val="0"/>
        <w:autoSpaceDN w:val="0"/>
        <w:adjustRightInd w:val="0"/>
        <w:jc w:val="left"/>
        <w:rPr>
          <w:b/>
          <w:lang w:eastAsia="en-US"/>
        </w:rPr>
      </w:pPr>
      <w:r>
        <w:rPr>
          <w:b/>
          <w:lang w:eastAsia="en-US"/>
        </w:rPr>
        <w:t>Referenca ponudnika</w:t>
      </w:r>
    </w:p>
    <w:p w:rsidR="00F87B98" w:rsidRPr="00F87B98" w:rsidRDefault="00F87B98" w:rsidP="00A60F59">
      <w:pPr>
        <w:autoSpaceDE w:val="0"/>
        <w:autoSpaceDN w:val="0"/>
        <w:adjustRightInd w:val="0"/>
        <w:ind w:left="709"/>
        <w:rPr>
          <w:lang w:eastAsia="en-US"/>
        </w:rPr>
      </w:pPr>
      <w:r w:rsidRPr="00F87B98">
        <w:rPr>
          <w:lang w:eastAsia="en-US"/>
        </w:rPr>
        <w:t xml:space="preserve">Ponudnik je v </w:t>
      </w:r>
      <w:r w:rsidRPr="00F87B98">
        <w:rPr>
          <w:u w:val="single"/>
          <w:lang w:eastAsia="en-US"/>
        </w:rPr>
        <w:t>zadnjih petih letih</w:t>
      </w:r>
      <w:r w:rsidRPr="00F87B98">
        <w:rPr>
          <w:lang w:eastAsia="en-US"/>
        </w:rPr>
        <w:t>, šteto od dneva</w:t>
      </w:r>
      <w:r w:rsidR="00A60F59">
        <w:rPr>
          <w:lang w:eastAsia="en-US"/>
        </w:rPr>
        <w:t xml:space="preserve"> objave obvestila o tem naročilu na portalu javnih naročil</w:t>
      </w:r>
      <w:r w:rsidRPr="00F87B98">
        <w:rPr>
          <w:lang w:eastAsia="en-US"/>
        </w:rPr>
        <w:t xml:space="preserve">, kot glavni izvajalec ali partner v skupnem nastopanju ali podizvajalec, </w:t>
      </w:r>
      <w:r w:rsidRPr="00F87B98">
        <w:rPr>
          <w:bCs/>
          <w:lang w:eastAsia="en-US"/>
        </w:rPr>
        <w:t xml:space="preserve">izvedel gradbeno obrtniška </w:t>
      </w:r>
      <w:r w:rsidR="00112E19">
        <w:rPr>
          <w:bCs/>
          <w:lang w:eastAsia="en-US"/>
        </w:rPr>
        <w:t xml:space="preserve">in inštalacijska dela </w:t>
      </w:r>
      <w:r w:rsidR="00071E03">
        <w:rPr>
          <w:bCs/>
          <w:lang w:eastAsia="en-US"/>
        </w:rPr>
        <w:t xml:space="preserve">na objektu razvrščenem v posameznih vrstah objektov v strukturi CC-SI pod šifro 126 (Stavbe splošnega družbenega pomena) </w:t>
      </w:r>
      <w:r w:rsidRPr="00F87B98">
        <w:rPr>
          <w:bCs/>
          <w:lang w:eastAsia="en-US"/>
        </w:rPr>
        <w:t>v skupni vrednosti dela</w:t>
      </w:r>
      <w:r w:rsidRPr="00F87B98">
        <w:rPr>
          <w:lang w:eastAsia="en-US"/>
        </w:rPr>
        <w:t xml:space="preserve"> vsaj </w:t>
      </w:r>
      <w:r w:rsidR="00046FF4">
        <w:rPr>
          <w:lang w:eastAsia="en-US"/>
        </w:rPr>
        <w:t>2</w:t>
      </w:r>
      <w:r w:rsidRPr="009C762C">
        <w:rPr>
          <w:lang w:eastAsia="en-US"/>
        </w:rPr>
        <w:t xml:space="preserve"> MIO EUR </w:t>
      </w:r>
      <w:r w:rsidR="00112E19" w:rsidRPr="009C762C">
        <w:rPr>
          <w:lang w:eastAsia="en-US"/>
        </w:rPr>
        <w:t>z</w:t>
      </w:r>
      <w:r w:rsidRPr="009C762C">
        <w:rPr>
          <w:lang w:eastAsia="en-US"/>
        </w:rPr>
        <w:t xml:space="preserve"> DDV.</w:t>
      </w:r>
      <w:r w:rsidRPr="00F87B98">
        <w:rPr>
          <w:lang w:eastAsia="en-US"/>
        </w:rPr>
        <w:t xml:space="preserve"> </w:t>
      </w:r>
    </w:p>
    <w:p w:rsidR="00F87B98" w:rsidRDefault="00F87B98" w:rsidP="00A60F59">
      <w:pPr>
        <w:autoSpaceDE w:val="0"/>
        <w:autoSpaceDN w:val="0"/>
        <w:adjustRightInd w:val="0"/>
        <w:rPr>
          <w:lang w:eastAsia="en-US"/>
        </w:rPr>
      </w:pPr>
    </w:p>
    <w:p w:rsidR="00A60F59" w:rsidRPr="00D2267A" w:rsidRDefault="00A60F59" w:rsidP="00A60F59">
      <w:pPr>
        <w:widowControl w:val="0"/>
        <w:adjustRightInd w:val="0"/>
        <w:ind w:left="720"/>
        <w:textAlignment w:val="baseline"/>
        <w:rPr>
          <w:rFonts w:eastAsia="Arial Unicode MS"/>
          <w:b/>
          <w:lang w:eastAsia="x-none"/>
        </w:rPr>
      </w:pPr>
      <w:r w:rsidRPr="00D2267A">
        <w:rPr>
          <w:rFonts w:eastAsia="Arial Unicode MS"/>
          <w:b/>
          <w:lang w:eastAsia="x-none"/>
        </w:rPr>
        <w:lastRenderedPageBreak/>
        <w:t>DOKAZILO:</w:t>
      </w:r>
    </w:p>
    <w:p w:rsidR="007C2A0D" w:rsidRPr="007C2A0D" w:rsidRDefault="007C2A0D" w:rsidP="007C2A0D">
      <w:pPr>
        <w:widowControl w:val="0"/>
        <w:adjustRightInd w:val="0"/>
        <w:ind w:left="709"/>
        <w:textAlignment w:val="baseline"/>
        <w:rPr>
          <w:rFonts w:eastAsia="Arial Unicode MS"/>
          <w:lang w:eastAsia="x-none"/>
        </w:rPr>
      </w:pPr>
      <w:r w:rsidRPr="007C2A0D">
        <w:rPr>
          <w:rFonts w:eastAsia="Arial Unicode MS"/>
          <w:lang w:eastAsia="x-none"/>
        </w:rPr>
        <w:t>izpolnjen obrazec</w:t>
      </w:r>
      <w:r w:rsidRPr="007C2A0D">
        <w:rPr>
          <w:rFonts w:eastAsia="Arial Unicode MS"/>
          <w:b/>
          <w:lang w:eastAsia="x-none"/>
        </w:rPr>
        <w:t xml:space="preserve"> »ESPD«. </w:t>
      </w:r>
      <w:r w:rsidRPr="007C2A0D">
        <w:rPr>
          <w:rFonts w:eastAsia="Arial Unicode MS"/>
          <w:lang w:eastAsia="x-none"/>
        </w:rPr>
        <w:t>Gospodarski subjekt s potrditvijo predmetnega obrazca v delu IV</w:t>
      </w:r>
      <w:r w:rsidR="00C05432">
        <w:rPr>
          <w:rFonts w:eastAsia="Arial Unicode MS"/>
          <w:lang w:eastAsia="x-none"/>
        </w:rPr>
        <w:t>,</w:t>
      </w:r>
      <w:r w:rsidRPr="007C2A0D">
        <w:rPr>
          <w:rFonts w:eastAsia="Arial Unicode MS"/>
          <w:lang w:eastAsia="x-none"/>
        </w:rPr>
        <w:t xml:space="preserve"> </w:t>
      </w:r>
      <w:r w:rsidR="00C05432" w:rsidRPr="007C2A0D">
        <w:rPr>
          <w:rFonts w:eastAsia="Arial Unicode MS"/>
          <w:lang w:eastAsia="x-none"/>
        </w:rPr>
        <w:t xml:space="preserve">razdelek </w:t>
      </w:r>
      <w:r w:rsidR="00C05432">
        <w:rPr>
          <w:rFonts w:eastAsia="Arial Unicode MS"/>
          <w:lang w:eastAsia="x-none"/>
        </w:rPr>
        <w:t>C</w:t>
      </w:r>
      <w:r w:rsidR="00C05432">
        <w:rPr>
          <w:rFonts w:eastAsia="Arial Unicode MS"/>
          <w:lang w:eastAsia="x-none"/>
        </w:rPr>
        <w:t>:</w:t>
      </w:r>
      <w:r w:rsidR="00C05432" w:rsidRPr="00C05432">
        <w:rPr>
          <w:rFonts w:eastAsia="Arial Unicode MS"/>
          <w:lang w:eastAsia="x-none"/>
        </w:rPr>
        <w:t xml:space="preserve"> Tehnična in strokovna sposobnost</w:t>
      </w:r>
      <w:r w:rsidR="000145FE" w:rsidRPr="007C2A0D">
        <w:rPr>
          <w:rFonts w:eastAsia="Arial Unicode MS"/>
          <w:lang w:eastAsia="x-none"/>
        </w:rPr>
        <w:t>,</w:t>
      </w:r>
      <w:r w:rsidRPr="007C2A0D">
        <w:rPr>
          <w:rFonts w:eastAsia="Arial Unicode MS"/>
          <w:lang w:eastAsia="x-none"/>
        </w:rPr>
        <w:t xml:space="preserve"> potrdi oziroma izjavi, da izpolnjuje zahtevane pogoje za sodelovanje, navedene v ustreznem obvestilu ali dokumentaciji v zvezi z oddajo javnega naročila, na katero se sklicuje obvestilo.</w:t>
      </w:r>
    </w:p>
    <w:p w:rsidR="00A60F59" w:rsidRPr="00D2267A" w:rsidRDefault="00A60F59" w:rsidP="00A60F59">
      <w:pPr>
        <w:widowControl w:val="0"/>
        <w:adjustRightInd w:val="0"/>
        <w:ind w:firstLine="709"/>
        <w:textAlignment w:val="baseline"/>
        <w:rPr>
          <w:rFonts w:eastAsia="Arial Unicode MS"/>
          <w:b/>
          <w:lang w:eastAsia="x-none"/>
        </w:rPr>
      </w:pPr>
      <w:r w:rsidRPr="00D2267A">
        <w:rPr>
          <w:rFonts w:eastAsia="Arial Unicode MS"/>
          <w:b/>
          <w:lang w:eastAsia="x-none"/>
        </w:rPr>
        <w:t>in</w:t>
      </w:r>
    </w:p>
    <w:p w:rsidR="00A60F59" w:rsidRPr="00D2267A" w:rsidRDefault="00A60F59" w:rsidP="00A60F59">
      <w:pPr>
        <w:widowControl w:val="0"/>
        <w:adjustRightInd w:val="0"/>
        <w:ind w:firstLine="709"/>
        <w:textAlignment w:val="baseline"/>
        <w:rPr>
          <w:rFonts w:eastAsia="Arial Unicode MS"/>
          <w:b/>
          <w:lang w:eastAsia="x-none"/>
        </w:rPr>
      </w:pPr>
      <w:r w:rsidRPr="00D2267A">
        <w:rPr>
          <w:rFonts w:eastAsia="Arial Unicode MS"/>
          <w:b/>
          <w:lang w:eastAsia="x-none"/>
        </w:rPr>
        <w:t xml:space="preserve">Seznam referenc </w:t>
      </w:r>
    </w:p>
    <w:p w:rsidR="00A60F59" w:rsidRPr="00D2267A" w:rsidRDefault="00A60F59" w:rsidP="00A60F59">
      <w:pPr>
        <w:widowControl w:val="0"/>
        <w:adjustRightInd w:val="0"/>
        <w:ind w:firstLine="709"/>
        <w:textAlignment w:val="baseline"/>
        <w:rPr>
          <w:rFonts w:eastAsia="Arial Unicode MS"/>
          <w:b/>
          <w:lang w:eastAsia="x-none"/>
        </w:rPr>
      </w:pPr>
      <w:r w:rsidRPr="00D2267A">
        <w:rPr>
          <w:rFonts w:eastAsia="Arial Unicode MS"/>
          <w:b/>
          <w:lang w:eastAsia="x-none"/>
        </w:rPr>
        <w:t>ter</w:t>
      </w:r>
    </w:p>
    <w:p w:rsidR="00A60F59" w:rsidRPr="00D2267A" w:rsidRDefault="00A60F59" w:rsidP="00A60F59">
      <w:pPr>
        <w:widowControl w:val="0"/>
        <w:adjustRightInd w:val="0"/>
        <w:ind w:firstLine="709"/>
        <w:textAlignment w:val="baseline"/>
        <w:rPr>
          <w:rFonts w:eastAsia="Arial Unicode MS"/>
          <w:b/>
          <w:lang w:eastAsia="x-none"/>
        </w:rPr>
      </w:pPr>
      <w:r w:rsidRPr="00D2267A">
        <w:rPr>
          <w:rFonts w:eastAsia="Arial Unicode MS"/>
          <w:b/>
          <w:lang w:eastAsia="x-none"/>
        </w:rPr>
        <w:t>Izjava referenčnega naročnika</w:t>
      </w:r>
    </w:p>
    <w:p w:rsidR="00A60F59" w:rsidRPr="00D2267A" w:rsidRDefault="00A60F59" w:rsidP="00A60F59">
      <w:pPr>
        <w:widowControl w:val="0"/>
        <w:adjustRightInd w:val="0"/>
        <w:textAlignment w:val="baseline"/>
        <w:rPr>
          <w:rFonts w:eastAsia="Arial Unicode MS"/>
          <w:bCs/>
          <w:i/>
          <w:lang w:eastAsia="x-none"/>
        </w:rPr>
      </w:pPr>
    </w:p>
    <w:p w:rsidR="00F87B98" w:rsidRPr="00F87B98" w:rsidRDefault="00F87B98" w:rsidP="00053F04">
      <w:pPr>
        <w:autoSpaceDE w:val="0"/>
        <w:autoSpaceDN w:val="0"/>
        <w:adjustRightInd w:val="0"/>
        <w:ind w:firstLine="709"/>
        <w:rPr>
          <w:i/>
          <w:iCs/>
        </w:rPr>
      </w:pPr>
      <w:r w:rsidRPr="00F87B98">
        <w:rPr>
          <w:i/>
          <w:iCs/>
        </w:rPr>
        <w:t xml:space="preserve">Opombe: </w:t>
      </w:r>
    </w:p>
    <w:p w:rsidR="007E0906" w:rsidRPr="007E0906" w:rsidRDefault="007E0906" w:rsidP="006E52F0">
      <w:pPr>
        <w:numPr>
          <w:ilvl w:val="0"/>
          <w:numId w:val="24"/>
        </w:numPr>
        <w:tabs>
          <w:tab w:val="clear" w:pos="2160"/>
          <w:tab w:val="num" w:pos="1276"/>
        </w:tabs>
        <w:autoSpaceDE w:val="0"/>
        <w:autoSpaceDN w:val="0"/>
        <w:adjustRightInd w:val="0"/>
        <w:ind w:left="1276"/>
        <w:rPr>
          <w:i/>
        </w:rPr>
      </w:pPr>
      <w:r w:rsidRPr="007E0906">
        <w:rPr>
          <w:i/>
        </w:rPr>
        <w:t>V primeru, da so bila referenčna dela izvedena v sklopu drugih del, se zgoraj navedena vrednost nanaša le na zahtevano vrsto del in ne na vrednost celotnega naročila.</w:t>
      </w:r>
    </w:p>
    <w:p w:rsidR="00F87B98" w:rsidRPr="00F87B98" w:rsidRDefault="00F87B98" w:rsidP="006E52F0">
      <w:pPr>
        <w:numPr>
          <w:ilvl w:val="0"/>
          <w:numId w:val="24"/>
        </w:numPr>
        <w:tabs>
          <w:tab w:val="num" w:pos="1276"/>
        </w:tabs>
        <w:autoSpaceDE w:val="0"/>
        <w:autoSpaceDN w:val="0"/>
        <w:adjustRightInd w:val="0"/>
        <w:ind w:left="1276"/>
        <w:rPr>
          <w:i/>
          <w:iCs/>
          <w:lang w:eastAsia="en-US"/>
        </w:rPr>
      </w:pPr>
      <w:r w:rsidRPr="001D05B1">
        <w:rPr>
          <w:i/>
          <w:iCs/>
          <w:lang w:eastAsia="en-US"/>
        </w:rPr>
        <w:t>V primeru, da je ponudnik referenčna dela izvedel kot partner v skupni ponudbi, mora v prilogi (lasten obrazec) Potrdila o referenčnem</w:t>
      </w:r>
      <w:r w:rsidRPr="00F87B98">
        <w:rPr>
          <w:i/>
          <w:iCs/>
          <w:lang w:eastAsia="en-US"/>
        </w:rPr>
        <w:t xml:space="preserve"> delu ponudnika navesti odstotek izvedenih del kot partner v skupnem nastopanju.</w:t>
      </w:r>
    </w:p>
    <w:p w:rsidR="00F87B98" w:rsidRPr="00F87B98" w:rsidRDefault="00F87B98" w:rsidP="006E52F0">
      <w:pPr>
        <w:numPr>
          <w:ilvl w:val="0"/>
          <w:numId w:val="24"/>
        </w:numPr>
        <w:tabs>
          <w:tab w:val="num" w:pos="1276"/>
        </w:tabs>
        <w:autoSpaceDE w:val="0"/>
        <w:autoSpaceDN w:val="0"/>
        <w:adjustRightInd w:val="0"/>
        <w:ind w:left="1276"/>
        <w:rPr>
          <w:i/>
          <w:iCs/>
          <w:lang w:eastAsia="en-US"/>
        </w:rPr>
      </w:pPr>
      <w:r w:rsidRPr="00F87B98">
        <w:rPr>
          <w:i/>
          <w:iCs/>
          <w:lang w:eastAsia="en-US"/>
        </w:rPr>
        <w:t>V primeru, da je ponudnik referenčna dela izvedel kot podizvajalec, lahko namesto Potrdila o referenčnem delu (ponudnika) v ponudbi predloži kopijo sklenjene pogodbe za referenčna dela in končne situacije, iz katerih bo razvidna vrednost referenčnih del.</w:t>
      </w:r>
    </w:p>
    <w:p w:rsidR="00F87B98" w:rsidRPr="00F87B98" w:rsidRDefault="00F87B98" w:rsidP="006E52F0">
      <w:pPr>
        <w:numPr>
          <w:ilvl w:val="0"/>
          <w:numId w:val="24"/>
        </w:numPr>
        <w:tabs>
          <w:tab w:val="num" w:pos="1276"/>
        </w:tabs>
        <w:autoSpaceDE w:val="0"/>
        <w:autoSpaceDN w:val="0"/>
        <w:adjustRightInd w:val="0"/>
        <w:ind w:left="1276"/>
        <w:rPr>
          <w:i/>
          <w:iCs/>
          <w:lang w:eastAsia="en-US"/>
        </w:rPr>
      </w:pPr>
      <w:r w:rsidRPr="00F87B98">
        <w:rPr>
          <w:i/>
          <w:iCs/>
          <w:lang w:eastAsia="en-US"/>
        </w:rPr>
        <w:t>Za objekt, ki ga ponudnik navaja kot referenčno delo, mora biti uspešno izveden sprejem in izročitev (primopredaja) med naročnikom in izvajalcem. V okviru referenčnega dela morajo biti izvedena gradbeno-obrtniška in inštalacijska dela v celoti in ne le del teh del.</w:t>
      </w:r>
    </w:p>
    <w:p w:rsidR="00F87B98" w:rsidRPr="00F87B98" w:rsidRDefault="00F87B98" w:rsidP="006E52F0">
      <w:pPr>
        <w:numPr>
          <w:ilvl w:val="0"/>
          <w:numId w:val="24"/>
        </w:numPr>
        <w:tabs>
          <w:tab w:val="num" w:pos="1276"/>
        </w:tabs>
        <w:autoSpaceDE w:val="0"/>
        <w:autoSpaceDN w:val="0"/>
        <w:adjustRightInd w:val="0"/>
        <w:ind w:left="1276"/>
        <w:rPr>
          <w:i/>
          <w:iCs/>
          <w:lang w:eastAsia="en-US"/>
        </w:rPr>
      </w:pPr>
      <w:r w:rsidRPr="00F87B98">
        <w:rPr>
          <w:i/>
          <w:iCs/>
          <w:lang w:eastAsia="en-US"/>
        </w:rPr>
        <w:t>Naročnik si pridržuje pravico, da v fazi preverjanja referenc od ponudnika zahteva še dodatna dokazila.</w:t>
      </w:r>
    </w:p>
    <w:p w:rsidR="00F87B98" w:rsidRPr="00F87B98" w:rsidRDefault="00F87B98" w:rsidP="00A60F59">
      <w:pPr>
        <w:tabs>
          <w:tab w:val="left" w:pos="851"/>
        </w:tabs>
        <w:overflowPunct w:val="0"/>
        <w:autoSpaceDE w:val="0"/>
        <w:textAlignment w:val="baseline"/>
        <w:rPr>
          <w:b/>
          <w:bCs/>
          <w:lang w:eastAsia="en-US"/>
        </w:rPr>
      </w:pPr>
    </w:p>
    <w:p w:rsidR="00F87B98" w:rsidRDefault="00053F04" w:rsidP="006E52F0">
      <w:pPr>
        <w:numPr>
          <w:ilvl w:val="2"/>
          <w:numId w:val="25"/>
        </w:numPr>
        <w:autoSpaceDE w:val="0"/>
        <w:autoSpaceDN w:val="0"/>
        <w:adjustRightInd w:val="0"/>
        <w:jc w:val="left"/>
        <w:rPr>
          <w:b/>
          <w:lang w:eastAsia="en-US"/>
        </w:rPr>
      </w:pPr>
      <w:r w:rsidRPr="00053F04">
        <w:rPr>
          <w:b/>
          <w:lang w:eastAsia="en-US"/>
        </w:rPr>
        <w:t>Referenca odgovornega vodje del</w:t>
      </w:r>
    </w:p>
    <w:p w:rsidR="00F87B98" w:rsidRDefault="00F87B98" w:rsidP="00053F04">
      <w:pPr>
        <w:autoSpaceDE w:val="0"/>
        <w:autoSpaceDN w:val="0"/>
        <w:adjustRightInd w:val="0"/>
        <w:ind w:left="709"/>
        <w:rPr>
          <w:lang w:eastAsia="en-US"/>
        </w:rPr>
      </w:pPr>
      <w:r w:rsidRPr="00F87B98">
        <w:rPr>
          <w:lang w:eastAsia="en-US"/>
        </w:rPr>
        <w:t xml:space="preserve">Odgovorni vodja del mora imeti vsaj </w:t>
      </w:r>
      <w:r w:rsidR="00AF071D">
        <w:rPr>
          <w:lang w:eastAsia="en-US"/>
        </w:rPr>
        <w:t>eno</w:t>
      </w:r>
      <w:r w:rsidRPr="00F87B98">
        <w:rPr>
          <w:lang w:eastAsia="en-US"/>
        </w:rPr>
        <w:t xml:space="preserve"> referenc</w:t>
      </w:r>
      <w:r w:rsidR="00AF071D">
        <w:rPr>
          <w:lang w:eastAsia="en-US"/>
        </w:rPr>
        <w:t>o</w:t>
      </w:r>
      <w:r w:rsidRPr="00F87B98">
        <w:rPr>
          <w:lang w:eastAsia="en-US"/>
        </w:rPr>
        <w:t xml:space="preserve"> v zadnjih petih letih, </w:t>
      </w:r>
      <w:r w:rsidR="00AF071D" w:rsidRPr="00F87B98">
        <w:rPr>
          <w:lang w:eastAsia="en-US"/>
        </w:rPr>
        <w:t>šteto od dneva</w:t>
      </w:r>
      <w:r w:rsidR="00AF071D">
        <w:rPr>
          <w:lang w:eastAsia="en-US"/>
        </w:rPr>
        <w:t xml:space="preserve"> objave obvestila o tem naročilu na portalu javnih naročil</w:t>
      </w:r>
      <w:r w:rsidRPr="00F87B98">
        <w:rPr>
          <w:lang w:eastAsia="en-US"/>
        </w:rPr>
        <w:t xml:space="preserve">, kot odgovorni vodja del pri izvedbi gradbeno obrtniških </w:t>
      </w:r>
      <w:r w:rsidR="00AF071D">
        <w:rPr>
          <w:lang w:eastAsia="en-US"/>
        </w:rPr>
        <w:t xml:space="preserve">in inštalacijskih del </w:t>
      </w:r>
      <w:r w:rsidRPr="00F87B98">
        <w:rPr>
          <w:lang w:eastAsia="en-US"/>
        </w:rPr>
        <w:t>na objektu</w:t>
      </w:r>
      <w:r w:rsidR="00071E03">
        <w:rPr>
          <w:lang w:eastAsia="en-US"/>
        </w:rPr>
        <w:t xml:space="preserve"> razvrščenem v posameznih vrstah objektov v strukturi CC-SI pod šifro 126 v vrednosti</w:t>
      </w:r>
      <w:r w:rsidRPr="00F87B98">
        <w:rPr>
          <w:lang w:eastAsia="en-US"/>
        </w:rPr>
        <w:t xml:space="preserve"> vsaj </w:t>
      </w:r>
      <w:r w:rsidR="00046FF4">
        <w:rPr>
          <w:lang w:eastAsia="en-US"/>
        </w:rPr>
        <w:t>2</w:t>
      </w:r>
      <w:r w:rsidR="00AF071D" w:rsidRPr="009C762C">
        <w:rPr>
          <w:lang w:eastAsia="en-US"/>
        </w:rPr>
        <w:t xml:space="preserve"> MIO EUR z DDV.</w:t>
      </w:r>
    </w:p>
    <w:p w:rsidR="00AF071D" w:rsidRPr="00F87B98" w:rsidRDefault="00AF071D" w:rsidP="00053F04">
      <w:pPr>
        <w:autoSpaceDE w:val="0"/>
        <w:autoSpaceDN w:val="0"/>
        <w:adjustRightInd w:val="0"/>
        <w:ind w:left="709"/>
        <w:rPr>
          <w:lang w:eastAsia="en-US"/>
        </w:rPr>
      </w:pPr>
    </w:p>
    <w:p w:rsidR="00F87B98" w:rsidRDefault="00F87B98" w:rsidP="00053F04">
      <w:pPr>
        <w:widowControl w:val="0"/>
        <w:adjustRightInd w:val="0"/>
        <w:ind w:left="709"/>
        <w:textAlignment w:val="baseline"/>
        <w:rPr>
          <w:b/>
          <w:lang w:eastAsia="x-none"/>
        </w:rPr>
      </w:pPr>
      <w:r w:rsidRPr="00AF071D">
        <w:rPr>
          <w:b/>
          <w:lang w:eastAsia="x-none"/>
        </w:rPr>
        <w:t>DOKAZILO:</w:t>
      </w:r>
    </w:p>
    <w:p w:rsidR="007C2A0D" w:rsidRPr="007C2A0D" w:rsidRDefault="007C2A0D" w:rsidP="007C2A0D">
      <w:pPr>
        <w:widowControl w:val="0"/>
        <w:adjustRightInd w:val="0"/>
        <w:ind w:left="709"/>
        <w:textAlignment w:val="baseline"/>
        <w:rPr>
          <w:rFonts w:eastAsia="Arial Unicode MS"/>
          <w:lang w:eastAsia="x-none"/>
        </w:rPr>
      </w:pPr>
      <w:r w:rsidRPr="007C2A0D">
        <w:rPr>
          <w:rFonts w:eastAsia="Arial Unicode MS"/>
          <w:lang w:eastAsia="x-none"/>
        </w:rPr>
        <w:t>izpolnjen obrazec</w:t>
      </w:r>
      <w:r w:rsidRPr="007C2A0D">
        <w:rPr>
          <w:rFonts w:eastAsia="Arial Unicode MS"/>
          <w:b/>
          <w:lang w:eastAsia="x-none"/>
        </w:rPr>
        <w:t xml:space="preserve"> »ESPD«. </w:t>
      </w:r>
      <w:r w:rsidRPr="007C2A0D">
        <w:rPr>
          <w:rFonts w:eastAsia="Arial Unicode MS"/>
          <w:lang w:eastAsia="x-none"/>
        </w:rPr>
        <w:t>Gospodarski subjekt s potrditvijo predmetnega obrazca v delu IV</w:t>
      </w:r>
      <w:r w:rsidR="000145FE" w:rsidRPr="007C2A0D">
        <w:rPr>
          <w:rFonts w:eastAsia="Arial Unicode MS"/>
          <w:lang w:eastAsia="x-none"/>
        </w:rPr>
        <w:t xml:space="preserve">, razdelek </w:t>
      </w:r>
      <w:r w:rsidR="00C05432">
        <w:rPr>
          <w:rFonts w:eastAsia="Arial Unicode MS"/>
          <w:lang w:eastAsia="x-none"/>
        </w:rPr>
        <w:t xml:space="preserve">C: </w:t>
      </w:r>
      <w:r w:rsidR="00C05432" w:rsidRPr="00C05432">
        <w:rPr>
          <w:rFonts w:eastAsia="Arial Unicode MS"/>
          <w:lang w:eastAsia="x-none"/>
        </w:rPr>
        <w:t>Tehnična in strokovna sposobnost</w:t>
      </w:r>
      <w:r w:rsidRPr="007C2A0D">
        <w:rPr>
          <w:rFonts w:eastAsia="Arial Unicode MS"/>
          <w:lang w:eastAsia="x-none"/>
        </w:rPr>
        <w:t>, potrdi oziroma izjavi, da izpolnjuje zahtevane pogoje za sodelovanje, navedene v ustreznem obvestilu ali dokumentaciji v zvezi z oddajo javnega naročila, na katero se sklicuje obvestilo.</w:t>
      </w:r>
    </w:p>
    <w:p w:rsidR="00AF071D" w:rsidRPr="00AF071D" w:rsidRDefault="00AF071D" w:rsidP="00053F04">
      <w:pPr>
        <w:widowControl w:val="0"/>
        <w:adjustRightInd w:val="0"/>
        <w:ind w:left="709"/>
        <w:textAlignment w:val="baseline"/>
        <w:rPr>
          <w:b/>
          <w:lang w:eastAsia="x-none"/>
        </w:rPr>
      </w:pPr>
      <w:r>
        <w:rPr>
          <w:b/>
          <w:lang w:eastAsia="x-none"/>
        </w:rPr>
        <w:t>in</w:t>
      </w:r>
    </w:p>
    <w:p w:rsidR="00F87B98" w:rsidRPr="00F87B98" w:rsidRDefault="00F87B98" w:rsidP="00053F04">
      <w:pPr>
        <w:autoSpaceDE w:val="0"/>
        <w:autoSpaceDN w:val="0"/>
        <w:adjustRightInd w:val="0"/>
        <w:ind w:left="709"/>
        <w:rPr>
          <w:b/>
          <w:bCs/>
          <w:lang w:eastAsia="en-US"/>
        </w:rPr>
      </w:pPr>
      <w:r w:rsidRPr="00F87B98">
        <w:rPr>
          <w:b/>
          <w:bCs/>
          <w:lang w:eastAsia="en-US"/>
        </w:rPr>
        <w:t>Seznam referenc odgovornega vodje del</w:t>
      </w:r>
    </w:p>
    <w:p w:rsidR="00F87B98" w:rsidRPr="00AF071D" w:rsidRDefault="00AF071D" w:rsidP="00053F04">
      <w:pPr>
        <w:autoSpaceDE w:val="0"/>
        <w:autoSpaceDN w:val="0"/>
        <w:adjustRightInd w:val="0"/>
        <w:ind w:left="709"/>
        <w:rPr>
          <w:b/>
          <w:lang w:eastAsia="en-US"/>
        </w:rPr>
      </w:pPr>
      <w:r w:rsidRPr="00AF071D">
        <w:rPr>
          <w:b/>
          <w:lang w:eastAsia="en-US"/>
        </w:rPr>
        <w:t>ter</w:t>
      </w:r>
    </w:p>
    <w:p w:rsidR="00AF071D" w:rsidRPr="00D2267A" w:rsidRDefault="00AF071D" w:rsidP="00AF071D">
      <w:pPr>
        <w:widowControl w:val="0"/>
        <w:adjustRightInd w:val="0"/>
        <w:ind w:firstLine="709"/>
        <w:textAlignment w:val="baseline"/>
        <w:rPr>
          <w:rFonts w:eastAsia="Arial Unicode MS"/>
          <w:b/>
          <w:lang w:eastAsia="x-none"/>
        </w:rPr>
      </w:pPr>
      <w:r w:rsidRPr="00D2267A">
        <w:rPr>
          <w:rFonts w:eastAsia="Arial Unicode MS"/>
          <w:b/>
          <w:lang w:eastAsia="x-none"/>
        </w:rPr>
        <w:t>Izjava referenčnega naročnika</w:t>
      </w:r>
    </w:p>
    <w:p w:rsidR="00F87B98" w:rsidRDefault="00F87B98" w:rsidP="00053F04">
      <w:pPr>
        <w:rPr>
          <w:lang w:eastAsia="en-US"/>
        </w:rPr>
      </w:pPr>
    </w:p>
    <w:p w:rsidR="00F87B98" w:rsidRPr="00F87B98" w:rsidRDefault="00F87B98" w:rsidP="00053F04">
      <w:pPr>
        <w:tabs>
          <w:tab w:val="left" w:pos="709"/>
        </w:tabs>
        <w:ind w:left="709"/>
        <w:rPr>
          <w:i/>
          <w:iCs/>
        </w:rPr>
      </w:pPr>
      <w:r w:rsidRPr="00F87B98">
        <w:rPr>
          <w:i/>
          <w:iCs/>
        </w:rPr>
        <w:t>Opomba:</w:t>
      </w:r>
    </w:p>
    <w:p w:rsidR="00F87B98" w:rsidRDefault="00F87B98" w:rsidP="00053F04">
      <w:pPr>
        <w:tabs>
          <w:tab w:val="left" w:pos="851"/>
        </w:tabs>
        <w:ind w:left="709"/>
        <w:rPr>
          <w:i/>
          <w:iCs/>
        </w:rPr>
      </w:pPr>
      <w:r w:rsidRPr="00F87B98">
        <w:rPr>
          <w:i/>
          <w:iCs/>
        </w:rPr>
        <w:t>V referenci navedeni odgovorni vodja del mora dejansko opravljati funkcijo odgovornega vodje del na gradbišču. V primeru, da se izvajalec odloči zamenjati odgovornega vodjo del, mora t</w:t>
      </w:r>
      <w:r w:rsidR="00AF071D">
        <w:rPr>
          <w:i/>
          <w:iCs/>
        </w:rPr>
        <w:t>o storiti s soglasjem naročnika</w:t>
      </w:r>
      <w:r w:rsidRPr="00F87B98">
        <w:rPr>
          <w:i/>
          <w:iCs/>
        </w:rPr>
        <w:t xml:space="preserve"> ter za novega odgovornega vodjo del predložiti enaka dokazila.</w:t>
      </w:r>
    </w:p>
    <w:p w:rsidR="000145FE" w:rsidRPr="00F87B98" w:rsidRDefault="000145FE" w:rsidP="00053F04">
      <w:pPr>
        <w:tabs>
          <w:tab w:val="left" w:pos="851"/>
        </w:tabs>
        <w:ind w:left="709"/>
        <w:rPr>
          <w:i/>
          <w:iCs/>
        </w:rPr>
      </w:pPr>
    </w:p>
    <w:p w:rsidR="000145FE" w:rsidRDefault="000145FE" w:rsidP="000145FE">
      <w:pPr>
        <w:tabs>
          <w:tab w:val="left" w:pos="851"/>
        </w:tabs>
        <w:ind w:left="709"/>
        <w:rPr>
          <w:i/>
          <w:iCs/>
          <w:lang w:eastAsia="en-US"/>
        </w:rPr>
      </w:pPr>
      <w:r w:rsidRPr="00F87B98">
        <w:rPr>
          <w:i/>
          <w:iCs/>
          <w:lang w:eastAsia="en-US"/>
        </w:rPr>
        <w:t>Naročnik si pridržuje pravico, da v fazi preverjanja referenc od ponudn</w:t>
      </w:r>
      <w:r>
        <w:rPr>
          <w:i/>
          <w:iCs/>
          <w:lang w:eastAsia="en-US"/>
        </w:rPr>
        <w:t>ika zahteva še dodatna dokazila oz. si referenčna dela ogleda.</w:t>
      </w:r>
    </w:p>
    <w:p w:rsidR="000145FE" w:rsidRDefault="000145FE" w:rsidP="000145FE">
      <w:pPr>
        <w:tabs>
          <w:tab w:val="left" w:pos="851"/>
        </w:tabs>
        <w:ind w:left="709"/>
        <w:rPr>
          <w:i/>
          <w:iCs/>
          <w:lang w:eastAsia="en-US"/>
        </w:rPr>
      </w:pPr>
    </w:p>
    <w:p w:rsidR="000145FE" w:rsidRPr="00F87B98" w:rsidRDefault="000145FE" w:rsidP="000145FE">
      <w:pPr>
        <w:tabs>
          <w:tab w:val="left" w:pos="851"/>
        </w:tabs>
        <w:overflowPunct w:val="0"/>
        <w:autoSpaceDE w:val="0"/>
        <w:autoSpaceDN w:val="0"/>
        <w:adjustRightInd w:val="0"/>
        <w:ind w:left="709"/>
        <w:textAlignment w:val="baseline"/>
        <w:rPr>
          <w:lang w:eastAsia="en-US"/>
        </w:rPr>
      </w:pPr>
      <w:r w:rsidRPr="006B5A30">
        <w:rPr>
          <w:rFonts w:cs="Segoe UI"/>
        </w:rPr>
        <w:t xml:space="preserve">Naročnik si pridržuje pravico prekiniti pogodbo z izvajalcem in uveljavljati pogodbeno kazen do polne višine le te, ali vztrajati pri pogodbi in uveljavljati pogodbeno kazen do polne višine ali </w:t>
      </w:r>
      <w:r w:rsidRPr="006B5A30">
        <w:rPr>
          <w:rFonts w:cs="Segoe UI"/>
        </w:rPr>
        <w:lastRenderedPageBreak/>
        <w:t>delno, če izvajalec v času izvedbe del ne bo zagotavljal redne prisotnosti nominiranih kadrov na gradbišču.</w:t>
      </w:r>
    </w:p>
    <w:p w:rsidR="000145FE" w:rsidRPr="00F87B98" w:rsidRDefault="000145FE" w:rsidP="000145FE">
      <w:pPr>
        <w:tabs>
          <w:tab w:val="left" w:pos="851"/>
        </w:tabs>
        <w:ind w:left="709"/>
        <w:rPr>
          <w:i/>
          <w:iCs/>
        </w:rPr>
      </w:pPr>
    </w:p>
    <w:p w:rsidR="00F87B98" w:rsidRPr="00F87B98" w:rsidRDefault="00F87B98" w:rsidP="00053F04">
      <w:pPr>
        <w:tabs>
          <w:tab w:val="left" w:pos="851"/>
        </w:tabs>
        <w:ind w:left="709"/>
        <w:rPr>
          <w:sz w:val="22"/>
          <w:szCs w:val="22"/>
        </w:rPr>
      </w:pPr>
    </w:p>
    <w:p w:rsidR="00F87B98" w:rsidRPr="00640D81" w:rsidRDefault="00F87B98" w:rsidP="00640D81">
      <w:pPr>
        <w:numPr>
          <w:ilvl w:val="2"/>
          <w:numId w:val="25"/>
        </w:numPr>
        <w:autoSpaceDE w:val="0"/>
        <w:autoSpaceDN w:val="0"/>
        <w:adjustRightInd w:val="0"/>
        <w:jc w:val="left"/>
        <w:rPr>
          <w:b/>
          <w:lang w:eastAsia="en-US"/>
        </w:rPr>
      </w:pPr>
      <w:r w:rsidRPr="00640D81">
        <w:rPr>
          <w:lang w:eastAsia="en-US"/>
        </w:rPr>
        <w:t>Nominiran odgovorni vodja del je oseba, ki izpolnjuje pogoje glede zahtevane reference in mora biti zaposlena pri izvajalcu ali v drugem pogodbenem odnosu z izvajalcem del</w:t>
      </w:r>
      <w:r w:rsidR="007C09EE" w:rsidRPr="00640D81">
        <w:rPr>
          <w:lang w:eastAsia="en-US"/>
        </w:rPr>
        <w:t>, podizvajalcem ali partnerjem v skupni ponudbi</w:t>
      </w:r>
      <w:r w:rsidRPr="00640D81">
        <w:rPr>
          <w:lang w:eastAsia="en-US"/>
        </w:rPr>
        <w:t xml:space="preserve">. </w:t>
      </w:r>
    </w:p>
    <w:p w:rsidR="00F87B98" w:rsidRPr="00640D81" w:rsidRDefault="00F87B98" w:rsidP="00053F04">
      <w:pPr>
        <w:tabs>
          <w:tab w:val="left" w:pos="851"/>
        </w:tabs>
        <w:autoSpaceDE w:val="0"/>
        <w:autoSpaceDN w:val="0"/>
        <w:adjustRightInd w:val="0"/>
        <w:ind w:left="709"/>
        <w:jc w:val="left"/>
      </w:pPr>
    </w:p>
    <w:p w:rsidR="00F87B98" w:rsidRPr="00640D81" w:rsidRDefault="00F87B98" w:rsidP="00053F04">
      <w:pPr>
        <w:tabs>
          <w:tab w:val="left" w:pos="709"/>
        </w:tabs>
        <w:autoSpaceDE w:val="0"/>
        <w:autoSpaceDN w:val="0"/>
        <w:adjustRightInd w:val="0"/>
        <w:ind w:left="709"/>
        <w:rPr>
          <w:b/>
        </w:rPr>
      </w:pPr>
      <w:r w:rsidRPr="00640D81">
        <w:rPr>
          <w:b/>
        </w:rPr>
        <w:t>DOKAZILO:</w:t>
      </w:r>
    </w:p>
    <w:p w:rsidR="00F87B98" w:rsidRPr="00F87B98" w:rsidRDefault="00F87B98" w:rsidP="00053F04">
      <w:pPr>
        <w:tabs>
          <w:tab w:val="left" w:pos="709"/>
        </w:tabs>
        <w:overflowPunct w:val="0"/>
        <w:autoSpaceDE w:val="0"/>
        <w:autoSpaceDN w:val="0"/>
        <w:adjustRightInd w:val="0"/>
        <w:textAlignment w:val="baseline"/>
        <w:rPr>
          <w:b/>
          <w:bCs/>
        </w:rPr>
      </w:pPr>
      <w:r w:rsidRPr="00640D81">
        <w:rPr>
          <w:i/>
          <w:iCs/>
          <w:lang w:eastAsia="en-US"/>
        </w:rPr>
        <w:tab/>
      </w:r>
      <w:r w:rsidRPr="00640D81">
        <w:rPr>
          <w:b/>
          <w:bCs/>
          <w:lang w:eastAsia="en-US"/>
        </w:rPr>
        <w:t xml:space="preserve">Pogodba o delu ali </w:t>
      </w:r>
      <w:proofErr w:type="spellStart"/>
      <w:r w:rsidRPr="00640D81">
        <w:rPr>
          <w:b/>
          <w:bCs/>
          <w:lang w:eastAsia="en-US"/>
        </w:rPr>
        <w:t>podjemna</w:t>
      </w:r>
      <w:proofErr w:type="spellEnd"/>
      <w:r w:rsidRPr="00640D81">
        <w:rPr>
          <w:b/>
          <w:bCs/>
          <w:lang w:eastAsia="en-US"/>
        </w:rPr>
        <w:t xml:space="preserve"> pogodbo ali obrazec M1.</w:t>
      </w:r>
    </w:p>
    <w:p w:rsidR="00F87B98" w:rsidRPr="00F87B98" w:rsidRDefault="00F87B98" w:rsidP="00DC6A51">
      <w:pPr>
        <w:keepNext/>
        <w:widowControl w:val="0"/>
        <w:autoSpaceDE w:val="0"/>
        <w:autoSpaceDN w:val="0"/>
        <w:adjustRightInd w:val="0"/>
        <w:ind w:left="720"/>
        <w:textAlignment w:val="baseline"/>
        <w:rPr>
          <w:b/>
          <w:bCs/>
          <w:color w:val="000000"/>
        </w:rPr>
      </w:pPr>
    </w:p>
    <w:bookmarkEnd w:id="59"/>
    <w:bookmarkEnd w:id="60"/>
    <w:bookmarkEnd w:id="61"/>
    <w:p w:rsidR="009946B9" w:rsidRDefault="009946B9" w:rsidP="00A60F59">
      <w:pPr>
        <w:widowControl w:val="0"/>
        <w:adjustRightInd w:val="0"/>
        <w:textAlignment w:val="baseline"/>
        <w:rPr>
          <w:rFonts w:eastAsia="Arial Unicode MS"/>
          <w:lang w:eastAsia="x-none"/>
        </w:rPr>
      </w:pPr>
    </w:p>
    <w:p w:rsidR="008F007C" w:rsidRPr="00D2267A" w:rsidRDefault="008F007C" w:rsidP="0051597A">
      <w:pPr>
        <w:pStyle w:val="PODNASLOVI"/>
        <w:ind w:left="284" w:hanging="284"/>
        <w:rPr>
          <w:rFonts w:cs="Arial"/>
        </w:rPr>
      </w:pPr>
      <w:bookmarkStart w:id="63" w:name="_Toc507505018"/>
      <w:r w:rsidRPr="00D2267A">
        <w:rPr>
          <w:rFonts w:cs="Arial"/>
        </w:rPr>
        <w:t>MERILO</w:t>
      </w:r>
      <w:bookmarkEnd w:id="63"/>
    </w:p>
    <w:p w:rsidR="008F007C" w:rsidRPr="00D2267A" w:rsidRDefault="008F007C" w:rsidP="00D37134"/>
    <w:p w:rsidR="002C7082" w:rsidRDefault="002C7082" w:rsidP="002C7082">
      <w:pPr>
        <w:rPr>
          <w:i/>
        </w:rPr>
      </w:pPr>
      <w:r>
        <w:t xml:space="preserve">Merilo za izbor najugodnejšega ponudnika je najnižja skupna ponudbena cena </w:t>
      </w:r>
      <w:r w:rsidRPr="001778DB">
        <w:t xml:space="preserve">v EUR </w:t>
      </w:r>
      <w:r w:rsidR="001778DB">
        <w:t>z</w:t>
      </w:r>
      <w:r w:rsidRPr="001778DB">
        <w:t xml:space="preserve"> DDV</w:t>
      </w:r>
      <w:r w:rsidR="00D44CDA">
        <w:t>.</w:t>
      </w:r>
      <w:r>
        <w:t xml:space="preserve"> </w:t>
      </w:r>
    </w:p>
    <w:p w:rsidR="002C7082" w:rsidRDefault="002C7082" w:rsidP="00DC6A51">
      <w:pPr>
        <w:keepNext/>
        <w:rPr>
          <w:rFonts w:eastAsia="Calibri"/>
          <w:lang w:eastAsia="en-US"/>
        </w:rPr>
      </w:pPr>
      <w:bookmarkStart w:id="64" w:name="_Toc406653987"/>
    </w:p>
    <w:p w:rsidR="002C7082" w:rsidRPr="00640D81" w:rsidRDefault="002C7082" w:rsidP="00DC6A51">
      <w:pPr>
        <w:keepNext/>
        <w:rPr>
          <w:rFonts w:eastAsia="Calibri"/>
          <w:lang w:eastAsia="en-US"/>
        </w:rPr>
      </w:pPr>
      <w:bookmarkStart w:id="65" w:name="_Toc473276075"/>
      <w:bookmarkStart w:id="66" w:name="_Toc474158142"/>
      <w:bookmarkStart w:id="67" w:name="_Toc474238276"/>
      <w:r w:rsidRPr="002C7082">
        <w:rPr>
          <w:rFonts w:eastAsia="Calibri"/>
          <w:lang w:eastAsia="en-US"/>
        </w:rPr>
        <w:t xml:space="preserve">V kolikor bo več ponudnikov ponudilo enako skupno ponudbeno ceno </w:t>
      </w:r>
      <w:r w:rsidR="001778DB" w:rsidRPr="001778DB">
        <w:rPr>
          <w:rFonts w:eastAsia="Calibri"/>
          <w:lang w:eastAsia="en-US"/>
        </w:rPr>
        <w:t>z</w:t>
      </w:r>
      <w:r w:rsidRPr="001778DB">
        <w:rPr>
          <w:rFonts w:eastAsia="Calibri"/>
          <w:lang w:eastAsia="en-US"/>
        </w:rPr>
        <w:t xml:space="preserve"> DDV v EUR</w:t>
      </w:r>
      <w:r w:rsidRPr="002C7082">
        <w:rPr>
          <w:rFonts w:eastAsia="Calibri"/>
          <w:lang w:eastAsia="en-US"/>
        </w:rPr>
        <w:t>, bo naročnik izbral ponudnika z žrebom.</w:t>
      </w:r>
      <w:bookmarkEnd w:id="64"/>
      <w:bookmarkEnd w:id="65"/>
      <w:bookmarkEnd w:id="66"/>
      <w:bookmarkEnd w:id="67"/>
    </w:p>
    <w:p w:rsidR="00AA63C0" w:rsidRDefault="00AA63C0" w:rsidP="00DC6A51"/>
    <w:p w:rsidR="00B5520D" w:rsidRPr="00D2267A" w:rsidRDefault="00B5520D" w:rsidP="00AA63C0"/>
    <w:p w:rsidR="008F007C" w:rsidRPr="00DD7F18" w:rsidRDefault="00D37134" w:rsidP="0051597A">
      <w:pPr>
        <w:pStyle w:val="PODNASLOVI"/>
        <w:ind w:left="284" w:hanging="284"/>
        <w:rPr>
          <w:rFonts w:cs="Arial"/>
        </w:rPr>
      </w:pPr>
      <w:bookmarkStart w:id="68" w:name="_Toc449336596"/>
      <w:r w:rsidRPr="00D2267A">
        <w:rPr>
          <w:rFonts w:cs="Arial"/>
        </w:rPr>
        <w:t xml:space="preserve"> </w:t>
      </w:r>
      <w:bookmarkStart w:id="69" w:name="_Toc507505019"/>
      <w:r w:rsidR="008F007C" w:rsidRPr="00D2267A">
        <w:rPr>
          <w:rFonts w:cs="Arial"/>
        </w:rPr>
        <w:t>PONUDBA</w:t>
      </w:r>
      <w:bookmarkEnd w:id="68"/>
      <w:bookmarkEnd w:id="69"/>
    </w:p>
    <w:p w:rsidR="000145FE" w:rsidRPr="00DD7F18" w:rsidRDefault="000145FE" w:rsidP="00DD7F18">
      <w:pPr>
        <w:pStyle w:val="PODNASLOVI"/>
        <w:numPr>
          <w:ilvl w:val="0"/>
          <w:numId w:val="0"/>
        </w:numPr>
        <w:ind w:left="284"/>
        <w:outlineLvl w:val="9"/>
        <w:rPr>
          <w:rFonts w:cs="Arial"/>
        </w:rPr>
      </w:pPr>
    </w:p>
    <w:p w:rsidR="008F007C" w:rsidRPr="00D2267A" w:rsidRDefault="008F007C" w:rsidP="00E1475D">
      <w:pPr>
        <w:pStyle w:val="PODNASLOVI"/>
        <w:numPr>
          <w:ilvl w:val="1"/>
          <w:numId w:val="17"/>
        </w:numPr>
        <w:ind w:left="851" w:hanging="851"/>
        <w:outlineLvl w:val="2"/>
      </w:pPr>
      <w:bookmarkStart w:id="70" w:name="_Toc507144925"/>
      <w:bookmarkStart w:id="71" w:name="_Toc507144926"/>
      <w:bookmarkStart w:id="72" w:name="_Toc454910631"/>
      <w:bookmarkStart w:id="73" w:name="_Toc454913967"/>
      <w:bookmarkStart w:id="74" w:name="_Toc454914850"/>
      <w:bookmarkStart w:id="75" w:name="_Toc455391137"/>
      <w:bookmarkStart w:id="76" w:name="_Toc457204863"/>
      <w:bookmarkStart w:id="77" w:name="_Toc457372682"/>
      <w:bookmarkStart w:id="78" w:name="_Toc464128071"/>
      <w:bookmarkStart w:id="79" w:name="_Toc473276077"/>
      <w:bookmarkStart w:id="80" w:name="_Toc474158144"/>
      <w:bookmarkStart w:id="81" w:name="_Toc474238278"/>
      <w:bookmarkStart w:id="82" w:name="_Toc493233694"/>
      <w:bookmarkStart w:id="83" w:name="_Toc449336597"/>
      <w:bookmarkStart w:id="84" w:name="_Toc507505020"/>
      <w:bookmarkEnd w:id="70"/>
      <w:bookmarkEnd w:id="71"/>
      <w:bookmarkEnd w:id="72"/>
      <w:bookmarkEnd w:id="73"/>
      <w:bookmarkEnd w:id="74"/>
      <w:bookmarkEnd w:id="75"/>
      <w:bookmarkEnd w:id="76"/>
      <w:bookmarkEnd w:id="77"/>
      <w:bookmarkEnd w:id="78"/>
      <w:bookmarkEnd w:id="79"/>
      <w:bookmarkEnd w:id="80"/>
      <w:bookmarkEnd w:id="81"/>
      <w:bookmarkEnd w:id="82"/>
      <w:r w:rsidRPr="00D2267A">
        <w:t>Ponudbena dokumentacija</w:t>
      </w:r>
      <w:bookmarkEnd w:id="83"/>
      <w:bookmarkEnd w:id="84"/>
    </w:p>
    <w:p w:rsidR="0051597A" w:rsidRPr="00D2267A" w:rsidRDefault="0051597A" w:rsidP="0051597A">
      <w:pPr>
        <w:pStyle w:val="n4"/>
        <w:numPr>
          <w:ilvl w:val="0"/>
          <w:numId w:val="0"/>
        </w:numPr>
        <w:ind w:left="426"/>
        <w:rPr>
          <w:rFonts w:cs="Arial"/>
        </w:rPr>
      </w:pPr>
    </w:p>
    <w:p w:rsidR="008F007C" w:rsidRPr="00D2267A" w:rsidRDefault="008F007C" w:rsidP="00D37134">
      <w:r w:rsidRPr="00D2267A">
        <w:t>Ponudbeno dokumentacijo sestavljajo naslednji dokumenti:</w:t>
      </w:r>
    </w:p>
    <w:p w:rsidR="00EE74D5" w:rsidRPr="00D2267A" w:rsidRDefault="008F007C" w:rsidP="006E52F0">
      <w:pPr>
        <w:numPr>
          <w:ilvl w:val="0"/>
          <w:numId w:val="14"/>
        </w:numPr>
      </w:pPr>
      <w:r w:rsidRPr="00D2267A">
        <w:t xml:space="preserve">izpolnjen obrazec </w:t>
      </w:r>
      <w:r w:rsidR="00EE74D5" w:rsidRPr="00D2267A">
        <w:t xml:space="preserve">št. 1 </w:t>
      </w:r>
      <w:r w:rsidR="00EE74D5" w:rsidRPr="00D2267A">
        <w:rPr>
          <w:b/>
        </w:rPr>
        <w:t>»Ponudba«;</w:t>
      </w:r>
    </w:p>
    <w:p w:rsidR="00BA157B" w:rsidRPr="00D2267A" w:rsidRDefault="00BA157B" w:rsidP="006E52F0">
      <w:pPr>
        <w:numPr>
          <w:ilvl w:val="0"/>
          <w:numId w:val="14"/>
        </w:numPr>
      </w:pPr>
      <w:r w:rsidRPr="00D2267A">
        <w:t xml:space="preserve">izpolnjen obrazec </w:t>
      </w:r>
      <w:r w:rsidRPr="00D2267A">
        <w:rPr>
          <w:b/>
        </w:rPr>
        <w:t xml:space="preserve">»ESPD« </w:t>
      </w:r>
      <w:r w:rsidRPr="00D2267A">
        <w:t xml:space="preserve">(za vse gospodarske subjekte v ponudbi); </w:t>
      </w:r>
    </w:p>
    <w:p w:rsidR="00EE74D5" w:rsidRPr="00D2267A" w:rsidRDefault="00EE74D5" w:rsidP="006E52F0">
      <w:pPr>
        <w:numPr>
          <w:ilvl w:val="0"/>
          <w:numId w:val="14"/>
        </w:numPr>
      </w:pPr>
      <w:r w:rsidRPr="00D2267A">
        <w:t xml:space="preserve">izpolnjen obrazec </w:t>
      </w:r>
      <w:r w:rsidR="00CC39E5">
        <w:t>št. 2</w:t>
      </w:r>
      <w:r w:rsidRPr="00D2267A">
        <w:t xml:space="preserve"> </w:t>
      </w:r>
      <w:r w:rsidRPr="00D2267A">
        <w:rPr>
          <w:b/>
        </w:rPr>
        <w:t>»Soglasje podizvajalca«</w:t>
      </w:r>
      <w:r w:rsidRPr="00D2267A">
        <w:t xml:space="preserve"> (v primeru, da ponudnik nastopa s podizvajalci in podizvajalci to zahtevajo); </w:t>
      </w:r>
    </w:p>
    <w:p w:rsidR="00EE74D5" w:rsidRPr="00D2267A" w:rsidRDefault="00EE74D5" w:rsidP="006E52F0">
      <w:pPr>
        <w:numPr>
          <w:ilvl w:val="0"/>
          <w:numId w:val="14"/>
        </w:numPr>
      </w:pPr>
      <w:r w:rsidRPr="00D2267A">
        <w:t>izpolnjen obrazec</w:t>
      </w:r>
      <w:r w:rsidR="00CC39E5">
        <w:t xml:space="preserve"> št. 3</w:t>
      </w:r>
      <w:r w:rsidRPr="00D2267A">
        <w:t xml:space="preserve"> »</w:t>
      </w:r>
      <w:r w:rsidRPr="00D2267A">
        <w:rPr>
          <w:b/>
        </w:rPr>
        <w:t xml:space="preserve">Pooblastilo za pridobitev potrdila iz kazenske evidence za </w:t>
      </w:r>
      <w:r w:rsidR="0079188B" w:rsidRPr="00D2267A">
        <w:rPr>
          <w:b/>
        </w:rPr>
        <w:t>fizične</w:t>
      </w:r>
      <w:r w:rsidRPr="00D2267A">
        <w:rPr>
          <w:b/>
        </w:rPr>
        <w:t xml:space="preserve"> osebe</w:t>
      </w:r>
      <w:r w:rsidRPr="00D2267A">
        <w:t xml:space="preserve">« </w:t>
      </w:r>
      <w:r w:rsidR="00CC39E5">
        <w:t>in obrazec št. 4</w:t>
      </w:r>
      <w:r w:rsidRPr="00D2267A">
        <w:t xml:space="preserve"> »</w:t>
      </w:r>
      <w:r w:rsidRPr="00D2267A">
        <w:rPr>
          <w:b/>
        </w:rPr>
        <w:t xml:space="preserve">Pooblastilo za pridobitev potrdila iz kazenske evidence za </w:t>
      </w:r>
      <w:r w:rsidR="0079188B" w:rsidRPr="00D2267A">
        <w:rPr>
          <w:b/>
        </w:rPr>
        <w:t>pravne</w:t>
      </w:r>
      <w:r w:rsidRPr="00D2267A">
        <w:rPr>
          <w:b/>
        </w:rPr>
        <w:t xml:space="preserve"> osebe</w:t>
      </w:r>
      <w:r w:rsidRPr="00D2267A">
        <w:t xml:space="preserve">«; </w:t>
      </w:r>
    </w:p>
    <w:p w:rsidR="00CC39E5" w:rsidRPr="009F3CFB" w:rsidRDefault="00CC39E5" w:rsidP="006E52F0">
      <w:pPr>
        <w:numPr>
          <w:ilvl w:val="0"/>
          <w:numId w:val="14"/>
        </w:numPr>
      </w:pPr>
      <w:r w:rsidRPr="009F3CFB">
        <w:t xml:space="preserve">izpolnjen obrazec št. 5 </w:t>
      </w:r>
      <w:r w:rsidRPr="009F3CFB">
        <w:rPr>
          <w:b/>
        </w:rPr>
        <w:t>»Seznam referenc</w:t>
      </w:r>
      <w:r w:rsidR="009F3CFB" w:rsidRPr="009F3CFB">
        <w:rPr>
          <w:b/>
        </w:rPr>
        <w:t xml:space="preserve"> ponudnika</w:t>
      </w:r>
      <w:r w:rsidRPr="009F3CFB">
        <w:rPr>
          <w:b/>
        </w:rPr>
        <w:t>«;</w:t>
      </w:r>
    </w:p>
    <w:p w:rsidR="00CC39E5" w:rsidRDefault="00CC39E5" w:rsidP="006E52F0">
      <w:pPr>
        <w:numPr>
          <w:ilvl w:val="0"/>
          <w:numId w:val="14"/>
        </w:numPr>
      </w:pPr>
      <w:r w:rsidRPr="009F3CFB">
        <w:t>izpolnjen obrazec št. 6 »</w:t>
      </w:r>
      <w:r w:rsidR="009F3CFB" w:rsidRPr="009F3CFB">
        <w:rPr>
          <w:b/>
        </w:rPr>
        <w:t>Potrdilo o referenčnem delu ponudnika</w:t>
      </w:r>
      <w:r w:rsidRPr="009F3CFB">
        <w:t>«;</w:t>
      </w:r>
    </w:p>
    <w:p w:rsidR="009F3CFB" w:rsidRPr="009F3CFB" w:rsidRDefault="009F3CFB" w:rsidP="006E52F0">
      <w:pPr>
        <w:numPr>
          <w:ilvl w:val="0"/>
          <w:numId w:val="14"/>
        </w:numPr>
      </w:pPr>
      <w:r>
        <w:t>izpolnjen obrazec št. 7</w:t>
      </w:r>
      <w:r w:rsidRPr="009F3CFB">
        <w:t xml:space="preserve"> </w:t>
      </w:r>
      <w:r w:rsidRPr="009F3CFB">
        <w:rPr>
          <w:b/>
        </w:rPr>
        <w:t xml:space="preserve">»Seznam referenc </w:t>
      </w:r>
      <w:r>
        <w:rPr>
          <w:b/>
        </w:rPr>
        <w:t>odgovornega vodje del</w:t>
      </w:r>
      <w:r w:rsidRPr="009F3CFB">
        <w:rPr>
          <w:b/>
        </w:rPr>
        <w:t>«;</w:t>
      </w:r>
    </w:p>
    <w:p w:rsidR="009F3CFB" w:rsidRPr="009F3CFB" w:rsidRDefault="009F3CFB" w:rsidP="006E52F0">
      <w:pPr>
        <w:numPr>
          <w:ilvl w:val="0"/>
          <w:numId w:val="14"/>
        </w:numPr>
      </w:pPr>
      <w:r>
        <w:t>izpolnjen obrazec št. 8</w:t>
      </w:r>
      <w:r w:rsidRPr="009F3CFB">
        <w:t xml:space="preserve"> »</w:t>
      </w:r>
      <w:r w:rsidRPr="009F3CFB">
        <w:rPr>
          <w:b/>
        </w:rPr>
        <w:t xml:space="preserve">Potrdilo o referenčnem delu </w:t>
      </w:r>
      <w:r>
        <w:rPr>
          <w:b/>
        </w:rPr>
        <w:t>odgovornega vodje del</w:t>
      </w:r>
      <w:r w:rsidRPr="009F3CFB">
        <w:t>«;</w:t>
      </w:r>
    </w:p>
    <w:p w:rsidR="009F3CFB" w:rsidRPr="009F3CFB" w:rsidRDefault="009F3CFB" w:rsidP="006E52F0">
      <w:pPr>
        <w:numPr>
          <w:ilvl w:val="0"/>
          <w:numId w:val="14"/>
        </w:numPr>
      </w:pPr>
      <w:r>
        <w:t xml:space="preserve">izpolnjen obrazec št. 9 </w:t>
      </w:r>
      <w:r w:rsidRPr="009F3CFB">
        <w:t>»</w:t>
      </w:r>
      <w:r w:rsidRPr="009F3CFB">
        <w:rPr>
          <w:b/>
        </w:rPr>
        <w:t>Seznam, navedba tehničnega osebja, predvidenega za izvedbo javnega naročila</w:t>
      </w:r>
      <w:r w:rsidRPr="009F3CFB">
        <w:t>«;</w:t>
      </w:r>
    </w:p>
    <w:p w:rsidR="00464424" w:rsidRDefault="00BA157B" w:rsidP="006E52F0">
      <w:pPr>
        <w:numPr>
          <w:ilvl w:val="0"/>
          <w:numId w:val="14"/>
        </w:numPr>
      </w:pPr>
      <w:r w:rsidRPr="00D2267A">
        <w:t xml:space="preserve">parafiran </w:t>
      </w:r>
      <w:r w:rsidR="009F3CFB">
        <w:t>obrazec št. 10</w:t>
      </w:r>
      <w:r w:rsidR="0079188B" w:rsidRPr="00D2267A">
        <w:t xml:space="preserve"> </w:t>
      </w:r>
      <w:r w:rsidRPr="00D2267A">
        <w:t xml:space="preserve">»Vzorec finančnega zavarovanja za dobro izvedbo pogodbenih obveznosti« in parafiran </w:t>
      </w:r>
      <w:r w:rsidR="009F3CFB">
        <w:t>obrazec št. 11</w:t>
      </w:r>
      <w:r w:rsidR="0079188B" w:rsidRPr="00D2267A">
        <w:t xml:space="preserve"> </w:t>
      </w:r>
      <w:r w:rsidRPr="00D2267A">
        <w:t>»Vzorec finančnega zavarovanja za odpravo napak v garancijskem roku«;</w:t>
      </w:r>
    </w:p>
    <w:p w:rsidR="009F3CFB" w:rsidRDefault="009F3CFB" w:rsidP="006E52F0">
      <w:pPr>
        <w:numPr>
          <w:ilvl w:val="0"/>
          <w:numId w:val="14"/>
        </w:numPr>
      </w:pPr>
      <w:r>
        <w:t xml:space="preserve">izpolnjen obrazec št. 12 </w:t>
      </w:r>
      <w:r w:rsidRPr="009F3CFB">
        <w:t>»</w:t>
      </w:r>
      <w:r w:rsidRPr="009F3CFB">
        <w:rPr>
          <w:b/>
        </w:rPr>
        <w:t>Izjava zavarovalnice za pridobitev zavarovalne police</w:t>
      </w:r>
      <w:r w:rsidRPr="009F3CFB">
        <w:t>«;</w:t>
      </w:r>
    </w:p>
    <w:p w:rsidR="00EE74D5" w:rsidRPr="00D2267A" w:rsidRDefault="00BA157B" w:rsidP="006E52F0">
      <w:pPr>
        <w:numPr>
          <w:ilvl w:val="0"/>
          <w:numId w:val="14"/>
        </w:numPr>
      </w:pPr>
      <w:r w:rsidRPr="00D2267A">
        <w:t xml:space="preserve">parafiran, podpisan in žigosan </w:t>
      </w:r>
      <w:r w:rsidRPr="00D2267A">
        <w:rPr>
          <w:b/>
        </w:rPr>
        <w:t>»Osnutek pogodbe«</w:t>
      </w:r>
      <w:r w:rsidRPr="00D2267A">
        <w:t>;</w:t>
      </w:r>
    </w:p>
    <w:p w:rsidR="00CC39E5" w:rsidRDefault="00CC39E5" w:rsidP="006E52F0">
      <w:pPr>
        <w:numPr>
          <w:ilvl w:val="0"/>
          <w:numId w:val="14"/>
        </w:numPr>
      </w:pPr>
      <w:r w:rsidRPr="008F007C">
        <w:t xml:space="preserve">izpolnjen obrazec </w:t>
      </w:r>
      <w:r w:rsidRPr="008F007C">
        <w:rPr>
          <w:b/>
        </w:rPr>
        <w:t>»</w:t>
      </w:r>
      <w:r w:rsidR="002F2024">
        <w:rPr>
          <w:b/>
        </w:rPr>
        <w:t>Rekapitulacija in ponudbeni p</w:t>
      </w:r>
      <w:r w:rsidRPr="008F007C">
        <w:rPr>
          <w:b/>
        </w:rPr>
        <w:t>redračun«</w:t>
      </w:r>
      <w:r w:rsidRPr="008F007C">
        <w:t xml:space="preserve"> (v tiskani obliki in v </w:t>
      </w:r>
      <w:proofErr w:type="spellStart"/>
      <w:r w:rsidRPr="008F007C">
        <w:t>excel</w:t>
      </w:r>
      <w:proofErr w:type="spellEnd"/>
      <w:r w:rsidRPr="008F007C">
        <w:t xml:space="preserve"> datoteki na elektronskem mediju (CD, DVD, USB ključ)</w:t>
      </w:r>
      <w:r>
        <w:t>)</w:t>
      </w:r>
      <w:r w:rsidRPr="008F007C">
        <w:t xml:space="preserve">; </w:t>
      </w:r>
    </w:p>
    <w:p w:rsidR="002F2024" w:rsidRPr="002F2024" w:rsidRDefault="002F2024" w:rsidP="00DC6A51">
      <w:pPr>
        <w:keepNext/>
        <w:widowControl w:val="0"/>
        <w:numPr>
          <w:ilvl w:val="0"/>
          <w:numId w:val="14"/>
        </w:numPr>
        <w:adjustRightInd w:val="0"/>
        <w:ind w:left="641" w:hanging="357"/>
        <w:textAlignment w:val="baseline"/>
        <w:rPr>
          <w:b/>
          <w:bCs/>
          <w:color w:val="000000"/>
          <w:lang w:eastAsia="en-US"/>
        </w:rPr>
      </w:pPr>
      <w:r w:rsidRPr="009F3CFB">
        <w:t>»</w:t>
      </w:r>
      <w:r w:rsidRPr="002F2024">
        <w:rPr>
          <w:bCs/>
          <w:color w:val="000000"/>
          <w:lang w:eastAsia="en-US"/>
        </w:rPr>
        <w:t>terminski in finančni načrt</w:t>
      </w:r>
      <w:r w:rsidRPr="00D2267A">
        <w:rPr>
          <w:b/>
        </w:rPr>
        <w:t>«</w:t>
      </w:r>
      <w:r w:rsidRPr="00D2267A">
        <w:t>;</w:t>
      </w:r>
    </w:p>
    <w:p w:rsidR="00BA157B" w:rsidRPr="00D2267A" w:rsidRDefault="00BA157B" w:rsidP="006E52F0">
      <w:pPr>
        <w:numPr>
          <w:ilvl w:val="0"/>
          <w:numId w:val="14"/>
        </w:numPr>
      </w:pPr>
      <w:r w:rsidRPr="00D2267A">
        <w:t>izpolnjen obrazec</w:t>
      </w:r>
      <w:r w:rsidRPr="00D2267A">
        <w:rPr>
          <w:b/>
        </w:rPr>
        <w:t xml:space="preserve"> »Prijava oddaje ponudbe«</w:t>
      </w:r>
      <w:r w:rsidRPr="00D2267A">
        <w:t xml:space="preserve"> (</w:t>
      </w:r>
      <w:r w:rsidR="00CC39E5">
        <w:t>ponudnik ga nalepi na ovojnico).</w:t>
      </w:r>
    </w:p>
    <w:p w:rsidR="008F007C" w:rsidRPr="00D2267A" w:rsidRDefault="008F007C" w:rsidP="00D37134"/>
    <w:p w:rsidR="008F007C" w:rsidRPr="00D2267A" w:rsidRDefault="00DE5046" w:rsidP="00D37134">
      <w:r w:rsidRPr="00D2267A">
        <w:rPr>
          <w:b/>
        </w:rPr>
        <w:t>P</w:t>
      </w:r>
      <w:r w:rsidR="008F007C" w:rsidRPr="00D2267A">
        <w:rPr>
          <w:b/>
        </w:rPr>
        <w:t xml:space="preserve">onudnik v ponudbi predloži tudi kopijo celotne ponudbene dokumentacije na elektronskem mediju (CD, DVD, USB ključu) v </w:t>
      </w:r>
      <w:proofErr w:type="spellStart"/>
      <w:r w:rsidR="008F007C" w:rsidRPr="00D2267A">
        <w:rPr>
          <w:b/>
        </w:rPr>
        <w:t>pdf</w:t>
      </w:r>
      <w:proofErr w:type="spellEnd"/>
      <w:r w:rsidR="00073420">
        <w:rPr>
          <w:b/>
        </w:rPr>
        <w:t>.</w:t>
      </w:r>
      <w:r w:rsidR="008F007C" w:rsidRPr="00D2267A">
        <w:rPr>
          <w:b/>
        </w:rPr>
        <w:t xml:space="preserve"> obliki (tiskanje in kopiranje ne sme biti onemogočeno).</w:t>
      </w:r>
      <w:r w:rsidR="008F007C" w:rsidRPr="00D2267A">
        <w:t xml:space="preserve"> V primeru neskladja med zapisom v elektronski obliki in pisni obliki se upošteva zapis v pisni obliki.</w:t>
      </w:r>
    </w:p>
    <w:p w:rsidR="008F007C" w:rsidRPr="00D2267A" w:rsidRDefault="008F007C" w:rsidP="00D37134"/>
    <w:p w:rsidR="008F007C" w:rsidRPr="00D2267A" w:rsidRDefault="008F007C" w:rsidP="00D37134">
      <w:r w:rsidRPr="00D2267A">
        <w:lastRenderedPageBreak/>
        <w:t>Na poziv naročnika bo moral izbrani ponudnik v postopku javnega naročanja ali pri izvajanju javnega naročila, v roku osmih dni od prejema poziva, posredovati podatke o:</w:t>
      </w:r>
    </w:p>
    <w:p w:rsidR="008F007C" w:rsidRPr="00D2267A" w:rsidRDefault="008F007C" w:rsidP="0004406F">
      <w:pPr>
        <w:numPr>
          <w:ilvl w:val="1"/>
          <w:numId w:val="13"/>
        </w:numPr>
        <w:tabs>
          <w:tab w:val="clear" w:pos="1440"/>
          <w:tab w:val="num" w:pos="851"/>
        </w:tabs>
        <w:ind w:left="851"/>
      </w:pPr>
      <w:r w:rsidRPr="00D2267A">
        <w:t>svojih ustanoviteljih, družbenikih, delničarjih, komanditistih ali drugih lastnikih in podatke o lastniških deležih navedenih oseb;</w:t>
      </w:r>
    </w:p>
    <w:p w:rsidR="008F007C" w:rsidRPr="00D2267A" w:rsidRDefault="008F007C" w:rsidP="0004406F">
      <w:pPr>
        <w:numPr>
          <w:ilvl w:val="1"/>
          <w:numId w:val="13"/>
        </w:numPr>
        <w:tabs>
          <w:tab w:val="clear" w:pos="1440"/>
          <w:tab w:val="num" w:pos="851"/>
        </w:tabs>
        <w:ind w:left="851"/>
      </w:pPr>
      <w:r w:rsidRPr="00D2267A">
        <w:t>gospodarskih subjektih, za katere se glede na določbe zakona, ki ureja gospodarske družbe, šteje, da so z njim povezane družbe.</w:t>
      </w:r>
    </w:p>
    <w:p w:rsidR="008F007C" w:rsidRPr="00D2267A" w:rsidRDefault="008F007C" w:rsidP="00D37134"/>
    <w:p w:rsidR="008F007C" w:rsidRPr="00D2267A" w:rsidRDefault="008F007C" w:rsidP="00D37134">
      <w:r w:rsidRPr="00D2267A">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8F007C" w:rsidRPr="00D2267A" w:rsidRDefault="008F007C" w:rsidP="00D37134"/>
    <w:p w:rsidR="008F007C" w:rsidRPr="00073420" w:rsidRDefault="008F007C" w:rsidP="00E1475D">
      <w:pPr>
        <w:pStyle w:val="PODNASLOVI"/>
        <w:numPr>
          <w:ilvl w:val="1"/>
          <w:numId w:val="17"/>
        </w:numPr>
        <w:ind w:left="851" w:hanging="851"/>
        <w:outlineLvl w:val="2"/>
      </w:pPr>
      <w:bookmarkStart w:id="85" w:name="_Toc449336598"/>
      <w:bookmarkStart w:id="86" w:name="_Toc507505021"/>
      <w:r w:rsidRPr="00073420">
        <w:t>Sestavljanje ponudbe</w:t>
      </w:r>
      <w:bookmarkEnd w:id="85"/>
      <w:bookmarkEnd w:id="86"/>
    </w:p>
    <w:p w:rsidR="008F007C" w:rsidRPr="00D2267A" w:rsidRDefault="008F007C" w:rsidP="00D37134"/>
    <w:p w:rsidR="008F007C" w:rsidRPr="00DD7F18" w:rsidRDefault="008F007C" w:rsidP="00E1475D">
      <w:pPr>
        <w:pStyle w:val="PODNASLOVI"/>
        <w:numPr>
          <w:ilvl w:val="2"/>
          <w:numId w:val="17"/>
        </w:numPr>
        <w:ind w:left="1077" w:hanging="1077"/>
        <w:outlineLvl w:val="9"/>
        <w:rPr>
          <w:b w:val="0"/>
        </w:rPr>
      </w:pPr>
      <w:bookmarkStart w:id="87" w:name="_Toc449336600"/>
      <w:bookmarkStart w:id="88" w:name="_Toc507505022"/>
      <w:r w:rsidRPr="00DD7F18">
        <w:t>Obrazec »ESPD« -  za vse gospodarske subjekte</w:t>
      </w:r>
      <w:bookmarkEnd w:id="87"/>
      <w:bookmarkEnd w:id="88"/>
    </w:p>
    <w:p w:rsidR="009F7460" w:rsidRPr="00D2267A" w:rsidRDefault="009F7460" w:rsidP="00D37134"/>
    <w:p w:rsidR="008F007C" w:rsidRPr="00D2267A" w:rsidRDefault="008F007C" w:rsidP="00D37134">
      <w:r w:rsidRPr="00D2267A">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9F7460" w:rsidRPr="00D2267A" w:rsidRDefault="009F7460" w:rsidP="00D37134"/>
    <w:p w:rsidR="009F7460" w:rsidRPr="00D2267A" w:rsidRDefault="009F7460" w:rsidP="00D37134">
      <w:r w:rsidRPr="00D2267A">
        <w:t xml:space="preserve">Navedbe v ESPD in/ali dokazila, ki ji predloži gospodarski subjekt, morajo biti veljavni. </w:t>
      </w:r>
    </w:p>
    <w:p w:rsidR="009F7460" w:rsidRPr="00D2267A" w:rsidRDefault="009F7460" w:rsidP="00D37134"/>
    <w:p w:rsidR="009F7460" w:rsidRPr="00D2267A" w:rsidRDefault="009F7460" w:rsidP="00D37134">
      <w:r w:rsidRPr="00D2267A">
        <w:t xml:space="preserve">Gospodarski subjekt  naročnikov obrazec ESPD (datoteka XML) uvozi na spletni strani Portala javnih naročil/ESPD: </w:t>
      </w:r>
      <w:hyperlink r:id="rId23" w:history="1">
        <w:r w:rsidRPr="00D2267A">
          <w:rPr>
            <w:u w:val="single"/>
          </w:rPr>
          <w:t>http://www.enarocanje.si/_ESPD/</w:t>
        </w:r>
      </w:hyperlink>
      <w:r w:rsidRPr="00D2267A">
        <w:t>, v njega neposredno vnese zahtevane podatke,</w:t>
      </w:r>
      <w:r w:rsidRPr="00D2267A">
        <w:rPr>
          <w:color w:val="FF0000"/>
        </w:rPr>
        <w:t xml:space="preserve"> </w:t>
      </w:r>
      <w:r w:rsidRPr="00D2267A">
        <w:t xml:space="preserve">ga natisne ter izpolnjenega in podpisanega predloži v ponudbi. </w:t>
      </w:r>
    </w:p>
    <w:p w:rsidR="00B42EA7" w:rsidRPr="00D2267A" w:rsidRDefault="00B42EA7" w:rsidP="00D37134"/>
    <w:p w:rsidR="009F7460" w:rsidRPr="00D2267A" w:rsidRDefault="009F7460" w:rsidP="00D37134">
      <w:r w:rsidRPr="00D2267A">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9F7460" w:rsidRDefault="009F7460" w:rsidP="00D37134"/>
    <w:p w:rsidR="001434D8" w:rsidRPr="00DD7F18" w:rsidRDefault="00A11D69" w:rsidP="009115E6">
      <w:pPr>
        <w:rPr>
          <w:b/>
        </w:rPr>
      </w:pPr>
      <w:r w:rsidRPr="00DD7F18">
        <w:rPr>
          <w:b/>
        </w:rPr>
        <w:t xml:space="preserve">OPOZORILO: Predložitev ESPD </w:t>
      </w:r>
      <w:r w:rsidR="009115E6">
        <w:rPr>
          <w:b/>
        </w:rPr>
        <w:t xml:space="preserve">za vse sodelujoče poslovne objekte </w:t>
      </w:r>
      <w:r w:rsidRPr="00DD7F18">
        <w:rPr>
          <w:b/>
        </w:rPr>
        <w:t xml:space="preserve">je obvezna. </w:t>
      </w:r>
    </w:p>
    <w:p w:rsidR="00A11D69" w:rsidRPr="00D2267A" w:rsidRDefault="00A11D69" w:rsidP="00D37134"/>
    <w:p w:rsidR="009F7460" w:rsidRPr="00DD7F18" w:rsidRDefault="009F7460" w:rsidP="00E1475D">
      <w:pPr>
        <w:pStyle w:val="PODNASLOVI"/>
        <w:numPr>
          <w:ilvl w:val="2"/>
          <w:numId w:val="17"/>
        </w:numPr>
        <w:ind w:left="1077" w:hanging="1077"/>
        <w:outlineLvl w:val="9"/>
        <w:rPr>
          <w:b w:val="0"/>
        </w:rPr>
      </w:pPr>
      <w:bookmarkStart w:id="89" w:name="_Toc449336601"/>
      <w:bookmarkStart w:id="90" w:name="_Toc507505023"/>
      <w:r w:rsidRPr="00DD7F18">
        <w:t>Finančna zavarovanja</w:t>
      </w:r>
      <w:bookmarkEnd w:id="89"/>
      <w:bookmarkEnd w:id="90"/>
    </w:p>
    <w:p w:rsidR="009F7460" w:rsidRPr="00D2267A" w:rsidRDefault="009F7460" w:rsidP="00D37134"/>
    <w:p w:rsidR="006C38E0" w:rsidRPr="006C38E0" w:rsidRDefault="006C38E0" w:rsidP="006C38E0">
      <w:pPr>
        <w:widowControl w:val="0"/>
        <w:adjustRightInd w:val="0"/>
        <w:textAlignment w:val="baseline"/>
        <w:rPr>
          <w:lang w:eastAsia="en-US"/>
        </w:rPr>
      </w:pPr>
      <w:r w:rsidRPr="006C38E0">
        <w:rPr>
          <w:lang w:eastAsia="en-US"/>
        </w:rPr>
        <w:t>Za zavarovanje obveznosti ponudnika s</w:t>
      </w:r>
      <w:r w:rsidR="00AF071D">
        <w:rPr>
          <w:lang w:eastAsia="en-US"/>
        </w:rPr>
        <w:t>ta</w:t>
      </w:r>
      <w:r w:rsidRPr="006C38E0">
        <w:rPr>
          <w:lang w:eastAsia="en-US"/>
        </w:rPr>
        <w:t xml:space="preserve"> primern</w:t>
      </w:r>
      <w:r w:rsidR="00AF071D">
        <w:rPr>
          <w:lang w:eastAsia="en-US"/>
        </w:rPr>
        <w:t>a</w:t>
      </w:r>
      <w:r w:rsidRPr="006C38E0">
        <w:rPr>
          <w:lang w:eastAsia="en-US"/>
        </w:rPr>
        <w:t xml:space="preserve"> naslednj</w:t>
      </w:r>
      <w:r w:rsidR="00AF071D">
        <w:rPr>
          <w:lang w:eastAsia="en-US"/>
        </w:rPr>
        <w:t>a</w:t>
      </w:r>
      <w:r w:rsidRPr="006C38E0">
        <w:rPr>
          <w:lang w:eastAsia="en-US"/>
        </w:rPr>
        <w:t xml:space="preserve"> instrument</w:t>
      </w:r>
      <w:r w:rsidR="00AF071D">
        <w:rPr>
          <w:lang w:eastAsia="en-US"/>
        </w:rPr>
        <w:t>a</w:t>
      </w:r>
      <w:r w:rsidRPr="006C38E0">
        <w:rPr>
          <w:lang w:eastAsia="en-US"/>
        </w:rPr>
        <w:t xml:space="preserve"> finančnih zavarovanj:</w:t>
      </w:r>
    </w:p>
    <w:p w:rsidR="006C38E0" w:rsidRPr="006C38E0" w:rsidRDefault="006C38E0" w:rsidP="006C38E0">
      <w:pPr>
        <w:widowControl w:val="0"/>
        <w:numPr>
          <w:ilvl w:val="0"/>
          <w:numId w:val="6"/>
        </w:numPr>
        <w:adjustRightInd w:val="0"/>
        <w:jc w:val="left"/>
        <w:textAlignment w:val="baseline"/>
        <w:rPr>
          <w:lang w:eastAsia="en-US"/>
        </w:rPr>
      </w:pPr>
      <w:r w:rsidRPr="006C38E0">
        <w:rPr>
          <w:lang w:eastAsia="en-US"/>
        </w:rPr>
        <w:t>bančna garancija,</w:t>
      </w:r>
    </w:p>
    <w:p w:rsidR="006C38E0" w:rsidRPr="006C38E0" w:rsidRDefault="006C38E0" w:rsidP="006C38E0">
      <w:pPr>
        <w:widowControl w:val="0"/>
        <w:numPr>
          <w:ilvl w:val="0"/>
          <w:numId w:val="6"/>
        </w:numPr>
        <w:adjustRightInd w:val="0"/>
        <w:jc w:val="left"/>
        <w:textAlignment w:val="baseline"/>
        <w:rPr>
          <w:lang w:eastAsia="en-US"/>
        </w:rPr>
      </w:pPr>
      <w:r w:rsidRPr="006C38E0">
        <w:rPr>
          <w:lang w:eastAsia="en-US"/>
        </w:rPr>
        <w:t>kavcijsko zavarovanje zavarovalnice.</w:t>
      </w:r>
    </w:p>
    <w:p w:rsidR="009F7460" w:rsidRPr="00D2267A" w:rsidRDefault="009F7460" w:rsidP="006C38E0"/>
    <w:p w:rsidR="009F7460" w:rsidRPr="00D2267A" w:rsidRDefault="009F7460" w:rsidP="006C38E0">
      <w:r w:rsidRPr="00D2267A">
        <w:t xml:space="preserve">Zavarovanja morajo biti brezpogojna in plačljiva na prvi poziv. </w:t>
      </w:r>
    </w:p>
    <w:p w:rsidR="009F7460" w:rsidRPr="00D2267A" w:rsidRDefault="009F7460" w:rsidP="00D37134"/>
    <w:p w:rsidR="009F7460" w:rsidRPr="00D2267A" w:rsidRDefault="009F7460" w:rsidP="00D37134">
      <w:r w:rsidRPr="00D2267A">
        <w:t>Uporabljena valuta mora biti enaka valuti javnega naročila. Zavarovanja lahko ponudnik predloži na priloženih vzorcih iz dokumentacije ali na svojih obrazcih, ki pa vsebinsko ne smejo odstopati od priloženih vzorcev.</w:t>
      </w:r>
    </w:p>
    <w:p w:rsidR="009F7460" w:rsidRDefault="009F7460" w:rsidP="00D37134"/>
    <w:p w:rsidR="009F7460" w:rsidRPr="00D2267A" w:rsidRDefault="009F7460" w:rsidP="006E52F0">
      <w:pPr>
        <w:numPr>
          <w:ilvl w:val="3"/>
          <w:numId w:val="18"/>
        </w:numPr>
        <w:rPr>
          <w:rFonts w:eastAsia="Arial Unicode MS"/>
          <w:b/>
        </w:rPr>
      </w:pPr>
      <w:r w:rsidRPr="00D2267A">
        <w:rPr>
          <w:rFonts w:eastAsia="Arial Unicode MS"/>
          <w:b/>
        </w:rPr>
        <w:t>Zavarovanje za resnost ponudbe</w:t>
      </w:r>
    </w:p>
    <w:p w:rsidR="009F7460" w:rsidRPr="00D2267A" w:rsidRDefault="009F7460" w:rsidP="00D37134"/>
    <w:p w:rsidR="009F7460" w:rsidRPr="00D2267A" w:rsidRDefault="009F7460" w:rsidP="00D37134">
      <w:r w:rsidRPr="00D2267A">
        <w:t xml:space="preserve">Naročnik ne zahteva zavarovanja za resnost ponudbe. </w:t>
      </w:r>
    </w:p>
    <w:p w:rsidR="00A27D48" w:rsidRPr="00D2267A" w:rsidRDefault="00A27D48" w:rsidP="00D37134"/>
    <w:p w:rsidR="009F7460" w:rsidRPr="00D2267A" w:rsidRDefault="009F7460" w:rsidP="006E52F0">
      <w:pPr>
        <w:numPr>
          <w:ilvl w:val="3"/>
          <w:numId w:val="18"/>
        </w:numPr>
        <w:rPr>
          <w:rFonts w:eastAsia="Arial Unicode MS"/>
          <w:b/>
        </w:rPr>
      </w:pPr>
      <w:r w:rsidRPr="00D2267A">
        <w:rPr>
          <w:rFonts w:eastAsia="Arial Unicode MS"/>
          <w:b/>
        </w:rPr>
        <w:t>Zavarovanje za dobro izvedbo pogodbenih obveznosti</w:t>
      </w:r>
    </w:p>
    <w:p w:rsidR="009F7460" w:rsidRPr="00D2267A" w:rsidRDefault="009F7460" w:rsidP="00D37134"/>
    <w:p w:rsidR="009F7460" w:rsidRPr="00D2267A" w:rsidRDefault="009F7460" w:rsidP="00D37134">
      <w:r w:rsidRPr="00D2267A">
        <w:t xml:space="preserve">Zavarovanje za dobro izvedbo pogodbenih obveznosti bo moral izbrani ponudnik predložiti naročniku ob podpisu pogodbe oziroma najkasneje v roku 15 dni od podpisa pogodbe v višini 5 % (pet odstotkov) od skupne pogodbene vrednosti z DDV. Veljavnost zavarovanja za dobro izvedbo pogodbenih obveznosti mora veljati še 30 dni po preteku roka za dokončno izvedbo pogodbenih vseh obveznosti. Dokončna izvedba pogodbenih obveznosti pomeni prevzem </w:t>
      </w:r>
      <w:r w:rsidR="007C09EE">
        <w:t>izvedenih del</w:t>
      </w:r>
      <w:r w:rsidR="007C09EE" w:rsidRPr="00D2267A">
        <w:t xml:space="preserve"> </w:t>
      </w:r>
      <w:r w:rsidRPr="00D2267A">
        <w:t>oz. podpis primopredajnega zapisnika s strani pooblaščenih predstavnikov naročnika</w:t>
      </w:r>
      <w:r w:rsidR="00DD7F18">
        <w:t>, uporabnika,</w:t>
      </w:r>
      <w:r w:rsidRPr="00D2267A">
        <w:t xml:space="preserve"> izbranega ponudnika</w:t>
      </w:r>
      <w:r w:rsidR="00073420" w:rsidRPr="00073420">
        <w:t xml:space="preserve"> </w:t>
      </w:r>
      <w:r w:rsidR="00DD7F18">
        <w:t xml:space="preserve">in drugih pooblaščenih oseb imenovanih s strani naročnika </w:t>
      </w:r>
      <w:r w:rsidR="00073420">
        <w:t>ter izveden končni obračun</w:t>
      </w:r>
      <w:r w:rsidRPr="00D2267A">
        <w:t>.</w:t>
      </w:r>
    </w:p>
    <w:p w:rsidR="009F7460" w:rsidRDefault="009F7460" w:rsidP="00D37134"/>
    <w:p w:rsidR="009F7460" w:rsidRPr="00D2267A" w:rsidRDefault="009F7460" w:rsidP="00D37134">
      <w:pPr>
        <w:rPr>
          <w:color w:val="FF0000"/>
        </w:rPr>
      </w:pPr>
      <w:r w:rsidRPr="00D2267A">
        <w:t xml:space="preserve">Če se bodo med trajanjem pogodbe spremenili roki za izvedbo pogodbenih obveznosti, vrsta opreme, kakovost in količina, bo moral izbrani ponudnik temu ustrezno spremeniti tudi zavarovanje oziroma podaljšati njegovo veljavnost.             </w:t>
      </w:r>
    </w:p>
    <w:p w:rsidR="009F7460" w:rsidRPr="00D2267A" w:rsidRDefault="009F7460" w:rsidP="00D37134"/>
    <w:p w:rsidR="009F7460" w:rsidRPr="00D2267A" w:rsidRDefault="009F7460" w:rsidP="00D37134">
      <w:r w:rsidRPr="00D2267A">
        <w:t>Naročnik bo unovčil zavarovanje za dobro izvedbo pogodbenih obveznosti v primeru:</w:t>
      </w:r>
    </w:p>
    <w:p w:rsidR="009F7460" w:rsidRPr="00D2267A" w:rsidRDefault="009F7460" w:rsidP="004076E5">
      <w:pPr>
        <w:numPr>
          <w:ilvl w:val="0"/>
          <w:numId w:val="7"/>
        </w:numPr>
      </w:pPr>
      <w:r w:rsidRPr="00D2267A">
        <w:t>če izbrani ponudnik ne bo pričel izvajati svojih pogodbenih obveznosti v skladu z določili pogodbe ali</w:t>
      </w:r>
    </w:p>
    <w:p w:rsidR="009F7460" w:rsidRPr="00D2267A" w:rsidRDefault="009F7460" w:rsidP="004076E5">
      <w:pPr>
        <w:numPr>
          <w:ilvl w:val="0"/>
          <w:numId w:val="7"/>
        </w:numPr>
      </w:pPr>
      <w:r w:rsidRPr="00D2267A">
        <w:t>če izbrani ponudnik ne bo izpolnil svojih pogodbenih obveznosti v skladu z določili pogodbe ali</w:t>
      </w:r>
    </w:p>
    <w:p w:rsidR="009F7460" w:rsidRPr="00D2267A" w:rsidRDefault="009F7460" w:rsidP="004076E5">
      <w:pPr>
        <w:numPr>
          <w:ilvl w:val="0"/>
          <w:numId w:val="7"/>
        </w:numPr>
      </w:pPr>
      <w:r w:rsidRPr="00D2267A">
        <w:t>če izbrani ponudnik ne bo pravočasno izpolnil svojih pogodbenih obveznosti v skladu z določili pogodbe ali</w:t>
      </w:r>
    </w:p>
    <w:p w:rsidR="009F7460" w:rsidRPr="00D2267A" w:rsidRDefault="009F7460" w:rsidP="004076E5">
      <w:pPr>
        <w:numPr>
          <w:ilvl w:val="0"/>
          <w:numId w:val="7"/>
        </w:numPr>
      </w:pPr>
      <w:r w:rsidRPr="00D2267A">
        <w:t>če izbrani ponudnik ne bo pravilno izpolnil svojih pogodbenih obveznosti v skladu z določili pogodbe ali</w:t>
      </w:r>
    </w:p>
    <w:p w:rsidR="009F7460" w:rsidRPr="00D2267A" w:rsidRDefault="009F7460" w:rsidP="004076E5">
      <w:pPr>
        <w:numPr>
          <w:ilvl w:val="0"/>
          <w:numId w:val="7"/>
        </w:numPr>
      </w:pPr>
      <w:r w:rsidRPr="00D2267A">
        <w:t>če bo izbrani ponudnik prenehal izpolnjevati svoje pogodbene obveznosti v skladu z določili pogodbe.</w:t>
      </w:r>
    </w:p>
    <w:p w:rsidR="009F7460" w:rsidRPr="00D2267A" w:rsidRDefault="009F7460" w:rsidP="00D37134"/>
    <w:p w:rsidR="009F7460" w:rsidRPr="00D2267A" w:rsidRDefault="009F7460" w:rsidP="00D37134">
      <w:r w:rsidRPr="00D2267A">
        <w:t xml:space="preserve">Vzorec zavarovanja za dobro izvedbo pogodbenih obveznosti je del dokumentacije. Ponudnik ga samo parafira in priloži v ponudbi.   </w:t>
      </w:r>
    </w:p>
    <w:p w:rsidR="009F7460" w:rsidRPr="00D2267A" w:rsidRDefault="009F7460" w:rsidP="00D37134"/>
    <w:p w:rsidR="009F7460" w:rsidRPr="00D2267A" w:rsidRDefault="009F7460" w:rsidP="006E52F0">
      <w:pPr>
        <w:numPr>
          <w:ilvl w:val="3"/>
          <w:numId w:val="19"/>
        </w:numPr>
        <w:rPr>
          <w:rFonts w:eastAsia="Arial Unicode MS"/>
          <w:b/>
        </w:rPr>
      </w:pPr>
      <w:r w:rsidRPr="00D2267A">
        <w:rPr>
          <w:rFonts w:eastAsia="Arial Unicode MS"/>
          <w:b/>
        </w:rPr>
        <w:t>Zavarovanje za odpravo napak v garancijskem roku</w:t>
      </w:r>
    </w:p>
    <w:p w:rsidR="009F7460" w:rsidRPr="00D2267A" w:rsidRDefault="009F7460" w:rsidP="00D37134"/>
    <w:p w:rsidR="009F7460" w:rsidRPr="00D2267A" w:rsidRDefault="009F7460" w:rsidP="00D37134">
      <w:r w:rsidRPr="00D2267A">
        <w:t xml:space="preserve">Izbrani ponudnik bo moral ob primopredaji opreme naročniku izročiti finančno zavarovanje za odpravo napak v višini 5 % </w:t>
      </w:r>
      <w:r w:rsidRPr="00D2267A">
        <w:rPr>
          <w:rFonts w:eastAsia="Arial Unicode MS"/>
          <w:kern w:val="1"/>
        </w:rPr>
        <w:t>od skupne pogodbene vrednosti z DDV</w:t>
      </w:r>
      <w:r w:rsidRPr="00D2267A">
        <w:rPr>
          <w:i/>
        </w:rPr>
        <w:t>,</w:t>
      </w:r>
      <w:r w:rsidRPr="00D2267A">
        <w:rPr>
          <w:rFonts w:eastAsia="Arial Unicode MS"/>
          <w:kern w:val="1"/>
        </w:rPr>
        <w:t xml:space="preserve"> ki ga lahko naročnik unovči, če izvajalec ne bo izvrševal garancijskih obveznosti v rokih in na način, kot je opredeljeno v tej pogodbi. </w:t>
      </w:r>
      <w:r w:rsidRPr="00D2267A">
        <w:t>V kolikor se garancijski rok podaljša, se mora hkrati podaljšati za enak čas tudi rok trajanja zavarovanja za odpravo napak v garancijskem roku.</w:t>
      </w:r>
    </w:p>
    <w:p w:rsidR="006C38E0" w:rsidRDefault="006C38E0" w:rsidP="006C38E0">
      <w:pPr>
        <w:tabs>
          <w:tab w:val="num" w:pos="1080"/>
        </w:tabs>
        <w:rPr>
          <w:rFonts w:eastAsia="Calibri" w:cs="Times New Roman"/>
          <w:szCs w:val="22"/>
          <w:lang w:eastAsia="en-US"/>
        </w:rPr>
      </w:pPr>
    </w:p>
    <w:p w:rsidR="009F7460" w:rsidRPr="00D2267A" w:rsidRDefault="009F7460" w:rsidP="00D37134">
      <w:pPr>
        <w:rPr>
          <w:rFonts w:eastAsia="Arial Unicode MS"/>
          <w:strike/>
        </w:rPr>
      </w:pPr>
      <w:r w:rsidRPr="00D2267A">
        <w:rPr>
          <w:rFonts w:eastAsia="Arial Unicode MS"/>
        </w:rPr>
        <w:t>Finančno zavarovanje za odpravo napak v garancijski dobi velja od dneva izročitve</w:t>
      </w:r>
      <w:r w:rsidRPr="00D2267A">
        <w:rPr>
          <w:rFonts w:eastAsia="Arial Unicode MS"/>
          <w:color w:val="00B0F0"/>
        </w:rPr>
        <w:t xml:space="preserve"> </w:t>
      </w:r>
      <w:r w:rsidRPr="00D2267A">
        <w:rPr>
          <w:rFonts w:eastAsia="Arial Unicode MS"/>
        </w:rPr>
        <w:t xml:space="preserve">(s podpisanim primopredajnim zapisnikom) do preteka garancije. </w:t>
      </w:r>
    </w:p>
    <w:p w:rsidR="009F7460" w:rsidRPr="00D2267A" w:rsidRDefault="009F7460" w:rsidP="00D37134"/>
    <w:p w:rsidR="009F7460" w:rsidRPr="00D2267A" w:rsidRDefault="009F7460" w:rsidP="00D37134">
      <w:pPr>
        <w:rPr>
          <w:color w:val="FF0000"/>
        </w:rPr>
      </w:pPr>
      <w:r w:rsidRPr="00D2267A">
        <w:t xml:space="preserve">Vzorec zavarovanja za odpravo napak v garancijskem roku je del dokumentacije. Ponudnik ga samo parafira in priloži v ponudbi.        </w:t>
      </w:r>
    </w:p>
    <w:p w:rsidR="00BA157B" w:rsidRDefault="00BA157B" w:rsidP="00D37134"/>
    <w:p w:rsidR="007E3736" w:rsidRPr="007E3736" w:rsidRDefault="007E3736" w:rsidP="006E52F0">
      <w:pPr>
        <w:numPr>
          <w:ilvl w:val="3"/>
          <w:numId w:val="19"/>
        </w:numPr>
        <w:rPr>
          <w:rFonts w:eastAsia="Arial Unicode MS"/>
          <w:b/>
        </w:rPr>
      </w:pPr>
      <w:bookmarkStart w:id="91" w:name="_Toc421619398"/>
      <w:bookmarkStart w:id="92" w:name="_Toc421624301"/>
      <w:r w:rsidRPr="007E3736">
        <w:rPr>
          <w:rFonts w:eastAsia="Arial Unicode MS"/>
          <w:b/>
        </w:rPr>
        <w:t>Zavarovanje odgovornosti pred škodo</w:t>
      </w:r>
      <w:bookmarkEnd w:id="91"/>
      <w:bookmarkEnd w:id="92"/>
    </w:p>
    <w:p w:rsidR="007E3736" w:rsidRDefault="007E3736" w:rsidP="007E3736">
      <w:pPr>
        <w:overflowPunct w:val="0"/>
        <w:autoSpaceDE w:val="0"/>
        <w:autoSpaceDN w:val="0"/>
        <w:adjustRightInd w:val="0"/>
        <w:textAlignment w:val="baseline"/>
        <w:rPr>
          <w:lang w:eastAsia="en-US"/>
        </w:rPr>
      </w:pPr>
    </w:p>
    <w:p w:rsidR="00073420" w:rsidRPr="007E3736" w:rsidRDefault="00073420" w:rsidP="00073420">
      <w:pPr>
        <w:overflowPunct w:val="0"/>
        <w:autoSpaceDE w:val="0"/>
        <w:autoSpaceDN w:val="0"/>
        <w:adjustRightInd w:val="0"/>
        <w:textAlignment w:val="baseline"/>
        <w:rPr>
          <w:lang w:eastAsia="en-US"/>
        </w:rPr>
      </w:pPr>
      <w:r w:rsidRPr="007E3736">
        <w:rPr>
          <w:lang w:eastAsia="en-US"/>
        </w:rPr>
        <w:t xml:space="preserve">Ponudnik (v primeru skupne ponudbe vodilni partner) mora dokazati z Izjavo zavarovalnice za pridobitev zavarovalne police, da lahko pridobi </w:t>
      </w:r>
      <w:r>
        <w:rPr>
          <w:lang w:eastAsia="en-US"/>
        </w:rPr>
        <w:t xml:space="preserve">ustrezno gradbeno in montažno zavarovanje z naslednjim obsegom zavarovanja: </w:t>
      </w:r>
    </w:p>
    <w:p w:rsidR="00073420" w:rsidRPr="00EB0939" w:rsidRDefault="00073420" w:rsidP="00073420">
      <w:pPr>
        <w:pStyle w:val="Brezrazmikov"/>
        <w:widowControl/>
        <w:numPr>
          <w:ilvl w:val="0"/>
          <w:numId w:val="49"/>
        </w:numPr>
        <w:spacing w:line="260" w:lineRule="exact"/>
        <w:rPr>
          <w:rFonts w:ascii="Arial" w:hAnsi="Arial" w:cs="Arial"/>
          <w:sz w:val="20"/>
        </w:rPr>
      </w:pPr>
      <w:r w:rsidRPr="00EB0939">
        <w:rPr>
          <w:rFonts w:ascii="Arial" w:hAnsi="Arial" w:cs="Arial"/>
          <w:sz w:val="20"/>
        </w:rPr>
        <w:t>predmet  zavarovanja  so   objekti  v  gradnji/ali montaži, do višine  pogodbene vrednosti posla,</w:t>
      </w:r>
    </w:p>
    <w:p w:rsidR="00073420" w:rsidRPr="00EB0939" w:rsidRDefault="00073420" w:rsidP="00073420">
      <w:pPr>
        <w:pStyle w:val="Brezrazmikov"/>
        <w:widowControl/>
        <w:numPr>
          <w:ilvl w:val="0"/>
          <w:numId w:val="49"/>
        </w:numPr>
        <w:spacing w:line="260" w:lineRule="exact"/>
        <w:rPr>
          <w:rFonts w:ascii="Arial" w:hAnsi="Arial" w:cs="Arial"/>
          <w:sz w:val="20"/>
        </w:rPr>
      </w:pPr>
      <w:r w:rsidRPr="00EB0939">
        <w:rPr>
          <w:rFonts w:ascii="Arial" w:hAnsi="Arial" w:cs="Arial"/>
          <w:sz w:val="20"/>
        </w:rPr>
        <w:t xml:space="preserve">predmet  zavarovanja je obstoječi objekt in obstoječa oprema z zavarovalno vsoto na prvi riziko do </w:t>
      </w:r>
      <w:r>
        <w:rPr>
          <w:rFonts w:ascii="Arial" w:hAnsi="Arial" w:cs="Arial"/>
          <w:sz w:val="20"/>
        </w:rPr>
        <w:t>1.0</w:t>
      </w:r>
      <w:r w:rsidRPr="00EB0939">
        <w:rPr>
          <w:rFonts w:ascii="Arial" w:hAnsi="Arial" w:cs="Arial"/>
          <w:sz w:val="20"/>
        </w:rPr>
        <w:t>00.000 EUR,</w:t>
      </w:r>
    </w:p>
    <w:p w:rsidR="00073420" w:rsidRPr="00EB0939" w:rsidRDefault="00073420" w:rsidP="00073420">
      <w:pPr>
        <w:pStyle w:val="Brezrazmikov"/>
        <w:widowControl/>
        <w:numPr>
          <w:ilvl w:val="0"/>
          <w:numId w:val="49"/>
        </w:numPr>
        <w:spacing w:line="260" w:lineRule="exact"/>
        <w:rPr>
          <w:rFonts w:ascii="Arial" w:hAnsi="Arial" w:cs="Arial"/>
          <w:sz w:val="20"/>
        </w:rPr>
      </w:pPr>
      <w:r w:rsidRPr="00EB0939">
        <w:rPr>
          <w:rFonts w:ascii="Arial" w:hAnsi="Arial" w:cs="Arial"/>
          <w:sz w:val="20"/>
        </w:rPr>
        <w:t>predmet zavarovanja je splošna odgovornost za izvajalca del do</w:t>
      </w:r>
      <w:r w:rsidRPr="00EB0939">
        <w:rPr>
          <w:rFonts w:ascii="Arial" w:hAnsi="Arial" w:cs="Arial"/>
          <w:sz w:val="20"/>
        </w:rPr>
        <w:br/>
        <w:t>tretjih  oseb  za  poškodovanje  oseb in stvari v višini 42.000 EUR,</w:t>
      </w:r>
    </w:p>
    <w:p w:rsidR="00073420" w:rsidRPr="00EB0939" w:rsidRDefault="00073420" w:rsidP="00073420">
      <w:pPr>
        <w:pStyle w:val="Brezrazmikov"/>
        <w:widowControl/>
        <w:numPr>
          <w:ilvl w:val="0"/>
          <w:numId w:val="49"/>
        </w:numPr>
        <w:spacing w:line="260" w:lineRule="exact"/>
        <w:rPr>
          <w:rFonts w:ascii="Arial" w:hAnsi="Arial" w:cs="Arial"/>
          <w:sz w:val="20"/>
        </w:rPr>
      </w:pPr>
      <w:r w:rsidRPr="00EB0939">
        <w:rPr>
          <w:rFonts w:ascii="Arial" w:hAnsi="Arial" w:cs="Arial"/>
          <w:sz w:val="20"/>
        </w:rPr>
        <w:t>zavarovanje naj vključuje vse partnerje v skupnem poslu in vse podizvajalce v poslu,</w:t>
      </w:r>
    </w:p>
    <w:p w:rsidR="00073420" w:rsidRPr="00EB0939" w:rsidRDefault="00073420" w:rsidP="00073420">
      <w:pPr>
        <w:pStyle w:val="Brezrazmikov"/>
        <w:widowControl/>
        <w:numPr>
          <w:ilvl w:val="0"/>
          <w:numId w:val="49"/>
        </w:numPr>
        <w:spacing w:line="260" w:lineRule="exact"/>
        <w:rPr>
          <w:rFonts w:ascii="Arial" w:hAnsi="Arial" w:cs="Arial"/>
          <w:sz w:val="20"/>
        </w:rPr>
      </w:pPr>
      <w:r w:rsidRPr="00EB0939">
        <w:rPr>
          <w:rFonts w:ascii="Arial" w:hAnsi="Arial" w:cs="Arial"/>
          <w:sz w:val="20"/>
        </w:rPr>
        <w:lastRenderedPageBreak/>
        <w:t>gradbeno  ali montažno zavarovanje naj bo sklenjeno za celoten posel,</w:t>
      </w:r>
    </w:p>
    <w:p w:rsidR="00073420" w:rsidRPr="00EB0939" w:rsidRDefault="00073420" w:rsidP="00073420">
      <w:pPr>
        <w:pStyle w:val="Brezrazmikov"/>
        <w:widowControl/>
        <w:numPr>
          <w:ilvl w:val="0"/>
          <w:numId w:val="49"/>
        </w:numPr>
        <w:spacing w:line="260" w:lineRule="exact"/>
        <w:rPr>
          <w:rFonts w:ascii="Arial" w:hAnsi="Arial" w:cs="Arial"/>
          <w:sz w:val="20"/>
        </w:rPr>
      </w:pPr>
      <w:r w:rsidRPr="00EB0939">
        <w:rPr>
          <w:rFonts w:ascii="Arial" w:hAnsi="Arial" w:cs="Arial"/>
          <w:sz w:val="20"/>
        </w:rPr>
        <w:t xml:space="preserve">trajanje  zavarovanja  naj  bo  za  čas  izgradnje objekta, do primopredaje objekta, zavarovalna polica mora biti </w:t>
      </w:r>
      <w:proofErr w:type="spellStart"/>
      <w:r w:rsidRPr="00EB0939">
        <w:rPr>
          <w:rFonts w:ascii="Arial" w:hAnsi="Arial" w:cs="Arial"/>
          <w:sz w:val="20"/>
        </w:rPr>
        <w:t>vinkulirana</w:t>
      </w:r>
      <w:proofErr w:type="spellEnd"/>
      <w:r w:rsidRPr="00EB0939">
        <w:rPr>
          <w:rFonts w:ascii="Arial" w:hAnsi="Arial" w:cs="Arial"/>
          <w:sz w:val="20"/>
        </w:rPr>
        <w:t xml:space="preserve"> v korist naročnika.</w:t>
      </w:r>
    </w:p>
    <w:p w:rsidR="00B56CBD" w:rsidRPr="00D2267A" w:rsidRDefault="00B56CBD" w:rsidP="007E3736"/>
    <w:p w:rsidR="009F7460" w:rsidRPr="00D2267A" w:rsidRDefault="009F7460" w:rsidP="006E52F0">
      <w:pPr>
        <w:numPr>
          <w:ilvl w:val="2"/>
          <w:numId w:val="18"/>
        </w:numPr>
        <w:ind w:left="709"/>
        <w:rPr>
          <w:rFonts w:eastAsia="Arial Unicode MS"/>
          <w:b/>
        </w:rPr>
      </w:pPr>
      <w:r w:rsidRPr="00D2267A">
        <w:rPr>
          <w:rFonts w:eastAsia="Arial Unicode MS"/>
          <w:b/>
        </w:rPr>
        <w:t>Obrazec Predračun</w:t>
      </w:r>
    </w:p>
    <w:p w:rsidR="009F7460" w:rsidRPr="00D2267A" w:rsidRDefault="009F7460" w:rsidP="00D37134"/>
    <w:p w:rsidR="00073420" w:rsidRPr="00296A0B" w:rsidRDefault="00073420" w:rsidP="00073420">
      <w:pPr>
        <w:widowControl w:val="0"/>
        <w:overflowPunct w:val="0"/>
        <w:autoSpaceDE w:val="0"/>
        <w:autoSpaceDN w:val="0"/>
        <w:adjustRightInd w:val="0"/>
        <w:rPr>
          <w:rFonts w:cs="Segoe UI"/>
        </w:rPr>
      </w:pPr>
      <w:r w:rsidRPr="00296A0B">
        <w:rPr>
          <w:rFonts w:cs="Segoe UI"/>
          <w:b/>
        </w:rPr>
        <w:t>Predračunski popisi</w:t>
      </w:r>
      <w:r w:rsidRPr="00296A0B">
        <w:rPr>
          <w:rFonts w:cs="Segoe UI"/>
        </w:rPr>
        <w:t xml:space="preserve"> se izpolnijo na podlagi naročnikove </w:t>
      </w:r>
      <w:proofErr w:type="spellStart"/>
      <w:r w:rsidRPr="00296A0B">
        <w:rPr>
          <w:rFonts w:cs="Segoe UI"/>
        </w:rPr>
        <w:t>excelove</w:t>
      </w:r>
      <w:proofErr w:type="spellEnd"/>
      <w:r w:rsidRPr="00296A0B">
        <w:rPr>
          <w:rFonts w:cs="Segoe UI"/>
        </w:rPr>
        <w:t xml:space="preserve"> datoteke popisov, ki jo je objavil na Portalu javnih naročil. V predračunskih popisih morajo biti izpolnjene vse postavke</w:t>
      </w:r>
      <w:r>
        <w:rPr>
          <w:rFonts w:cs="Segoe UI"/>
        </w:rPr>
        <w:t xml:space="preserve">, kjer je zahtevano (glej točko </w:t>
      </w:r>
      <w:r w:rsidR="00E66CF1">
        <w:rPr>
          <w:rFonts w:cs="Segoe UI"/>
        </w:rPr>
        <w:t>2</w:t>
      </w:r>
      <w:r>
        <w:rPr>
          <w:rFonts w:cs="Segoe UI"/>
        </w:rPr>
        <w:t>. Rekapitulacija in ponudbeni predračun)</w:t>
      </w:r>
      <w:r w:rsidRPr="00296A0B">
        <w:rPr>
          <w:rFonts w:cs="Segoe UI"/>
        </w:rPr>
        <w:t xml:space="preserve">. </w:t>
      </w:r>
    </w:p>
    <w:p w:rsidR="004E7A5A" w:rsidRPr="00D2267A" w:rsidRDefault="004E7A5A" w:rsidP="00D37134">
      <w:pPr>
        <w:rPr>
          <w:highlight w:val="yellow"/>
        </w:rPr>
      </w:pPr>
    </w:p>
    <w:p w:rsidR="00F62A4B" w:rsidRPr="00D2267A" w:rsidRDefault="00F62A4B" w:rsidP="006E52F0">
      <w:pPr>
        <w:numPr>
          <w:ilvl w:val="2"/>
          <w:numId w:val="18"/>
        </w:numPr>
        <w:ind w:left="709"/>
        <w:rPr>
          <w:rFonts w:eastAsia="Arial Unicode MS"/>
          <w:b/>
        </w:rPr>
      </w:pPr>
      <w:bookmarkStart w:id="93" w:name="_Toc449336604"/>
      <w:r w:rsidRPr="00D2267A">
        <w:rPr>
          <w:rFonts w:eastAsia="Arial Unicode MS"/>
          <w:b/>
        </w:rPr>
        <w:t>Soglasje podizvajalca za neposredna plačila</w:t>
      </w:r>
      <w:bookmarkEnd w:id="93"/>
    </w:p>
    <w:p w:rsidR="00F62A4B" w:rsidRPr="00D2267A" w:rsidRDefault="00F62A4B" w:rsidP="00D37134"/>
    <w:p w:rsidR="00F62A4B" w:rsidRPr="00D2267A" w:rsidRDefault="00F62A4B" w:rsidP="00D37134">
      <w:r w:rsidRPr="00D2267A">
        <w:t xml:space="preserve">Neposredna plačila podizvajalcu so obvezna v primeru, ko podizvajalec zahteva neposredno plačilo in je v ponudbi priložena zahteva podizvajalca za neposredno plačilo. </w:t>
      </w:r>
    </w:p>
    <w:p w:rsidR="00A62121" w:rsidRDefault="00A62121" w:rsidP="00D37134"/>
    <w:p w:rsidR="00AF071D" w:rsidRPr="00D2267A" w:rsidRDefault="00AF071D" w:rsidP="00D37134"/>
    <w:p w:rsidR="00F62A4B" w:rsidRPr="00E1475D" w:rsidRDefault="00F62A4B" w:rsidP="00E1475D">
      <w:pPr>
        <w:pStyle w:val="PODNASLOVI"/>
        <w:numPr>
          <w:ilvl w:val="1"/>
          <w:numId w:val="17"/>
        </w:numPr>
        <w:ind w:left="851" w:hanging="851"/>
        <w:outlineLvl w:val="2"/>
      </w:pPr>
      <w:bookmarkStart w:id="94" w:name="_Toc507505024"/>
      <w:r w:rsidRPr="00E1475D">
        <w:t>Priprava ponudbe</w:t>
      </w:r>
      <w:bookmarkEnd w:id="94"/>
    </w:p>
    <w:p w:rsidR="009F7460" w:rsidRPr="00D2267A" w:rsidRDefault="009F7460" w:rsidP="00D37134"/>
    <w:p w:rsidR="00905563" w:rsidRPr="00D2267A" w:rsidRDefault="00F62A4B" w:rsidP="006E52F0">
      <w:pPr>
        <w:numPr>
          <w:ilvl w:val="2"/>
          <w:numId w:val="20"/>
        </w:numPr>
        <w:ind w:left="709"/>
        <w:rPr>
          <w:rFonts w:eastAsia="Arial Unicode MS"/>
          <w:b/>
        </w:rPr>
      </w:pPr>
      <w:r w:rsidRPr="00D2267A">
        <w:rPr>
          <w:rFonts w:eastAsia="Arial Unicode MS"/>
          <w:b/>
        </w:rPr>
        <w:t>Skupna ponudba</w:t>
      </w:r>
    </w:p>
    <w:p w:rsidR="00DB3D15" w:rsidRPr="00D2267A" w:rsidRDefault="00DB3D15" w:rsidP="00D37134"/>
    <w:p w:rsidR="00DB3D15" w:rsidRPr="00D2267A" w:rsidRDefault="00DB3D15" w:rsidP="00D37134">
      <w:r w:rsidRPr="00D2267A">
        <w:t xml:space="preserve">V primeru, da skupina ponudnikov predloži skupno ponudbo, mora vsak ponudnik izpolnjevati vse pogoje iz </w:t>
      </w:r>
      <w:r w:rsidR="00AF3E7A" w:rsidRPr="00AF3E7A">
        <w:t>točk</w:t>
      </w:r>
      <w:r w:rsidRPr="00AF3E7A">
        <w:t xml:space="preserve"> 8.1. </w:t>
      </w:r>
      <w:r w:rsidR="00AF3E7A" w:rsidRPr="00AF3E7A">
        <w:t xml:space="preserve">in 8.2. </w:t>
      </w:r>
      <w:r w:rsidRPr="00AF3E7A">
        <w:t>teh navodil</w:t>
      </w:r>
      <w:r w:rsidR="00650035" w:rsidRPr="00AF3E7A">
        <w:t>.</w:t>
      </w:r>
      <w:r w:rsidRPr="00AF3E7A">
        <w:t xml:space="preserve"> Pogoj iz točk</w:t>
      </w:r>
      <w:r w:rsidR="00650035" w:rsidRPr="00AF3E7A">
        <w:t>e</w:t>
      </w:r>
      <w:r w:rsidRPr="00AF3E7A">
        <w:t xml:space="preserve"> 8.</w:t>
      </w:r>
      <w:r w:rsidR="00AF3E7A" w:rsidRPr="00AF3E7A">
        <w:t>3</w:t>
      </w:r>
      <w:r w:rsidRPr="00AF3E7A">
        <w:t>. lahko ponudniki izpolnijo kumulativno.</w:t>
      </w:r>
      <w:r w:rsidRPr="00D2267A">
        <w:t xml:space="preserve"> </w:t>
      </w:r>
    </w:p>
    <w:p w:rsidR="00DB3D15" w:rsidRPr="00D2267A" w:rsidRDefault="00DB3D15" w:rsidP="00D37134"/>
    <w:p w:rsidR="00DB3D15" w:rsidRPr="00D2267A" w:rsidRDefault="00DB3D15" w:rsidP="00D37134">
      <w:r w:rsidRPr="00D2267A">
        <w:t xml:space="preserve">Vsi ponudniki v skupni ponudbi morajo izpolniti ESPD posamično in v njem navesti vse zahtevane podatke. </w:t>
      </w:r>
      <w:r w:rsidR="005C2A41" w:rsidRPr="00D2267A">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rsidR="00DB3D15" w:rsidRPr="00D2267A" w:rsidRDefault="00DB3D15" w:rsidP="00D37134"/>
    <w:p w:rsidR="00DB3D15" w:rsidRPr="00D2267A" w:rsidRDefault="00DB3D15" w:rsidP="00D37134">
      <w:r w:rsidRPr="00D2267A">
        <w:t>Obraz</w:t>
      </w:r>
      <w:r w:rsidR="008F007C" w:rsidRPr="00D2267A">
        <w:t>e</w:t>
      </w:r>
      <w:r w:rsidRPr="00D2267A">
        <w:t xml:space="preserve">c </w:t>
      </w:r>
      <w:r w:rsidRPr="00D2267A">
        <w:rPr>
          <w:color w:val="000000"/>
        </w:rPr>
        <w:t xml:space="preserve">Predračun podajo vsi ponudniki, ki nastopajo v skupni ponudbi skupaj (en obrazec, </w:t>
      </w:r>
      <w:r w:rsidRPr="00D2267A">
        <w:t xml:space="preserve">podpisan s strani vsaj enega izmed ponudnikov, ki nastopajo v skupni ponudbi). </w:t>
      </w:r>
    </w:p>
    <w:p w:rsidR="00DB3D15" w:rsidRPr="00D2267A" w:rsidRDefault="00DB3D15" w:rsidP="00D37134"/>
    <w:p w:rsidR="00DB3D15" w:rsidRPr="00D2267A" w:rsidRDefault="00DB3D15" w:rsidP="00D37134">
      <w:r w:rsidRPr="00D2267A">
        <w:t>Finančno zavarovanje lahko predloži samo eden izmed ponudnikov, ki nastopa v skupni ponudbi, lahko ga predloži več ponudnikov, v vsakem primeru pa morajo biti izpolnjene vse zahteve (višina, veljavnost,…), določene v tej dokumentaciji.</w:t>
      </w:r>
    </w:p>
    <w:p w:rsidR="00DB3D15" w:rsidRPr="00D2267A" w:rsidRDefault="00DB3D15" w:rsidP="00D37134"/>
    <w:p w:rsidR="008E45A7" w:rsidRPr="00D2267A" w:rsidRDefault="008E45A7" w:rsidP="00D37134">
      <w:bookmarkStart w:id="95" w:name="_Toc302649294"/>
      <w:r w:rsidRPr="00D2267A">
        <w:t xml:space="preserve">Skupina mora priložiti pravni akt (pogodbo) o skupni izvedbi naročila, iz katerega bo nedvoumno razvidno </w:t>
      </w:r>
      <w:r w:rsidR="00A67CA6" w:rsidRPr="00D2267A">
        <w:t xml:space="preserve">vsaj </w:t>
      </w:r>
      <w:r w:rsidRPr="00D2267A">
        <w:t>naslednje:</w:t>
      </w:r>
    </w:p>
    <w:p w:rsidR="008E45A7" w:rsidRPr="00D2267A" w:rsidRDefault="008E45A7" w:rsidP="004076E5">
      <w:pPr>
        <w:numPr>
          <w:ilvl w:val="0"/>
          <w:numId w:val="4"/>
        </w:numPr>
      </w:pPr>
      <w:r w:rsidRPr="00D2267A">
        <w:t>imenovanje poslovodečega partnerja pri izvedbi javnega naročila,</w:t>
      </w:r>
    </w:p>
    <w:p w:rsidR="008E45A7" w:rsidRPr="00D2267A" w:rsidRDefault="008E45A7" w:rsidP="004076E5">
      <w:pPr>
        <w:numPr>
          <w:ilvl w:val="0"/>
          <w:numId w:val="4"/>
        </w:numPr>
      </w:pPr>
      <w:r w:rsidRPr="00D2267A">
        <w:t>vrsta pogodbenih obveznosti, ki jih bo izvajal posamezni partner in njegove odgovornosti,</w:t>
      </w:r>
    </w:p>
    <w:p w:rsidR="008E45A7" w:rsidRPr="00D2267A" w:rsidRDefault="008E45A7" w:rsidP="004076E5">
      <w:pPr>
        <w:numPr>
          <w:ilvl w:val="0"/>
          <w:numId w:val="4"/>
        </w:numPr>
      </w:pPr>
      <w:r w:rsidRPr="00D2267A">
        <w:t>izjava, da so seznanjeni z navodili ponudnikom in razpisnimi pogoji ter merilom za dodelitev javnega naročila in da z njimi v celoti soglašajo,</w:t>
      </w:r>
    </w:p>
    <w:p w:rsidR="008E45A7" w:rsidRPr="00D2267A" w:rsidRDefault="008E45A7" w:rsidP="004076E5">
      <w:pPr>
        <w:numPr>
          <w:ilvl w:val="0"/>
          <w:numId w:val="4"/>
        </w:numPr>
      </w:pPr>
      <w:r w:rsidRPr="00D2267A">
        <w:t>izjava, da so seznanjeni s plačilnimi pogoji iz dokumentacije,</w:t>
      </w:r>
    </w:p>
    <w:p w:rsidR="008E45A7" w:rsidRPr="00D2267A" w:rsidRDefault="008E45A7" w:rsidP="004076E5">
      <w:pPr>
        <w:numPr>
          <w:ilvl w:val="0"/>
          <w:numId w:val="4"/>
        </w:numPr>
      </w:pPr>
      <w:r w:rsidRPr="00D2267A">
        <w:t>navedba, da odgovarjajo naročniku neomejeno solidarno ter</w:t>
      </w:r>
    </w:p>
    <w:p w:rsidR="008E45A7" w:rsidRPr="00D2267A" w:rsidRDefault="008E45A7" w:rsidP="004076E5">
      <w:pPr>
        <w:numPr>
          <w:ilvl w:val="0"/>
          <w:numId w:val="4"/>
        </w:numPr>
      </w:pPr>
      <w:r w:rsidRPr="00D2267A">
        <w:t>pooblastilo partnerjev poslovodečemu za sklenitev pogodbe z naročnikom (če obstaja).</w:t>
      </w:r>
    </w:p>
    <w:p w:rsidR="00045CD4" w:rsidRDefault="00045CD4" w:rsidP="00D37134"/>
    <w:p w:rsidR="009C762C" w:rsidRDefault="009C762C" w:rsidP="00D37134"/>
    <w:p w:rsidR="00A67CA6" w:rsidRPr="00D2267A" w:rsidRDefault="00A67CA6" w:rsidP="006E52F0">
      <w:pPr>
        <w:numPr>
          <w:ilvl w:val="2"/>
          <w:numId w:val="20"/>
        </w:numPr>
        <w:ind w:left="709"/>
        <w:rPr>
          <w:rFonts w:eastAsia="Arial Unicode MS"/>
          <w:b/>
        </w:rPr>
      </w:pPr>
      <w:r w:rsidRPr="00D2267A">
        <w:rPr>
          <w:rFonts w:eastAsia="Arial Unicode MS"/>
          <w:b/>
        </w:rPr>
        <w:t>Ponudba s podizvajalci</w:t>
      </w:r>
    </w:p>
    <w:p w:rsidR="00905563" w:rsidRPr="00D2267A" w:rsidRDefault="00905563" w:rsidP="00D37134"/>
    <w:p w:rsidR="00A67CA6" w:rsidRPr="00D2267A" w:rsidRDefault="00A67CA6" w:rsidP="00D37134">
      <w:r w:rsidRPr="00D2267A">
        <w:t>V primeru, da bo ponudnik pri izvedbi naročila sodeloval s podizvajalci, mora v ESPD navesti vse podizvajalce ter vsak del javnega naročila</w:t>
      </w:r>
      <w:r w:rsidR="002F29A9" w:rsidRPr="00D2267A">
        <w:t xml:space="preserve"> (vrsta in vrednost </w:t>
      </w:r>
      <w:r w:rsidR="00A66771" w:rsidRPr="00D2267A">
        <w:t>del</w:t>
      </w:r>
      <w:r w:rsidR="002F29A9" w:rsidRPr="00D2267A">
        <w:t>)</w:t>
      </w:r>
      <w:r w:rsidRPr="00D2267A">
        <w:t xml:space="preserve">, ki ga namerava oddati v podizvajanje, </w:t>
      </w:r>
      <w:r w:rsidRPr="00D2267A">
        <w:lastRenderedPageBreak/>
        <w:t xml:space="preserve">kontaktne podatke in zakonite zastopnike predlaganih podizvajalcev. Ponudnik mora v ponudbi predložiti tudi izpolnjene obrazce ESPD za  vsakega podizvajalca, s katerim bo sodeloval pri naročilu. </w:t>
      </w:r>
    </w:p>
    <w:p w:rsidR="00A67CA6" w:rsidRPr="00D2267A" w:rsidRDefault="00A67CA6" w:rsidP="00D37134"/>
    <w:p w:rsidR="00A67CA6" w:rsidRPr="00D2267A" w:rsidRDefault="00A67CA6" w:rsidP="00D37134">
      <w:r w:rsidRPr="00D2267A">
        <w:t xml:space="preserve">V kolikor bodo pri podizvajalcu obstajali razlogi za izključitev iz točke 8.1. teh navodil, bo naročnik podizvajalca zavrnil.  </w:t>
      </w:r>
    </w:p>
    <w:p w:rsidR="00A67CA6" w:rsidRPr="00D2267A" w:rsidRDefault="00A67CA6" w:rsidP="00D37134"/>
    <w:p w:rsidR="00A66771" w:rsidRPr="00D2267A" w:rsidRDefault="00A67CA6" w:rsidP="00D37134">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rsidR="00A66771" w:rsidRPr="00D2267A" w:rsidRDefault="00A66771" w:rsidP="00D37134"/>
    <w:p w:rsidR="00A67CA6" w:rsidRPr="00D2267A" w:rsidRDefault="00A67CA6" w:rsidP="00D37134">
      <w:r w:rsidRPr="00D2267A">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D2267A">
        <w:t>94.</w:t>
      </w:r>
      <w:r w:rsidRPr="00D2267A">
        <w:t xml:space="preserve"> člena.</w:t>
      </w:r>
    </w:p>
    <w:p w:rsidR="00A67CA6" w:rsidRPr="00D2267A" w:rsidRDefault="00A67CA6" w:rsidP="00D37134"/>
    <w:p w:rsidR="00E51A13" w:rsidRPr="00D2267A" w:rsidRDefault="002F29A9" w:rsidP="00D37134">
      <w:r w:rsidRPr="00D2267A">
        <w:t>Le č</w:t>
      </w:r>
      <w:r w:rsidR="00E51A13" w:rsidRPr="00D2267A">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E51A13" w:rsidRPr="00D2267A" w:rsidRDefault="00E51A13" w:rsidP="006E52F0">
      <w:pPr>
        <w:numPr>
          <w:ilvl w:val="0"/>
          <w:numId w:val="12"/>
        </w:numPr>
      </w:pPr>
      <w:r w:rsidRPr="00D2267A">
        <w:t>glavni izvajalec v pogodbi pooblastiti naročnika, da na podlagi potrjenega računa oziroma situacije s strani glavnega izvajalca neposredno plačuje podizvajalcu,</w:t>
      </w:r>
    </w:p>
    <w:p w:rsidR="00E51A13" w:rsidRPr="00D2267A" w:rsidRDefault="00E51A13" w:rsidP="006E52F0">
      <w:pPr>
        <w:numPr>
          <w:ilvl w:val="0"/>
          <w:numId w:val="12"/>
        </w:numPr>
      </w:pPr>
      <w:r w:rsidRPr="00D2267A">
        <w:t>podizvajalec predložiti soglasje, na podlagi katerega naročnik namesto ponudnika poravna podizvajalčevo terjatev do ponudnika (</w:t>
      </w:r>
      <w:r w:rsidR="002F29A9" w:rsidRPr="00D2267A">
        <w:t xml:space="preserve">obrazec št. </w:t>
      </w:r>
      <w:r w:rsidRPr="00D2267A">
        <w:t>2),</w:t>
      </w:r>
    </w:p>
    <w:p w:rsidR="00E51A13" w:rsidRPr="00D2267A" w:rsidRDefault="00E51A13" w:rsidP="006E52F0">
      <w:pPr>
        <w:numPr>
          <w:ilvl w:val="0"/>
          <w:numId w:val="12"/>
        </w:numPr>
      </w:pPr>
      <w:r w:rsidRPr="00D2267A">
        <w:t>glavni izvajalec svojemu računu ali situaciji priložiti račun ali situacijo podizvajalca, ki ga je predhodno potrdil.</w:t>
      </w:r>
    </w:p>
    <w:p w:rsidR="00E51A13" w:rsidRPr="00D2267A" w:rsidRDefault="00E51A13" w:rsidP="00D37134"/>
    <w:p w:rsidR="00347EB4" w:rsidRPr="00D2267A" w:rsidRDefault="00E51A13" w:rsidP="005722C2">
      <w:r w:rsidRPr="00D2267A">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722C2" w:rsidRPr="00D2267A" w:rsidRDefault="005722C2" w:rsidP="005722C2"/>
    <w:p w:rsidR="00BC2C75" w:rsidRPr="00D2267A" w:rsidRDefault="00347EB4" w:rsidP="00D37134">
      <w:r w:rsidRPr="00D2267A">
        <w:t>Izbrani ponudnik v razmerju do naročnika v celoti odgovarja za izvedbo naročila.</w:t>
      </w:r>
    </w:p>
    <w:p w:rsidR="004E7A5A" w:rsidRPr="00D2267A" w:rsidRDefault="004E7A5A" w:rsidP="00D37134"/>
    <w:p w:rsidR="00A67CA6" w:rsidRPr="00D2267A" w:rsidRDefault="00A67CA6" w:rsidP="006E52F0">
      <w:pPr>
        <w:numPr>
          <w:ilvl w:val="2"/>
          <w:numId w:val="20"/>
        </w:numPr>
        <w:ind w:left="709"/>
        <w:rPr>
          <w:rFonts w:eastAsia="Arial Unicode MS"/>
          <w:b/>
        </w:rPr>
      </w:pPr>
      <w:r w:rsidRPr="00D2267A">
        <w:rPr>
          <w:rFonts w:eastAsia="Arial Unicode MS"/>
          <w:b/>
        </w:rPr>
        <w:t>Variantne ponudbe</w:t>
      </w:r>
    </w:p>
    <w:p w:rsidR="00A67CA6" w:rsidRPr="00D2267A" w:rsidRDefault="00A67CA6" w:rsidP="00D37134">
      <w:bookmarkStart w:id="96" w:name="_Toc401208420"/>
      <w:bookmarkStart w:id="97" w:name="_Toc401234753"/>
      <w:bookmarkStart w:id="98" w:name="_Toc402938150"/>
      <w:bookmarkStart w:id="99" w:name="_Toc402956106"/>
      <w:bookmarkStart w:id="100" w:name="_Toc405979773"/>
      <w:bookmarkStart w:id="101" w:name="_Toc406653992"/>
      <w:bookmarkStart w:id="102" w:name="_Toc446451032"/>
    </w:p>
    <w:p w:rsidR="00A67CA6" w:rsidRPr="00D2267A" w:rsidRDefault="00A67CA6" w:rsidP="00D37134">
      <w:r w:rsidRPr="00D2267A">
        <w:t>Variantne ponudbe niso dopuščene.</w:t>
      </w:r>
      <w:bookmarkEnd w:id="96"/>
      <w:bookmarkEnd w:id="97"/>
      <w:bookmarkEnd w:id="98"/>
      <w:bookmarkEnd w:id="99"/>
      <w:bookmarkEnd w:id="100"/>
      <w:bookmarkEnd w:id="101"/>
      <w:bookmarkEnd w:id="102"/>
    </w:p>
    <w:p w:rsidR="00B56CBD" w:rsidRPr="00D2267A" w:rsidRDefault="00B56CBD" w:rsidP="00D37134"/>
    <w:p w:rsidR="00A67CA6" w:rsidRPr="00D2267A" w:rsidRDefault="00A67CA6" w:rsidP="006E52F0">
      <w:pPr>
        <w:numPr>
          <w:ilvl w:val="2"/>
          <w:numId w:val="20"/>
        </w:numPr>
        <w:ind w:left="709"/>
        <w:rPr>
          <w:rFonts w:eastAsia="Arial Unicode MS"/>
          <w:b/>
        </w:rPr>
      </w:pPr>
      <w:r w:rsidRPr="00D2267A">
        <w:rPr>
          <w:rFonts w:eastAsia="Arial Unicode MS"/>
          <w:b/>
        </w:rPr>
        <w:t>Jezik ponudbe</w:t>
      </w:r>
    </w:p>
    <w:p w:rsidR="00A67CA6" w:rsidRPr="00D2267A" w:rsidRDefault="00A67CA6" w:rsidP="00D37134"/>
    <w:p w:rsidR="00A67CA6" w:rsidRPr="00D2267A" w:rsidRDefault="00A67CA6" w:rsidP="00D37134">
      <w:r w:rsidRPr="00D2267A">
        <w:t xml:space="preserve">Postopek javnega naročanja poteka v slovenskem jeziku. Ponudba, ki jo pripravi ponudnik ter vsa korespondenca in vsi dokumenti, ki se nanašajo na to ponudbo, morajo biti v slovenskem jeziku. </w:t>
      </w:r>
    </w:p>
    <w:p w:rsidR="00A67CA6" w:rsidRPr="00D2267A" w:rsidRDefault="00A67CA6" w:rsidP="00D37134"/>
    <w:p w:rsidR="00A67CA6" w:rsidRPr="00D2267A" w:rsidRDefault="00A67CA6" w:rsidP="00D37134">
      <w:r w:rsidRPr="00D2267A">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053CA" w:rsidRPr="00D2267A" w:rsidRDefault="006053CA" w:rsidP="00D37134"/>
    <w:p w:rsidR="00A67CA6" w:rsidRPr="00F12D99" w:rsidRDefault="00A67CA6" w:rsidP="006E52F0">
      <w:pPr>
        <w:numPr>
          <w:ilvl w:val="2"/>
          <w:numId w:val="20"/>
        </w:numPr>
        <w:ind w:left="709"/>
        <w:rPr>
          <w:rFonts w:eastAsia="Arial Unicode MS"/>
          <w:b/>
        </w:rPr>
      </w:pPr>
      <w:r w:rsidRPr="00F12D99">
        <w:rPr>
          <w:rFonts w:eastAsia="Arial Unicode MS"/>
          <w:b/>
        </w:rPr>
        <w:t>Način opremljanja in označevanja ponudbe</w:t>
      </w:r>
      <w:r w:rsidR="00F552DA">
        <w:rPr>
          <w:rFonts w:eastAsia="Arial Unicode MS"/>
          <w:b/>
        </w:rPr>
        <w:t>ne dokumentacije</w:t>
      </w:r>
    </w:p>
    <w:p w:rsidR="00A67CA6" w:rsidRPr="00D2267A" w:rsidRDefault="00A67CA6" w:rsidP="00D37134"/>
    <w:p w:rsidR="00A67CA6" w:rsidRPr="00D2267A" w:rsidRDefault="00A67CA6" w:rsidP="00712069">
      <w:r w:rsidRPr="00D2267A">
        <w:t>Ponudb</w:t>
      </w:r>
      <w:r w:rsidR="00F552DA">
        <w:t>ena dokumentacija</w:t>
      </w:r>
      <w:r w:rsidRPr="00D2267A">
        <w:t xml:space="preserve"> mora biti preluknjana in povezana z vrvico. Ovojnica s ponudbo </w:t>
      </w:r>
      <w:r w:rsidR="00F552DA">
        <w:t>oz. ponudbeno dokumentacijo</w:t>
      </w:r>
      <w:r w:rsidR="00F552DA" w:rsidRPr="00D2267A">
        <w:t xml:space="preserve"> </w:t>
      </w:r>
      <w:r w:rsidRPr="00D2267A">
        <w:t xml:space="preserve">mora biti naslovljena na naročnika, kot je določeno v naročilu. Opremljena </w:t>
      </w:r>
      <w:r w:rsidRPr="00D2267A">
        <w:lastRenderedPageBreak/>
        <w:t>mora biti z oznako naročila in jasnim opozorilom »NE ODPIRAJ – PONUDBA –</w:t>
      </w:r>
      <w:r w:rsidR="002E6D5B" w:rsidRPr="00D2267A">
        <w:rPr>
          <w:b/>
        </w:rPr>
        <w:t xml:space="preserve"> </w:t>
      </w:r>
      <w:r w:rsidR="00712069" w:rsidRPr="00712069">
        <w:rPr>
          <w:b/>
          <w:bCs/>
          <w:lang w:val="en-US"/>
        </w:rPr>
        <w:t>"</w:t>
      </w:r>
      <w:r w:rsidR="008E6494">
        <w:rPr>
          <w:b/>
          <w:bCs/>
          <w:lang w:val="en-US"/>
        </w:rPr>
        <w:t xml:space="preserve">NADOMESTNI OBJEKT KLINIČNEGA INŠTITUTA ZA MEDICINO DELA, PROMETA IN ŠPORTA </w:t>
      </w:r>
      <w:r w:rsidR="00C0636F">
        <w:rPr>
          <w:b/>
          <w:bCs/>
          <w:lang w:val="en-US"/>
        </w:rPr>
        <w:t>UNIVERZITETNEGA KLINIČNEGA CENTRA</w:t>
      </w:r>
      <w:r w:rsidR="008E6494">
        <w:rPr>
          <w:b/>
          <w:bCs/>
          <w:lang w:val="en-US"/>
        </w:rPr>
        <w:t xml:space="preserve"> LJUBLJANA</w:t>
      </w:r>
      <w:r w:rsidR="00712069" w:rsidRPr="00712069">
        <w:rPr>
          <w:b/>
          <w:bCs/>
          <w:lang w:val="en-US"/>
        </w:rPr>
        <w:t>".</w:t>
      </w:r>
    </w:p>
    <w:p w:rsidR="004A06E3" w:rsidRDefault="004A06E3" w:rsidP="00D37134"/>
    <w:p w:rsidR="00A67CA6" w:rsidRPr="00D2267A" w:rsidRDefault="00A67CA6" w:rsidP="00D37134">
      <w:r w:rsidRPr="00D2267A">
        <w:t xml:space="preserve">Na zunanji ovitek ponudnik nalepi izpolnjen obrazec »PRIJAVA ODDAJE PONUDBE« </w:t>
      </w:r>
      <w:r w:rsidRPr="00D2267A">
        <w:rPr>
          <w:i/>
        </w:rPr>
        <w:t>(zadnji list v dokumentaciji).</w:t>
      </w:r>
      <w:r w:rsidRPr="00D2267A">
        <w:t xml:space="preserve"> Na obrazcu mora biti izpolnjeno, ali nastopa ponudnik sam ali s podizvajalci ali s skupno ponudbo. Na hrbtni strani ovojnice mora biti označen naziv ponudnika, njegovo podjetje in naslov.</w:t>
      </w:r>
    </w:p>
    <w:p w:rsidR="00A67CA6" w:rsidRPr="00D2267A" w:rsidRDefault="00A67CA6" w:rsidP="00D37134"/>
    <w:p w:rsidR="00A67CA6" w:rsidRPr="00D2267A" w:rsidRDefault="00A67CA6" w:rsidP="00D37134">
      <w:r w:rsidRPr="00D2267A">
        <w:t xml:space="preserve">V primeru, da ponudba ni označena kot navedeno, naročnik ne odgovarja za predčasno odpiranje ponudbe ali za založitev ponudbe. </w:t>
      </w:r>
    </w:p>
    <w:p w:rsidR="00A67CA6" w:rsidRPr="00D2267A" w:rsidRDefault="00A67CA6" w:rsidP="00D37134"/>
    <w:p w:rsidR="00A67CA6" w:rsidRPr="00D2267A" w:rsidRDefault="00A67CA6" w:rsidP="00D37134">
      <w:r w:rsidRPr="00D2267A">
        <w:t>Ponudbena dokumentacija mora biti natipkana ali napisana z neizbrisljivo pisavo. 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podizvajalcem naj ponudnik najprej priloži svoj posamezen dokument, ki je del ponudbene dokumentacije, ter takoj za njim dokument drugega ponudnika, ki nastopa v skupni ponudbi oziroma podizvajalca (npr. najprej izjavo zase, nato izjavo za podizvajalca,…).</w:t>
      </w:r>
    </w:p>
    <w:p w:rsidR="004E7A5A" w:rsidRPr="00D2267A" w:rsidRDefault="004E7A5A" w:rsidP="00D37134"/>
    <w:p w:rsidR="00DB36A4" w:rsidRPr="00D2267A" w:rsidRDefault="00DB36A4" w:rsidP="006E52F0">
      <w:pPr>
        <w:numPr>
          <w:ilvl w:val="2"/>
          <w:numId w:val="20"/>
        </w:numPr>
        <w:ind w:left="709"/>
        <w:rPr>
          <w:rFonts w:eastAsia="Arial Unicode MS"/>
          <w:b/>
        </w:rPr>
      </w:pPr>
      <w:r w:rsidRPr="00D2267A">
        <w:rPr>
          <w:rFonts w:eastAsia="Arial Unicode MS"/>
          <w:b/>
        </w:rPr>
        <w:t>Veljavnost ponudbe</w:t>
      </w:r>
    </w:p>
    <w:p w:rsidR="00DB36A4" w:rsidRPr="00D2267A" w:rsidRDefault="00DB36A4" w:rsidP="00D37134"/>
    <w:p w:rsidR="00DB36A4" w:rsidRPr="00D2267A" w:rsidRDefault="00DB36A4" w:rsidP="00D37134">
      <w:pPr>
        <w:rPr>
          <w:color w:val="FF0000"/>
        </w:rPr>
      </w:pPr>
      <w:r w:rsidRPr="00D2267A">
        <w:t xml:space="preserve">Ponudba mora veljati najmanj </w:t>
      </w:r>
      <w:r w:rsidR="00464424">
        <w:t>120</w:t>
      </w:r>
      <w:r w:rsidR="00464424" w:rsidRPr="00D2267A">
        <w:t xml:space="preserve"> </w:t>
      </w:r>
      <w:r w:rsidRPr="00D2267A">
        <w:t>dni od dneva javnega odpiranja ponudb.</w:t>
      </w:r>
      <w:r w:rsidRPr="00D2267A">
        <w:rPr>
          <w:color w:val="C00000"/>
        </w:rPr>
        <w:t xml:space="preserve"> </w:t>
      </w:r>
      <w:r w:rsidRPr="00D2267A">
        <w:t xml:space="preserve">Ponudba, ki bo veljala manj časa, bo izločena.         </w:t>
      </w:r>
    </w:p>
    <w:p w:rsidR="00DB36A4" w:rsidRPr="00D2267A" w:rsidRDefault="00DB36A4" w:rsidP="00D37134">
      <w:r w:rsidRPr="00D2267A">
        <w:t xml:space="preserve"> </w:t>
      </w:r>
    </w:p>
    <w:p w:rsidR="00DB36A4" w:rsidRPr="00D2267A" w:rsidRDefault="00DB36A4" w:rsidP="00D37134">
      <w:r w:rsidRPr="00D2267A">
        <w:t xml:space="preserve">V izjemnih okoliščinah bo naročnik lahko zahteval, da ponudniki podaljšajo čas veljavnosti ponudb za določeno dodatno obdobje. </w:t>
      </w:r>
    </w:p>
    <w:p w:rsidR="004E7A5A" w:rsidRPr="00D2267A" w:rsidRDefault="004E7A5A" w:rsidP="00D37134"/>
    <w:p w:rsidR="00DB36A4" w:rsidRPr="00D2267A" w:rsidRDefault="00DB36A4" w:rsidP="006E52F0">
      <w:pPr>
        <w:numPr>
          <w:ilvl w:val="2"/>
          <w:numId w:val="20"/>
        </w:numPr>
        <w:ind w:left="709"/>
        <w:rPr>
          <w:rFonts w:eastAsia="Arial Unicode MS"/>
          <w:b/>
        </w:rPr>
      </w:pPr>
      <w:r w:rsidRPr="00D2267A">
        <w:rPr>
          <w:rFonts w:eastAsia="Arial Unicode MS"/>
          <w:b/>
        </w:rPr>
        <w:t>Stroški ponudbe</w:t>
      </w:r>
    </w:p>
    <w:p w:rsidR="00DB36A4" w:rsidRPr="00D2267A" w:rsidRDefault="00DB36A4" w:rsidP="00D37134"/>
    <w:p w:rsidR="00A67CA6" w:rsidRPr="00D2267A" w:rsidRDefault="00DB36A4" w:rsidP="00D37134">
      <w:r w:rsidRPr="00D2267A">
        <w:t>Vse stroške povezane s pripravo in predložitvijo ponudbe nosi ponudnik.</w:t>
      </w:r>
    </w:p>
    <w:p w:rsidR="00DB36A4" w:rsidRDefault="00DB36A4" w:rsidP="00D37134"/>
    <w:p w:rsidR="00B56CBD" w:rsidRPr="00D2267A" w:rsidRDefault="00B56CBD" w:rsidP="00D37134"/>
    <w:p w:rsidR="008B05B9" w:rsidRPr="00D2267A" w:rsidRDefault="005C0814" w:rsidP="006E52F0">
      <w:pPr>
        <w:pStyle w:val="PODNASLOVI"/>
        <w:numPr>
          <w:ilvl w:val="0"/>
          <w:numId w:val="20"/>
        </w:numPr>
        <w:rPr>
          <w:rFonts w:cs="Arial"/>
        </w:rPr>
      </w:pPr>
      <w:bookmarkStart w:id="103" w:name="_Toc507505025"/>
      <w:r w:rsidRPr="00D2267A">
        <w:rPr>
          <w:rFonts w:cs="Arial"/>
        </w:rPr>
        <w:t>OBVESTILO O ODLOČITVI O ODDAJI NAROČILA</w:t>
      </w:r>
      <w:bookmarkEnd w:id="103"/>
    </w:p>
    <w:p w:rsidR="005C0814" w:rsidRPr="00D2267A" w:rsidRDefault="005C0814" w:rsidP="00D37134"/>
    <w:p w:rsidR="005C0814" w:rsidRPr="00D2267A" w:rsidRDefault="005C0814" w:rsidP="00D37134">
      <w:r w:rsidRPr="00D2267A">
        <w:t>Naročnik bo ponudnike obvestil o odločitvi o oddaji naročila na način, predpisan v ZJN-3.</w:t>
      </w:r>
    </w:p>
    <w:p w:rsidR="004E7A5A" w:rsidRDefault="004E7A5A" w:rsidP="00D37134"/>
    <w:p w:rsidR="008921AA" w:rsidRPr="00D2267A" w:rsidRDefault="008921AA" w:rsidP="00D37134"/>
    <w:p w:rsidR="005C0814" w:rsidRPr="00D2267A" w:rsidRDefault="005C0814" w:rsidP="006E52F0">
      <w:pPr>
        <w:pStyle w:val="PODNASLOVI"/>
        <w:numPr>
          <w:ilvl w:val="0"/>
          <w:numId w:val="20"/>
        </w:numPr>
        <w:rPr>
          <w:rFonts w:cs="Arial"/>
        </w:rPr>
      </w:pPr>
      <w:bookmarkStart w:id="104" w:name="_Toc507505026"/>
      <w:r w:rsidRPr="00D2267A">
        <w:rPr>
          <w:rFonts w:cs="Arial"/>
        </w:rPr>
        <w:t>ODSTOP OD IZVEDBE JAVNEGA NAROČILA</w:t>
      </w:r>
      <w:bookmarkEnd w:id="104"/>
    </w:p>
    <w:p w:rsidR="008B05B9" w:rsidRPr="00D2267A" w:rsidRDefault="008B05B9" w:rsidP="00D37134"/>
    <w:p w:rsidR="005C0814" w:rsidRPr="00D2267A" w:rsidRDefault="005C0814" w:rsidP="00D37134">
      <w:bookmarkStart w:id="105" w:name="_Toc68433769"/>
      <w:bookmarkStart w:id="106" w:name="_Toc107977769"/>
      <w:bookmarkStart w:id="107" w:name="_Toc108236753"/>
      <w:bookmarkStart w:id="108" w:name="_Toc108237997"/>
      <w:bookmarkStart w:id="109" w:name="_Toc108238287"/>
      <w:bookmarkStart w:id="110" w:name="_Toc108517286"/>
      <w:bookmarkStart w:id="111" w:name="_Toc108580964"/>
      <w:bookmarkStart w:id="112" w:name="_Toc298417132"/>
      <w:bookmarkEnd w:id="46"/>
      <w:bookmarkEnd w:id="47"/>
      <w:bookmarkEnd w:id="48"/>
      <w:bookmarkEnd w:id="49"/>
      <w:bookmarkEnd w:id="50"/>
      <w:bookmarkEnd w:id="51"/>
      <w:bookmarkEnd w:id="52"/>
      <w:bookmarkEnd w:id="53"/>
      <w:bookmarkEnd w:id="54"/>
      <w:bookmarkEnd w:id="95"/>
      <w:r w:rsidRPr="00D2267A">
        <w:t>Naročnik lahko na podlagi osmega odstavka 90. člena ZJN-</w:t>
      </w:r>
      <w:r w:rsidR="001E6C38" w:rsidRPr="00D2267A">
        <w:t>3</w:t>
      </w:r>
      <w:r w:rsidRPr="00D2267A">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rsidR="005C0814" w:rsidRDefault="005C0814" w:rsidP="00D37134"/>
    <w:p w:rsidR="009678C8" w:rsidRPr="00D2267A" w:rsidRDefault="009678C8" w:rsidP="00D37134"/>
    <w:p w:rsidR="005C0814" w:rsidRPr="00D2267A" w:rsidRDefault="005C0814" w:rsidP="006E52F0">
      <w:pPr>
        <w:pStyle w:val="PODNASLOVI"/>
        <w:numPr>
          <w:ilvl w:val="0"/>
          <w:numId w:val="20"/>
        </w:numPr>
        <w:rPr>
          <w:rFonts w:cs="Arial"/>
        </w:rPr>
      </w:pPr>
      <w:bookmarkStart w:id="113" w:name="_Toc507505027"/>
      <w:r w:rsidRPr="00D2267A">
        <w:rPr>
          <w:rFonts w:cs="Arial"/>
        </w:rPr>
        <w:t>PRAVNO VARSTVO</w:t>
      </w:r>
      <w:bookmarkEnd w:id="113"/>
    </w:p>
    <w:p w:rsidR="005C0814" w:rsidRPr="00D2267A" w:rsidRDefault="005C0814" w:rsidP="00D37134"/>
    <w:p w:rsidR="0081394F" w:rsidRPr="00D2267A" w:rsidRDefault="005C0814" w:rsidP="00D37134">
      <w:r w:rsidRPr="00D2267A">
        <w:lastRenderedPageBreak/>
        <w:t xml:space="preserve">Pravno varstvo ponudnika, naročnika in javnega interesa v postopku oddaje predmetnega javnega naročila se ureja v skladu </w:t>
      </w:r>
      <w:r w:rsidR="00FE4BB4">
        <w:t>z</w:t>
      </w:r>
      <w:r w:rsidR="0081394F" w:rsidRPr="00D2267A">
        <w:t xml:space="preserve"> Zakon</w:t>
      </w:r>
      <w:r w:rsidR="00FE4BB4">
        <w:t>om</w:t>
      </w:r>
      <w:r w:rsidR="0081394F" w:rsidRPr="00D2267A">
        <w:t xml:space="preserve"> o pravnem varstvu v postopkih javnega naročanje (Uradni list RS, št. 43/11, </w:t>
      </w:r>
      <w:hyperlink r:id="rId24" w:tgtFrame="_blank" w:tooltip="Zakon o dopolnitvi Zakona o tajnih podatkih" w:history="1">
        <w:r w:rsidR="0081394F" w:rsidRPr="00D2267A">
          <w:t>60/11</w:t>
        </w:r>
      </w:hyperlink>
      <w:r w:rsidR="0081394F" w:rsidRPr="00D2267A">
        <w:t xml:space="preserve"> – ZTP-D, </w:t>
      </w:r>
      <w:hyperlink r:id="rId25" w:tgtFrame="_blank" w:tooltip="Zakon o spremembah in dopolnitvah Zakona o pravnem varstvu v postopkih javnega naročanja" w:history="1">
        <w:r w:rsidR="0081394F" w:rsidRPr="00D2267A">
          <w:t>63/13</w:t>
        </w:r>
      </w:hyperlink>
      <w:r w:rsidR="000C20EB">
        <w:t xml:space="preserve">, </w:t>
      </w:r>
      <w:hyperlink r:id="rId26" w:tgtFrame="_blank" w:tooltip="Zakon o spremembah in dopolnitvah Zakona o državni upravi" w:history="1">
        <w:r w:rsidR="0081394F" w:rsidRPr="00D2267A">
          <w:t>90/14</w:t>
        </w:r>
      </w:hyperlink>
      <w:r w:rsidR="0081394F" w:rsidRPr="00D2267A">
        <w:t xml:space="preserve"> – ZDU-1I</w:t>
      </w:r>
      <w:r w:rsidR="000C20EB">
        <w:t xml:space="preserve"> in 60/17</w:t>
      </w:r>
      <w:r w:rsidR="00C71B36" w:rsidRPr="00D2267A">
        <w:t>;</w:t>
      </w:r>
      <w:r w:rsidR="0081394F" w:rsidRPr="00D2267A">
        <w:t xml:space="preserve"> v nadalj</w:t>
      </w:r>
      <w:r w:rsidR="00C71B36" w:rsidRPr="00D2267A">
        <w:t>njem besedilu:</w:t>
      </w:r>
      <w:r w:rsidR="0081394F" w:rsidRPr="00D2267A">
        <w:t xml:space="preserve"> ZPVPJN). </w:t>
      </w:r>
    </w:p>
    <w:p w:rsidR="005C0814" w:rsidRPr="00D2267A" w:rsidRDefault="005C0814" w:rsidP="00D37134">
      <w:r w:rsidRPr="00D2267A">
        <w:t xml:space="preserve"> </w:t>
      </w:r>
    </w:p>
    <w:p w:rsidR="005C0814" w:rsidRPr="00D2267A" w:rsidRDefault="005C0814" w:rsidP="00D37134">
      <w:r w:rsidRPr="00D2267A">
        <w:t xml:space="preserve">Zahtevek za revizijo lahko vloži vsaka oseba, ki ima ali je imela interes za dodelitev javnega naročila in ji je ali bi ji lahko z domnevno kršitvijo nastala škoda, ter zagovornik javnega interesa. </w:t>
      </w:r>
    </w:p>
    <w:p w:rsidR="005C0814" w:rsidRPr="002F37B4" w:rsidRDefault="005C0814" w:rsidP="00D37134"/>
    <w:p w:rsidR="002F37B4" w:rsidRPr="000D4E25" w:rsidRDefault="005C0814" w:rsidP="00DD7F18">
      <w:pPr>
        <w:pStyle w:val="Navadensplet"/>
        <w:spacing w:line="260" w:lineRule="exact"/>
        <w:rPr>
          <w:rFonts w:ascii="Arial" w:hAnsi="Arial"/>
          <w:sz w:val="20"/>
          <w:lang w:val="sl-SI"/>
        </w:rPr>
      </w:pPr>
      <w:r w:rsidRPr="000D4E25">
        <w:rPr>
          <w:rFonts w:ascii="Arial" w:hAnsi="Arial"/>
          <w:sz w:val="20"/>
          <w:lang w:val="sl-SI"/>
        </w:rPr>
        <w:t xml:space="preserve">Zahtevek za revizijo, ki se nanaša </w:t>
      </w:r>
      <w:r w:rsidR="002F37B4" w:rsidRPr="000D4E25">
        <w:rPr>
          <w:rFonts w:ascii="Arial" w:hAnsi="Arial"/>
          <w:sz w:val="20"/>
          <w:lang w:val="sl-SI"/>
        </w:rPr>
        <w:t>na vsebino objave, povabilo k oddaji ponudbe ali razpisno dokumentacijo</w:t>
      </w:r>
      <w:r w:rsidRPr="000D4E25">
        <w:rPr>
          <w:rFonts w:ascii="Arial" w:hAnsi="Arial"/>
          <w:sz w:val="20"/>
          <w:lang w:val="sl-SI"/>
        </w:rPr>
        <w:t xml:space="preserve">, se, razen v primeru iz </w:t>
      </w:r>
      <w:r w:rsidR="000C20EB" w:rsidRPr="000D4E25">
        <w:rPr>
          <w:rFonts w:ascii="Arial" w:hAnsi="Arial"/>
          <w:sz w:val="20"/>
          <w:lang w:val="sl-SI"/>
        </w:rPr>
        <w:t>tretjega</w:t>
      </w:r>
      <w:r w:rsidRPr="000D4E25">
        <w:rPr>
          <w:rFonts w:ascii="Arial" w:hAnsi="Arial"/>
          <w:sz w:val="20"/>
          <w:lang w:val="sl-SI"/>
        </w:rPr>
        <w:t xml:space="preserve"> odstavka 25. člena ZPVPJN, vloži v</w:t>
      </w:r>
      <w:r w:rsidR="000C20EB" w:rsidRPr="000D4E25">
        <w:rPr>
          <w:rFonts w:ascii="Arial" w:hAnsi="Arial"/>
          <w:sz w:val="20"/>
          <w:lang w:val="sl-SI"/>
        </w:rPr>
        <w:t xml:space="preserve"> desetih</w:t>
      </w:r>
      <w:r w:rsidRPr="000D4E25">
        <w:rPr>
          <w:rFonts w:ascii="Arial" w:hAnsi="Arial"/>
          <w:sz w:val="20"/>
          <w:lang w:val="sl-SI"/>
        </w:rPr>
        <w:t xml:space="preserve"> delovnih dneh od dneva </w:t>
      </w:r>
      <w:r w:rsidR="002F37B4" w:rsidRPr="000D4E25">
        <w:rPr>
          <w:rFonts w:ascii="Arial" w:hAnsi="Arial"/>
          <w:sz w:val="20"/>
          <w:lang w:val="sl-SI"/>
        </w:rPr>
        <w:t>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rsidR="005C0814" w:rsidRPr="00D2267A" w:rsidRDefault="005C0814" w:rsidP="00720BAA"/>
    <w:p w:rsidR="005C0814" w:rsidRPr="00D2267A" w:rsidRDefault="005C0814" w:rsidP="00D37134">
      <w:r w:rsidRPr="00D2267A">
        <w:t>Zahtevek za revizijo se vloži pisno neposredno pri naročniku, po pošti priporočeno ali priporočeno s povratnico.</w:t>
      </w:r>
    </w:p>
    <w:p w:rsidR="005C0814" w:rsidRPr="00D2267A" w:rsidRDefault="005C0814" w:rsidP="00D37134"/>
    <w:p w:rsidR="005C0814" w:rsidRPr="00D2267A" w:rsidRDefault="005C0814" w:rsidP="00D37134">
      <w:r w:rsidRPr="00D2267A">
        <w:t xml:space="preserve">Vlagatelj mora kopijo zahtevka za revizijo hkrati posredovati </w:t>
      </w:r>
      <w:r w:rsidR="006F7DBA">
        <w:t>m</w:t>
      </w:r>
      <w:r w:rsidRPr="00D2267A">
        <w:t>inistrstvu</w:t>
      </w:r>
      <w:r w:rsidR="006F7DBA">
        <w:t>, pristojnemu za javna naročila.</w:t>
      </w:r>
      <w:r w:rsidRPr="00D2267A">
        <w:t xml:space="preserve"> </w:t>
      </w:r>
    </w:p>
    <w:p w:rsidR="005C0814" w:rsidRPr="00D2267A" w:rsidRDefault="005C0814" w:rsidP="00D37134"/>
    <w:p w:rsidR="005C0814" w:rsidRPr="00D2267A" w:rsidRDefault="005C0814" w:rsidP="00D37134">
      <w:r w:rsidRPr="00D2267A">
        <w:t xml:space="preserve">Vlagatelj mora v zahtevku za revizijo navesti:  </w:t>
      </w:r>
    </w:p>
    <w:p w:rsidR="005C0814" w:rsidRPr="00D2267A" w:rsidRDefault="005C0814" w:rsidP="005722C2">
      <w:pPr>
        <w:ind w:left="709"/>
      </w:pPr>
      <w:r w:rsidRPr="00D2267A">
        <w:t>•</w:t>
      </w:r>
      <w:r w:rsidRPr="00D2267A">
        <w:tab/>
        <w:t xml:space="preserve">ime in naslov vlagatelja zahtevka in kontaktno osebo, </w:t>
      </w:r>
    </w:p>
    <w:p w:rsidR="005C0814" w:rsidRPr="00D2267A" w:rsidRDefault="005C0814" w:rsidP="005722C2">
      <w:pPr>
        <w:ind w:left="709"/>
      </w:pPr>
      <w:r w:rsidRPr="00D2267A">
        <w:t>•</w:t>
      </w:r>
      <w:r w:rsidRPr="00D2267A">
        <w:tab/>
        <w:t xml:space="preserve">ime naročnika, </w:t>
      </w:r>
    </w:p>
    <w:p w:rsidR="005C0814" w:rsidRPr="00D2267A" w:rsidRDefault="005C0814" w:rsidP="005722C2">
      <w:pPr>
        <w:ind w:left="709"/>
      </w:pPr>
      <w:r w:rsidRPr="00D2267A">
        <w:t>•</w:t>
      </w:r>
      <w:r w:rsidRPr="00D2267A">
        <w:tab/>
        <w:t xml:space="preserve">oznako (številko) javnega naročila oziroma odločitve o oddaji javnega naročila, </w:t>
      </w:r>
    </w:p>
    <w:p w:rsidR="005C0814" w:rsidRPr="00D2267A" w:rsidRDefault="005C0814" w:rsidP="005722C2">
      <w:pPr>
        <w:ind w:left="709"/>
      </w:pPr>
      <w:r w:rsidRPr="00D2267A">
        <w:t>•</w:t>
      </w:r>
      <w:r w:rsidRPr="00D2267A">
        <w:tab/>
        <w:t>predmet javnega naročila,</w:t>
      </w:r>
    </w:p>
    <w:p w:rsidR="005C0814" w:rsidRPr="00D2267A" w:rsidRDefault="005C0814" w:rsidP="005722C2">
      <w:pPr>
        <w:ind w:left="709"/>
      </w:pPr>
      <w:r w:rsidRPr="00D2267A">
        <w:t>•</w:t>
      </w:r>
      <w:r w:rsidRPr="00D2267A">
        <w:tab/>
        <w:t xml:space="preserve">očitane kršitve, </w:t>
      </w:r>
    </w:p>
    <w:p w:rsidR="005C0814" w:rsidRPr="00D2267A" w:rsidRDefault="005C0814" w:rsidP="005722C2">
      <w:pPr>
        <w:ind w:left="709"/>
      </w:pPr>
      <w:r w:rsidRPr="00D2267A">
        <w:t>•</w:t>
      </w:r>
      <w:r w:rsidRPr="00D2267A">
        <w:tab/>
        <w:t>dejstva in dokaze, s katerimi se kršitve dokazujejo,</w:t>
      </w:r>
      <w:r w:rsidRPr="00D2267A">
        <w:tab/>
        <w:t xml:space="preserve"> </w:t>
      </w:r>
    </w:p>
    <w:p w:rsidR="005C0814" w:rsidRPr="00D2267A" w:rsidRDefault="005C0814" w:rsidP="005722C2">
      <w:pPr>
        <w:ind w:left="709"/>
      </w:pPr>
      <w:r w:rsidRPr="00D2267A">
        <w:t xml:space="preserve">ter mora priložiti: </w:t>
      </w:r>
    </w:p>
    <w:p w:rsidR="005C0814" w:rsidRPr="00D2267A" w:rsidRDefault="005C0814" w:rsidP="005722C2">
      <w:pPr>
        <w:ind w:left="709"/>
      </w:pPr>
      <w:r w:rsidRPr="00D2267A">
        <w:t>•</w:t>
      </w:r>
      <w:r w:rsidRPr="00D2267A">
        <w:tab/>
        <w:t>pooblastilo za zastopanje v predrevizijskem in revizijskem postopku, če vlagatelj nastopa s pooblaščencem in</w:t>
      </w:r>
    </w:p>
    <w:p w:rsidR="005C0814" w:rsidRPr="00D2267A" w:rsidRDefault="005C0814" w:rsidP="005722C2">
      <w:pPr>
        <w:ind w:left="709"/>
      </w:pPr>
      <w:r w:rsidRPr="00D2267A">
        <w:t>•</w:t>
      </w:r>
      <w:r w:rsidRPr="00D2267A">
        <w:tab/>
        <w:t>potrdilo o plačilu takse iz 71. člena ZPVPJN, na račun Ministrstva za finance št. 01100-1000358802. Na plačilnem nalogu je potrebno vpisati naslednje sklicevanje na številko odobritve:</w:t>
      </w:r>
    </w:p>
    <w:p w:rsidR="005C0814" w:rsidRDefault="005C0814" w:rsidP="005722C2">
      <w:pPr>
        <w:ind w:left="709"/>
      </w:pPr>
      <w:r w:rsidRPr="00D2267A">
        <w:t xml:space="preserve">11 16110-7111290-XXXXXXLL (oznaka X pomeni št. javnega naročila, oznaka L pa pomeni označbo leta. V kolikor je št. javnega naročila krajših sedmih znakov se na manjkajoča mesta spredaj vpiše 0). Višina takse je </w:t>
      </w:r>
      <w:r w:rsidR="002F37B4">
        <w:t>4.000</w:t>
      </w:r>
      <w:r w:rsidRPr="00464424">
        <w:t>,00 EUR</w:t>
      </w:r>
      <w:r w:rsidRPr="00D2267A">
        <w:t>, če se zahtevek za revizijo nanaša na</w:t>
      </w:r>
      <w:r w:rsidR="002F37B4" w:rsidRPr="00F125EF">
        <w:t xml:space="preserve"> vsebino objave, povabilo k oddaji ponudbe ali razpisno dokumentacijo</w:t>
      </w:r>
      <w:r w:rsidRPr="00D2267A">
        <w:t>.</w:t>
      </w:r>
    </w:p>
    <w:p w:rsidR="00AA63C0" w:rsidRPr="00D2267A" w:rsidRDefault="00AA63C0" w:rsidP="00D37134"/>
    <w:p w:rsidR="005C0814" w:rsidRPr="00D2267A" w:rsidRDefault="005C0814" w:rsidP="006E52F0">
      <w:pPr>
        <w:pStyle w:val="PODNASLOVI"/>
        <w:numPr>
          <w:ilvl w:val="0"/>
          <w:numId w:val="20"/>
        </w:numPr>
        <w:rPr>
          <w:rFonts w:cs="Arial"/>
        </w:rPr>
      </w:pPr>
      <w:bookmarkStart w:id="114" w:name="_Toc507505028"/>
      <w:r w:rsidRPr="00D2267A">
        <w:rPr>
          <w:rFonts w:cs="Arial"/>
        </w:rPr>
        <w:t>POGODBA</w:t>
      </w:r>
      <w:bookmarkEnd w:id="114"/>
    </w:p>
    <w:p w:rsidR="005C0814" w:rsidRPr="00D2267A" w:rsidRDefault="00464424" w:rsidP="00464424">
      <w:pPr>
        <w:tabs>
          <w:tab w:val="left" w:pos="6854"/>
        </w:tabs>
      </w:pPr>
      <w:r>
        <w:tab/>
      </w:r>
    </w:p>
    <w:p w:rsidR="00464424" w:rsidRPr="005C0814" w:rsidRDefault="00464424" w:rsidP="00464424">
      <w:r w:rsidRPr="005C0814">
        <w:t>Naročnik in uporabnik bosta z izbranim ponudnikom podpisala pogodbo.</w:t>
      </w:r>
    </w:p>
    <w:p w:rsidR="00C71B36" w:rsidRPr="00D2267A" w:rsidRDefault="00C71B36" w:rsidP="00C71B36">
      <w:pPr>
        <w:rPr>
          <w:rFonts w:eastAsia="Calibri"/>
          <w:lang w:eastAsia="en-US"/>
        </w:rPr>
      </w:pPr>
    </w:p>
    <w:p w:rsidR="005C0814" w:rsidRPr="00D2267A" w:rsidRDefault="00C71B36" w:rsidP="00C71B36">
      <w:r w:rsidRPr="00D2267A">
        <w:rPr>
          <w:rFonts w:eastAsia="Calibri"/>
          <w:lang w:eastAsia="en-US"/>
        </w:rPr>
        <w:t xml:space="preserve">V skladu s šestim odstavkom 14. člena Zakona o integriteti in preprečevanju korupcije (Uradni list RS, št. 69/11; nadaljnjem besedilu: </w:t>
      </w:r>
      <w:proofErr w:type="spellStart"/>
      <w:r w:rsidRPr="00D2267A">
        <w:rPr>
          <w:rFonts w:eastAsia="Calibri"/>
          <w:lang w:eastAsia="en-US"/>
        </w:rPr>
        <w:t>ZIntPK</w:t>
      </w:r>
      <w:proofErr w:type="spellEnd"/>
      <w:r w:rsidRPr="00D2267A">
        <w:rPr>
          <w:rFonts w:eastAsia="Calibri"/>
          <w:lang w:eastAsia="en-US"/>
        </w:rPr>
        <w:t xml:space="preserve">) </w:t>
      </w:r>
      <w:r w:rsidR="005C0814" w:rsidRPr="00D2267A">
        <w:t>je dolžan izbrani ponudnik na poziv naročnika Ministrstva za zdravje, Štefanova 5, 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rsidR="005C0814" w:rsidRPr="00D2267A" w:rsidRDefault="005C0814" w:rsidP="00D37134"/>
    <w:p w:rsidR="005C0814" w:rsidRPr="00D2267A" w:rsidRDefault="005C0814" w:rsidP="00D37134">
      <w:r w:rsidRPr="00D2267A">
        <w:t xml:space="preserve">Naročnik bo pred podpisom pogodbe preveril, ali obstajajo razlogi iz 35. člena </w:t>
      </w:r>
      <w:proofErr w:type="spellStart"/>
      <w:r w:rsidRPr="00D2267A">
        <w:t>ZIntPK</w:t>
      </w:r>
      <w:proofErr w:type="spellEnd"/>
      <w:r w:rsidRPr="00D2267A">
        <w:t xml:space="preserve"> o prepovedi poslovanja, zaradi katerih naročnik ne sme poslovati z izbranim ponudnikom, ali s prijavljenim </w:t>
      </w:r>
      <w:r w:rsidRPr="00D2267A">
        <w:lastRenderedPageBreak/>
        <w:t xml:space="preserve">podizvajalcem, če je vrednost del, ki jih bo podizvajalec izvedel v tem naročilu višja od 10.000 EUR brez DDV.  </w:t>
      </w:r>
    </w:p>
    <w:p w:rsidR="005C0814" w:rsidRPr="00D2267A" w:rsidRDefault="005C0814" w:rsidP="00D37134"/>
    <w:p w:rsidR="005C0814" w:rsidRPr="00D2267A" w:rsidRDefault="005C0814" w:rsidP="00D37134">
      <w:r w:rsidRPr="00D2267A">
        <w:t xml:space="preserve">Izbrani ponudnik mora podpisati in vrniti naročniku pogodbo v roku 10 (desetih) delovnih dni po prejemu s strani naročnika podpisane pogodbe. </w:t>
      </w:r>
    </w:p>
    <w:p w:rsidR="005C0814" w:rsidRPr="00D2267A" w:rsidRDefault="005C0814" w:rsidP="00D37134"/>
    <w:p w:rsidR="005C0814" w:rsidRPr="00D2267A" w:rsidRDefault="005C0814" w:rsidP="00D37134">
      <w:r w:rsidRPr="00D2267A">
        <w:t>Pogodba se bo pred podpisom vsebinsko prilagodila glede na to, ali bo izbrani ponudnik predložil skupno ponudbo, prijavil sodelovanje podizvajalcev in podobno.</w:t>
      </w:r>
    </w:p>
    <w:p w:rsidR="005C0814" w:rsidRPr="00D2267A" w:rsidRDefault="005C0814" w:rsidP="00D37134"/>
    <w:p w:rsidR="00EC55F5" w:rsidRPr="00D2267A" w:rsidRDefault="00EC55F5" w:rsidP="00D37134"/>
    <w:tbl>
      <w:tblPr>
        <w:tblpPr w:leftFromText="141" w:rightFromText="141" w:vertAnchor="text" w:horzAnchor="margin" w:tblpY="109"/>
        <w:tblW w:w="0" w:type="auto"/>
        <w:tblLook w:val="01E0" w:firstRow="1" w:lastRow="1" w:firstColumn="1" w:lastColumn="1" w:noHBand="0" w:noVBand="0"/>
      </w:tblPr>
      <w:tblGrid>
        <w:gridCol w:w="4788"/>
        <w:gridCol w:w="4074"/>
      </w:tblGrid>
      <w:tr w:rsidR="005C0814" w:rsidRPr="00D2267A" w:rsidTr="00773F59">
        <w:tc>
          <w:tcPr>
            <w:tcW w:w="4788" w:type="dxa"/>
          </w:tcPr>
          <w:p w:rsidR="005C0814" w:rsidRPr="00D2267A" w:rsidRDefault="005C0814" w:rsidP="00D37134"/>
        </w:tc>
        <w:tc>
          <w:tcPr>
            <w:tcW w:w="4074" w:type="dxa"/>
          </w:tcPr>
          <w:p w:rsidR="004B0674" w:rsidRPr="00C95AA8" w:rsidRDefault="004B0674" w:rsidP="004B0674">
            <w:pPr>
              <w:jc w:val="center"/>
            </w:pPr>
            <w:r w:rsidRPr="00C95AA8">
              <w:t>mag. Mirko Stopar</w:t>
            </w:r>
          </w:p>
          <w:p w:rsidR="004B0674" w:rsidRDefault="004B0674" w:rsidP="004B0674">
            <w:pPr>
              <w:jc w:val="center"/>
            </w:pPr>
            <w:r w:rsidRPr="00C95AA8">
              <w:t xml:space="preserve">v. d. generalnega </w:t>
            </w:r>
            <w:r w:rsidR="000D4E25">
              <w:t>direktorja</w:t>
            </w:r>
          </w:p>
          <w:p w:rsidR="00720BAA" w:rsidRPr="00C95AA8" w:rsidRDefault="00720BAA" w:rsidP="004B0674">
            <w:pPr>
              <w:jc w:val="center"/>
            </w:pPr>
            <w:r>
              <w:t>Direktorata za zdravstveno ekonomiko</w:t>
            </w:r>
          </w:p>
          <w:p w:rsidR="005C0814" w:rsidRPr="00D2267A" w:rsidRDefault="005C0814" w:rsidP="00D37134"/>
        </w:tc>
      </w:tr>
    </w:tbl>
    <w:p w:rsidR="005C0814" w:rsidRPr="00D2267A" w:rsidRDefault="005C0814" w:rsidP="00D37134"/>
    <w:p w:rsidR="005C0814" w:rsidRPr="00D2267A" w:rsidRDefault="005C0814" w:rsidP="00D37134"/>
    <w:p w:rsidR="005C0814" w:rsidRPr="00D2267A" w:rsidRDefault="005C0814" w:rsidP="00D37134"/>
    <w:p w:rsidR="005C0814" w:rsidRPr="00D2267A" w:rsidRDefault="005C0814" w:rsidP="00D37134"/>
    <w:p w:rsidR="005C0814" w:rsidRPr="00D2267A" w:rsidRDefault="005C0814" w:rsidP="00D37134"/>
    <w:p w:rsidR="005C0814" w:rsidRPr="00D2267A" w:rsidRDefault="005C0814" w:rsidP="00D37134"/>
    <w:p w:rsidR="005C0814" w:rsidRPr="00D2267A" w:rsidRDefault="005C0814" w:rsidP="00D37134"/>
    <w:p w:rsidR="005C0814" w:rsidRPr="00D2267A" w:rsidRDefault="005C0814" w:rsidP="00D37134"/>
    <w:p w:rsidR="00825277" w:rsidRPr="00D2267A" w:rsidRDefault="00825277" w:rsidP="000C44CA">
      <w:pPr>
        <w:pStyle w:val="n2"/>
        <w:rPr>
          <w:rFonts w:cs="Arial"/>
          <w:bCs w:val="0"/>
          <w:color w:val="000000"/>
          <w:sz w:val="20"/>
          <w:szCs w:val="20"/>
        </w:rPr>
        <w:sectPr w:rsidR="00825277" w:rsidRPr="00D2267A" w:rsidSect="00B07A10">
          <w:headerReference w:type="default" r:id="rId27"/>
          <w:footerReference w:type="default" r:id="rId28"/>
          <w:pgSz w:w="11906" w:h="16838"/>
          <w:pgMar w:top="1134" w:right="1134" w:bottom="1134" w:left="1418" w:header="709" w:footer="454" w:gutter="0"/>
          <w:cols w:space="708"/>
          <w:docGrid w:linePitch="360"/>
        </w:sectPr>
      </w:pPr>
      <w:bookmarkStart w:id="115" w:name="_Toc302649295"/>
    </w:p>
    <w:p w:rsidR="00ED0C87" w:rsidRPr="00D2267A" w:rsidRDefault="00364F69" w:rsidP="000C44CA">
      <w:pPr>
        <w:pStyle w:val="n2"/>
        <w:rPr>
          <w:rFonts w:cs="Arial"/>
          <w:sz w:val="20"/>
          <w:szCs w:val="20"/>
          <w:lang w:val="sl-SI"/>
        </w:rPr>
      </w:pPr>
      <w:bookmarkStart w:id="116" w:name="_Toc507505029"/>
      <w:bookmarkStart w:id="117" w:name="_Toc68433764"/>
      <w:bookmarkStart w:id="118" w:name="_Toc13019798"/>
      <w:bookmarkStart w:id="119" w:name="_Toc21152247"/>
      <w:bookmarkStart w:id="120" w:name="_Toc49070937"/>
      <w:bookmarkStart w:id="121" w:name="_Toc68433772"/>
      <w:bookmarkStart w:id="122" w:name="_Toc107977772"/>
      <w:bookmarkStart w:id="123" w:name="_Toc108236756"/>
      <w:bookmarkStart w:id="124" w:name="_Toc108238000"/>
      <w:bookmarkStart w:id="125" w:name="_Toc108238290"/>
      <w:bookmarkStart w:id="126" w:name="_Toc108517290"/>
      <w:bookmarkStart w:id="127" w:name="_Toc108580969"/>
      <w:bookmarkStart w:id="128" w:name="_Toc298417134"/>
      <w:bookmarkEnd w:id="105"/>
      <w:bookmarkEnd w:id="106"/>
      <w:bookmarkEnd w:id="107"/>
      <w:bookmarkEnd w:id="108"/>
      <w:bookmarkEnd w:id="109"/>
      <w:bookmarkEnd w:id="110"/>
      <w:bookmarkEnd w:id="111"/>
      <w:bookmarkEnd w:id="112"/>
      <w:bookmarkEnd w:id="115"/>
      <w:r w:rsidRPr="00E735FA">
        <w:rPr>
          <w:rFonts w:cs="Arial"/>
          <w:lang w:eastAsia="sl-SI"/>
        </w:rPr>
        <w:lastRenderedPageBreak/>
        <w:t>OBRAZEC ŠT. 1</w:t>
      </w:r>
      <w:r w:rsidR="0089119D" w:rsidRPr="00E735FA">
        <w:rPr>
          <w:rFonts w:cs="Arial"/>
          <w:lang w:eastAsia="sl-SI"/>
        </w:rPr>
        <w:t xml:space="preserve"> </w:t>
      </w:r>
      <w:r w:rsidR="006D310A" w:rsidRPr="00E735FA">
        <w:rPr>
          <w:rFonts w:cs="Arial"/>
          <w:lang w:eastAsia="sl-SI"/>
        </w:rPr>
        <w:t>–</w:t>
      </w:r>
      <w:r w:rsidR="0089119D" w:rsidRPr="00E735FA">
        <w:rPr>
          <w:rFonts w:cs="Arial"/>
          <w:lang w:eastAsia="sl-SI"/>
        </w:rPr>
        <w:t xml:space="preserve"> </w:t>
      </w:r>
      <w:r w:rsidR="005722C2" w:rsidRPr="00E735FA">
        <w:rPr>
          <w:rFonts w:cs="Arial"/>
          <w:lang w:eastAsia="sl-SI"/>
        </w:rPr>
        <w:t>PONUDB</w:t>
      </w:r>
      <w:r w:rsidR="00DC3DCD" w:rsidRPr="00E735FA">
        <w:rPr>
          <w:rFonts w:cs="Arial"/>
          <w:lang w:eastAsia="sl-SI"/>
        </w:rPr>
        <w:t>A</w:t>
      </w:r>
      <w:bookmarkEnd w:id="116"/>
      <w:r w:rsidR="006D310A" w:rsidRPr="00D2267A">
        <w:rPr>
          <w:rFonts w:cs="Arial"/>
          <w:sz w:val="20"/>
          <w:szCs w:val="20"/>
          <w:lang w:val="sl-SI"/>
        </w:rPr>
        <w:t xml:space="preserve"> </w:t>
      </w:r>
    </w:p>
    <w:bookmarkEnd w:id="117"/>
    <w:bookmarkEnd w:id="118"/>
    <w:bookmarkEnd w:id="119"/>
    <w:bookmarkEnd w:id="120"/>
    <w:bookmarkEnd w:id="121"/>
    <w:bookmarkEnd w:id="122"/>
    <w:bookmarkEnd w:id="123"/>
    <w:bookmarkEnd w:id="124"/>
    <w:bookmarkEnd w:id="125"/>
    <w:bookmarkEnd w:id="126"/>
    <w:bookmarkEnd w:id="127"/>
    <w:bookmarkEnd w:id="128"/>
    <w:p w:rsidR="007F71F8" w:rsidRPr="009678C8" w:rsidRDefault="00DC3DCD" w:rsidP="00D37134">
      <w:pPr>
        <w:rPr>
          <w:i/>
        </w:rPr>
      </w:pPr>
      <w:r w:rsidRPr="009678C8">
        <w:rPr>
          <w:i/>
        </w:rPr>
        <w:t>(POJASNILO: Ponudnik mora izpolniti ta ponudbeni obrazec. Opredelitve v tem obrazcu so za ponudnika v celoti in popolnoma obvezujoče, zato naročnik ne bo upošteval morebitnih pridržkov v sami ponudbeni dokumentaciji oziroma dvoumnih pojasnil ponudnika.)</w:t>
      </w:r>
    </w:p>
    <w:p w:rsidR="00825277" w:rsidRPr="00D2267A" w:rsidRDefault="00825277" w:rsidP="00D37134">
      <w:bookmarkStart w:id="129" w:name="_Toc392226338"/>
      <w:bookmarkStart w:id="130" w:name="_Toc394567007"/>
      <w:bookmarkStart w:id="131" w:name="_Toc406654000"/>
      <w:bookmarkEnd w:id="0"/>
    </w:p>
    <w:p w:rsidR="00594F70" w:rsidRPr="00D2267A" w:rsidRDefault="006B04A4" w:rsidP="00D37134">
      <w:pPr>
        <w:rPr>
          <w:bCs/>
        </w:rPr>
      </w:pPr>
      <w:r w:rsidRPr="00D2267A">
        <w:t>PO</w:t>
      </w:r>
      <w:r w:rsidR="00594F70" w:rsidRPr="00D2267A">
        <w:t>NUDBA</w:t>
      </w:r>
      <w:bookmarkEnd w:id="129"/>
      <w:bookmarkEnd w:id="130"/>
      <w:r w:rsidR="0052472C" w:rsidRPr="00D2267A">
        <w:t xml:space="preserve"> št.___</w:t>
      </w:r>
      <w:r w:rsidR="004601D6" w:rsidRPr="00D2267A">
        <w:t>___________</w:t>
      </w:r>
      <w:r w:rsidR="0052472C" w:rsidRPr="00D2267A">
        <w:t>_______</w:t>
      </w:r>
      <w:bookmarkEnd w:id="131"/>
    </w:p>
    <w:tbl>
      <w:tblPr>
        <w:tblW w:w="0" w:type="auto"/>
        <w:tblLook w:val="04A0" w:firstRow="1" w:lastRow="0" w:firstColumn="1" w:lastColumn="0" w:noHBand="0" w:noVBand="1"/>
      </w:tblPr>
      <w:tblGrid>
        <w:gridCol w:w="1819"/>
        <w:gridCol w:w="7751"/>
      </w:tblGrid>
      <w:tr w:rsidR="007F6C69" w:rsidRPr="00D2267A" w:rsidTr="007E3736">
        <w:tc>
          <w:tcPr>
            <w:tcW w:w="1819" w:type="dxa"/>
            <w:shd w:val="clear" w:color="auto" w:fill="auto"/>
          </w:tcPr>
          <w:p w:rsidR="00825277" w:rsidRDefault="00825277" w:rsidP="00D37134"/>
          <w:p w:rsidR="007E3736" w:rsidRPr="00D2267A" w:rsidRDefault="007E3736" w:rsidP="00D37134"/>
          <w:p w:rsidR="007F6C69" w:rsidRPr="00D2267A" w:rsidRDefault="007F6C69" w:rsidP="007E3736">
            <w:pPr>
              <w:tabs>
                <w:tab w:val="left" w:pos="1532"/>
              </w:tabs>
            </w:pPr>
            <w:r w:rsidRPr="00D2267A">
              <w:t>PONUDNIK:</w:t>
            </w:r>
          </w:p>
        </w:tc>
        <w:tc>
          <w:tcPr>
            <w:tcW w:w="7751" w:type="dxa"/>
            <w:tcBorders>
              <w:bottom w:val="single" w:sz="4" w:space="0" w:color="auto"/>
            </w:tcBorders>
            <w:shd w:val="clear" w:color="auto" w:fill="auto"/>
          </w:tcPr>
          <w:p w:rsidR="00286EB1" w:rsidRPr="00D2267A" w:rsidRDefault="00286EB1" w:rsidP="00286EB1"/>
          <w:p w:rsidR="007F6C69" w:rsidRPr="00D2267A" w:rsidRDefault="007F6C69" w:rsidP="00D37134"/>
        </w:tc>
      </w:tr>
    </w:tbl>
    <w:p w:rsidR="007E3736" w:rsidRDefault="007E3736" w:rsidP="007E3736">
      <w:pPr>
        <w:widowControl w:val="0"/>
        <w:adjustRightInd w:val="0"/>
        <w:jc w:val="center"/>
        <w:textAlignment w:val="baseline"/>
        <w:rPr>
          <w:bCs/>
          <w:lang w:eastAsia="en-US"/>
        </w:rPr>
      </w:pPr>
    </w:p>
    <w:p w:rsidR="007E3736" w:rsidRPr="007E3736" w:rsidRDefault="007E3736" w:rsidP="007E3736">
      <w:pPr>
        <w:widowControl w:val="0"/>
        <w:adjustRightInd w:val="0"/>
        <w:jc w:val="center"/>
        <w:textAlignment w:val="baseline"/>
        <w:rPr>
          <w:bCs/>
          <w:lang w:eastAsia="en-US"/>
        </w:rPr>
      </w:pPr>
      <w:r w:rsidRPr="007E3736">
        <w:rPr>
          <w:bCs/>
          <w:lang w:eastAsia="en-US"/>
        </w:rPr>
        <w:t>ponujamo v izvedbo javno naročilo:</w:t>
      </w:r>
    </w:p>
    <w:p w:rsidR="007E3736" w:rsidRPr="007E3736" w:rsidRDefault="007E3736" w:rsidP="007E3736">
      <w:pPr>
        <w:widowControl w:val="0"/>
        <w:adjustRightInd w:val="0"/>
        <w:jc w:val="center"/>
        <w:textAlignment w:val="baseline"/>
        <w:rPr>
          <w:bCs/>
          <w:lang w:eastAsia="en-US"/>
        </w:rPr>
      </w:pPr>
    </w:p>
    <w:p w:rsidR="00712069" w:rsidRDefault="008E6494" w:rsidP="00712069">
      <w:pPr>
        <w:widowControl w:val="0"/>
        <w:tabs>
          <w:tab w:val="left" w:pos="284"/>
          <w:tab w:val="left" w:pos="851"/>
          <w:tab w:val="left" w:pos="1701"/>
        </w:tabs>
        <w:adjustRightInd w:val="0"/>
        <w:jc w:val="center"/>
        <w:textAlignment w:val="baseline"/>
        <w:rPr>
          <w:b/>
          <w:color w:val="000000"/>
        </w:rPr>
      </w:pPr>
      <w:r>
        <w:rPr>
          <w:b/>
          <w:color w:val="000000"/>
        </w:rPr>
        <w:t xml:space="preserve">Nadomestni objekt Kliničnega inštituta za medicino dela, prometa in športa </w:t>
      </w:r>
      <w:r w:rsidR="00C0636F">
        <w:rPr>
          <w:b/>
          <w:color w:val="000000"/>
        </w:rPr>
        <w:t>Univerzitetnega kliničnega centra</w:t>
      </w:r>
      <w:r>
        <w:rPr>
          <w:b/>
          <w:color w:val="000000"/>
        </w:rPr>
        <w:t xml:space="preserve"> Ljubljana </w:t>
      </w:r>
    </w:p>
    <w:p w:rsidR="008C48FC" w:rsidRDefault="008C48FC" w:rsidP="00712069">
      <w:pPr>
        <w:widowControl w:val="0"/>
        <w:tabs>
          <w:tab w:val="left" w:pos="284"/>
          <w:tab w:val="left" w:pos="851"/>
          <w:tab w:val="left" w:pos="1701"/>
        </w:tabs>
        <w:adjustRightInd w:val="0"/>
        <w:jc w:val="center"/>
        <w:textAlignment w:val="baseline"/>
        <w:rPr>
          <w:lang w:eastAsia="en-US"/>
        </w:rPr>
      </w:pPr>
    </w:p>
    <w:p w:rsidR="007E3736" w:rsidRPr="007E3736" w:rsidRDefault="007E3736" w:rsidP="007E3736">
      <w:pPr>
        <w:widowControl w:val="0"/>
        <w:tabs>
          <w:tab w:val="left" w:pos="284"/>
          <w:tab w:val="left" w:pos="851"/>
          <w:tab w:val="left" w:pos="1701"/>
        </w:tabs>
        <w:adjustRightInd w:val="0"/>
        <w:textAlignment w:val="baseline"/>
        <w:rPr>
          <w:lang w:eastAsia="en-US"/>
        </w:rPr>
      </w:pPr>
      <w:r w:rsidRPr="007E3736">
        <w:rPr>
          <w:lang w:eastAsia="en-US"/>
        </w:rPr>
        <w:t xml:space="preserve">Preučili, pregledali in razumeli smo celotno dokumentacijo ter ugotovili, da ne vsebuje nobenih napak ali drugih pomanjkljivosti. V skladu z navedenim vam ponujamo izvedbo razpisnih storitev v skladu s to ponudbo, za ceno, kot sledi: </w:t>
      </w: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7E3736" w:rsidRPr="007E3736" w:rsidTr="007E3736">
        <w:trPr>
          <w:trHeight w:val="347"/>
        </w:trPr>
        <w:tc>
          <w:tcPr>
            <w:tcW w:w="5650" w:type="dxa"/>
            <w:shd w:val="clear" w:color="auto" w:fill="D9D9D9"/>
          </w:tcPr>
          <w:p w:rsidR="007E3736" w:rsidRPr="007E3736" w:rsidRDefault="007E3736" w:rsidP="007E3736">
            <w:pPr>
              <w:tabs>
                <w:tab w:val="left" w:pos="284"/>
                <w:tab w:val="left" w:pos="851"/>
                <w:tab w:val="left" w:pos="1701"/>
              </w:tabs>
              <w:rPr>
                <w:b/>
                <w:lang w:eastAsia="en-US"/>
              </w:rPr>
            </w:pPr>
          </w:p>
        </w:tc>
        <w:tc>
          <w:tcPr>
            <w:tcW w:w="3420" w:type="dxa"/>
            <w:shd w:val="clear" w:color="auto" w:fill="D9D9D9"/>
          </w:tcPr>
          <w:p w:rsidR="007E3736" w:rsidRPr="007E3736" w:rsidRDefault="007E3736" w:rsidP="007E3736">
            <w:pPr>
              <w:tabs>
                <w:tab w:val="left" w:pos="851"/>
                <w:tab w:val="center" w:pos="4320"/>
                <w:tab w:val="right" w:pos="8640"/>
              </w:tabs>
              <w:jc w:val="right"/>
              <w:rPr>
                <w:lang w:eastAsia="en-US"/>
              </w:rPr>
            </w:pPr>
          </w:p>
        </w:tc>
      </w:tr>
      <w:tr w:rsidR="007E3736" w:rsidRPr="007E3736" w:rsidTr="007E3736">
        <w:trPr>
          <w:trHeight w:val="347"/>
        </w:trPr>
        <w:tc>
          <w:tcPr>
            <w:tcW w:w="5650" w:type="dxa"/>
          </w:tcPr>
          <w:p w:rsidR="007E3736" w:rsidRPr="007E3736" w:rsidRDefault="007E3736" w:rsidP="007E3736">
            <w:pPr>
              <w:tabs>
                <w:tab w:val="left" w:pos="284"/>
                <w:tab w:val="left" w:pos="851"/>
                <w:tab w:val="left" w:pos="1701"/>
              </w:tabs>
              <w:rPr>
                <w:b/>
                <w:lang w:eastAsia="en-US"/>
              </w:rPr>
            </w:pPr>
          </w:p>
          <w:p w:rsidR="007E3736" w:rsidRPr="007E3736" w:rsidRDefault="007E3736" w:rsidP="007E3736">
            <w:pPr>
              <w:tabs>
                <w:tab w:val="left" w:pos="284"/>
                <w:tab w:val="left" w:pos="851"/>
                <w:tab w:val="left" w:pos="1701"/>
              </w:tabs>
              <w:rPr>
                <w:b/>
                <w:lang w:eastAsia="en-US"/>
              </w:rPr>
            </w:pPr>
            <w:r w:rsidRPr="007E3736">
              <w:rPr>
                <w:bCs/>
                <w:lang w:eastAsia="en-US"/>
              </w:rPr>
              <w:t>Skupna ponudbena cena  (brez DDV):</w:t>
            </w:r>
          </w:p>
        </w:tc>
        <w:tc>
          <w:tcPr>
            <w:tcW w:w="3420" w:type="dxa"/>
          </w:tcPr>
          <w:p w:rsidR="007E3736" w:rsidRPr="007E3736" w:rsidRDefault="007E3736" w:rsidP="007E3736">
            <w:pPr>
              <w:tabs>
                <w:tab w:val="left" w:pos="851"/>
                <w:tab w:val="center" w:pos="4320"/>
                <w:tab w:val="right" w:pos="8640"/>
              </w:tabs>
              <w:jc w:val="right"/>
              <w:rPr>
                <w:lang w:eastAsia="en-US"/>
              </w:rPr>
            </w:pPr>
          </w:p>
          <w:p w:rsidR="007E3736" w:rsidRPr="007E3736" w:rsidRDefault="007E3736" w:rsidP="007E3736">
            <w:pPr>
              <w:tabs>
                <w:tab w:val="left" w:pos="851"/>
                <w:tab w:val="center" w:pos="4320"/>
                <w:tab w:val="right" w:pos="8640"/>
              </w:tabs>
              <w:jc w:val="right"/>
              <w:rPr>
                <w:lang w:eastAsia="en-US"/>
              </w:rPr>
            </w:pPr>
            <w:r w:rsidRPr="007E3736">
              <w:rPr>
                <w:lang w:eastAsia="en-US"/>
              </w:rPr>
              <w:t>....................................... EUR</w:t>
            </w:r>
          </w:p>
        </w:tc>
      </w:tr>
      <w:tr w:rsidR="007E3736" w:rsidRPr="007E3736" w:rsidTr="007E3736">
        <w:tc>
          <w:tcPr>
            <w:tcW w:w="5650" w:type="dxa"/>
          </w:tcPr>
          <w:p w:rsidR="007E3736" w:rsidRPr="007E3736" w:rsidRDefault="007E3736" w:rsidP="007E3736">
            <w:pPr>
              <w:tabs>
                <w:tab w:val="left" w:pos="851"/>
                <w:tab w:val="center" w:pos="4320"/>
                <w:tab w:val="right" w:pos="8640"/>
              </w:tabs>
              <w:jc w:val="left"/>
              <w:rPr>
                <w:bCs/>
                <w:lang w:eastAsia="en-US"/>
              </w:rPr>
            </w:pPr>
          </w:p>
          <w:p w:rsidR="007E3736" w:rsidRPr="007E3736" w:rsidRDefault="007E3736" w:rsidP="007E3736">
            <w:pPr>
              <w:tabs>
                <w:tab w:val="left" w:pos="851"/>
                <w:tab w:val="center" w:pos="4320"/>
                <w:tab w:val="right" w:pos="8640"/>
              </w:tabs>
              <w:jc w:val="left"/>
              <w:rPr>
                <w:bCs/>
                <w:lang w:eastAsia="en-US"/>
              </w:rPr>
            </w:pPr>
            <w:r w:rsidRPr="007E3736">
              <w:rPr>
                <w:bCs/>
                <w:lang w:eastAsia="en-US"/>
              </w:rPr>
              <w:t>Znesek DDV 22 %</w:t>
            </w:r>
          </w:p>
        </w:tc>
        <w:tc>
          <w:tcPr>
            <w:tcW w:w="3420" w:type="dxa"/>
          </w:tcPr>
          <w:p w:rsidR="007E3736" w:rsidRPr="007E3736" w:rsidRDefault="007E3736" w:rsidP="007E3736">
            <w:pPr>
              <w:tabs>
                <w:tab w:val="left" w:pos="851"/>
                <w:tab w:val="center" w:pos="4320"/>
                <w:tab w:val="right" w:pos="8640"/>
              </w:tabs>
              <w:jc w:val="right"/>
              <w:rPr>
                <w:lang w:eastAsia="en-US"/>
              </w:rPr>
            </w:pPr>
          </w:p>
          <w:p w:rsidR="007E3736" w:rsidRPr="007E3736" w:rsidRDefault="007E3736" w:rsidP="007E3736">
            <w:pPr>
              <w:tabs>
                <w:tab w:val="left" w:pos="851"/>
                <w:tab w:val="center" w:pos="4320"/>
                <w:tab w:val="right" w:pos="8640"/>
              </w:tabs>
              <w:jc w:val="right"/>
              <w:rPr>
                <w:lang w:eastAsia="en-US"/>
              </w:rPr>
            </w:pPr>
            <w:r w:rsidRPr="007E3736">
              <w:rPr>
                <w:lang w:eastAsia="en-US"/>
              </w:rPr>
              <w:t>+  .................................... EUR</w:t>
            </w:r>
          </w:p>
        </w:tc>
      </w:tr>
      <w:tr w:rsidR="007E3736" w:rsidRPr="007E3736" w:rsidTr="007E3736">
        <w:tc>
          <w:tcPr>
            <w:tcW w:w="5650" w:type="dxa"/>
          </w:tcPr>
          <w:p w:rsidR="007E3736" w:rsidRPr="007E3736" w:rsidRDefault="007E3736" w:rsidP="007E3736">
            <w:pPr>
              <w:tabs>
                <w:tab w:val="left" w:pos="851"/>
                <w:tab w:val="center" w:pos="4320"/>
                <w:tab w:val="right" w:pos="8640"/>
              </w:tabs>
              <w:jc w:val="left"/>
              <w:rPr>
                <w:b/>
                <w:lang w:eastAsia="en-US"/>
              </w:rPr>
            </w:pPr>
          </w:p>
          <w:p w:rsidR="007E3736" w:rsidRPr="007E3736" w:rsidRDefault="007E3736" w:rsidP="007E3736">
            <w:pPr>
              <w:tabs>
                <w:tab w:val="left" w:pos="851"/>
                <w:tab w:val="center" w:pos="4320"/>
                <w:tab w:val="right" w:pos="8640"/>
              </w:tabs>
              <w:jc w:val="left"/>
              <w:rPr>
                <w:b/>
                <w:lang w:eastAsia="en-US"/>
              </w:rPr>
            </w:pPr>
            <w:r w:rsidRPr="007E3736">
              <w:rPr>
                <w:b/>
                <w:bCs/>
                <w:lang w:eastAsia="en-US"/>
              </w:rPr>
              <w:t>SKUPNA</w:t>
            </w:r>
            <w:r w:rsidRPr="007E3736">
              <w:rPr>
                <w:b/>
                <w:lang w:eastAsia="en-US"/>
              </w:rPr>
              <w:t xml:space="preserve"> PONUDBENA CENA (z DDV):</w:t>
            </w:r>
          </w:p>
        </w:tc>
        <w:tc>
          <w:tcPr>
            <w:tcW w:w="3420" w:type="dxa"/>
          </w:tcPr>
          <w:p w:rsidR="007E3736" w:rsidRPr="007E3736" w:rsidRDefault="007E3736" w:rsidP="007E3736">
            <w:pPr>
              <w:tabs>
                <w:tab w:val="left" w:pos="851"/>
                <w:tab w:val="center" w:pos="4320"/>
                <w:tab w:val="right" w:pos="8640"/>
              </w:tabs>
              <w:jc w:val="right"/>
              <w:rPr>
                <w:lang w:eastAsia="en-US"/>
              </w:rPr>
            </w:pPr>
          </w:p>
          <w:p w:rsidR="007E3736" w:rsidRPr="007E3736" w:rsidRDefault="007E3736" w:rsidP="007E3736">
            <w:pPr>
              <w:tabs>
                <w:tab w:val="left" w:pos="851"/>
                <w:tab w:val="center" w:pos="4320"/>
                <w:tab w:val="right" w:pos="8640"/>
              </w:tabs>
              <w:jc w:val="right"/>
              <w:rPr>
                <w:lang w:eastAsia="en-US"/>
              </w:rPr>
            </w:pPr>
            <w:r w:rsidRPr="007E3736">
              <w:rPr>
                <w:b/>
                <w:lang w:eastAsia="en-US"/>
              </w:rPr>
              <w:t>........................................ EUR</w:t>
            </w:r>
          </w:p>
        </w:tc>
      </w:tr>
      <w:tr w:rsidR="007E3736" w:rsidRPr="007E3736" w:rsidTr="007E3736">
        <w:trPr>
          <w:trHeight w:val="380"/>
        </w:trPr>
        <w:tc>
          <w:tcPr>
            <w:tcW w:w="9070" w:type="dxa"/>
            <w:gridSpan w:val="2"/>
          </w:tcPr>
          <w:p w:rsidR="007E3736" w:rsidRPr="007E3736" w:rsidRDefault="007E3736" w:rsidP="007E3736">
            <w:pPr>
              <w:tabs>
                <w:tab w:val="left" w:pos="851"/>
                <w:tab w:val="center" w:pos="4320"/>
                <w:tab w:val="right" w:pos="8640"/>
              </w:tabs>
              <w:rPr>
                <w:lang w:eastAsia="en-US"/>
              </w:rPr>
            </w:pPr>
          </w:p>
          <w:p w:rsidR="007E3736" w:rsidRPr="007E3736" w:rsidRDefault="007E3736" w:rsidP="007E3736">
            <w:pPr>
              <w:tabs>
                <w:tab w:val="left" w:pos="851"/>
                <w:tab w:val="center" w:pos="4320"/>
                <w:tab w:val="right" w:pos="8640"/>
              </w:tabs>
              <w:jc w:val="center"/>
              <w:rPr>
                <w:lang w:eastAsia="en-US"/>
              </w:rPr>
            </w:pPr>
            <w:r w:rsidRPr="007E3736">
              <w:rPr>
                <w:lang w:eastAsia="en-US"/>
              </w:rPr>
              <w:t>(z besedo: _____________________________________________ ...../100 EUR z DDV)</w:t>
            </w:r>
          </w:p>
          <w:p w:rsidR="007E3736" w:rsidRPr="007E3736" w:rsidRDefault="007E3736" w:rsidP="007E3736">
            <w:pPr>
              <w:tabs>
                <w:tab w:val="left" w:pos="851"/>
              </w:tabs>
              <w:rPr>
                <w:lang w:eastAsia="en-US"/>
              </w:rPr>
            </w:pPr>
          </w:p>
          <w:p w:rsidR="007E3736" w:rsidRPr="007E3736" w:rsidRDefault="007E3736" w:rsidP="007E3736">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7E3736">
              <w:rPr>
                <w:lang w:eastAsia="x-none"/>
              </w:rPr>
              <w:t xml:space="preserve">Za razpisani predmet javnega naročila nudimo izvedbo po načelu </w:t>
            </w:r>
            <w:r w:rsidRPr="007E3736">
              <w:rPr>
                <w:b/>
                <w:lang w:eastAsia="x-none"/>
              </w:rPr>
              <w:t xml:space="preserve">"obračuna dejansko izvršenih količin" </w:t>
            </w:r>
            <w:r w:rsidRPr="007E3736">
              <w:rPr>
                <w:lang w:eastAsia="x-none"/>
              </w:rPr>
              <w:t xml:space="preserve">in </w:t>
            </w:r>
            <w:r w:rsidRPr="007E3736">
              <w:rPr>
                <w:b/>
                <w:lang w:eastAsia="x-none"/>
              </w:rPr>
              <w:t>enotnih pogodbenih cen</w:t>
            </w:r>
            <w:r w:rsidRPr="007E3736">
              <w:rPr>
                <w:lang w:eastAsia="x-none"/>
              </w:rPr>
              <w:t xml:space="preserve"> za posamezno vrsto del na podlagi s strani nadzora potrjenih količin v knjigi obračunskih  izmer</w:t>
            </w:r>
            <w:r w:rsidRPr="007E3736">
              <w:rPr>
                <w:b/>
                <w:lang w:eastAsia="x-none"/>
              </w:rPr>
              <w:t xml:space="preserve"> </w:t>
            </w:r>
            <w:r w:rsidRPr="007E3736">
              <w:rPr>
                <w:lang w:eastAsia="x-none"/>
              </w:rPr>
              <w:t>in</w:t>
            </w:r>
            <w:r w:rsidRPr="007E3736">
              <w:rPr>
                <w:b/>
                <w:lang w:eastAsia="x-none"/>
              </w:rPr>
              <w:t xml:space="preserve"> </w:t>
            </w:r>
            <w:r w:rsidRPr="007E3736">
              <w:rPr>
                <w:lang w:eastAsia="x-none"/>
              </w:rPr>
              <w:t>skladno z razpisnimi pogoji.</w:t>
            </w:r>
          </w:p>
          <w:p w:rsidR="007E3736" w:rsidRPr="007E3736" w:rsidRDefault="007E3736" w:rsidP="007E3736">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rPr>
                <w:lang w:eastAsia="x-none"/>
              </w:rPr>
            </w:pPr>
          </w:p>
          <w:p w:rsidR="007E3736" w:rsidRPr="007E3736" w:rsidRDefault="007E3736" w:rsidP="007E3736">
            <w:pPr>
              <w:tabs>
                <w:tab w:val="left" w:pos="851"/>
              </w:tabs>
              <w:rPr>
                <w:lang w:eastAsia="en-US"/>
              </w:rPr>
            </w:pPr>
            <w:r w:rsidRPr="007E3736">
              <w:rPr>
                <w:lang w:eastAsia="en-US"/>
              </w:rPr>
              <w:t xml:space="preserve">V navedeni ponudbeni vrednosti predmeta javnega naročila so upoštevani vsi elementi cene oziroma stroški vključno z davki, prispevki, takse, carine, pristojbine, stroški soglasij, zavarovanj, garancij, certifikatov oziroma tehnične dokumentacije za izvedena dela in drugi stroški razvidni iz dokumentacije, torej vse obremenitve, ki so bile znane najmanj 15 dni pred potekom roka za oddajo ponudbo. V navedenih cenah na enoto mere (cena/EM) so upoštevane vse olajšave in stroški. </w:t>
            </w:r>
          </w:p>
          <w:p w:rsidR="007E3736" w:rsidRPr="007E3736" w:rsidRDefault="007E3736" w:rsidP="007E3736">
            <w:pPr>
              <w:tabs>
                <w:tab w:val="left" w:pos="851"/>
              </w:tabs>
              <w:rPr>
                <w:lang w:eastAsia="en-US"/>
              </w:rPr>
            </w:pPr>
          </w:p>
        </w:tc>
      </w:tr>
    </w:tbl>
    <w:p w:rsidR="007E3736" w:rsidRPr="007E3736" w:rsidRDefault="007E3736" w:rsidP="007E3736">
      <w:pPr>
        <w:ind w:firstLine="426"/>
        <w:rPr>
          <w:lang w:eastAsia="en-US"/>
        </w:rPr>
      </w:pPr>
    </w:p>
    <w:p w:rsidR="000E6133" w:rsidRPr="00D2267A" w:rsidRDefault="000E6133" w:rsidP="00AB4BAE">
      <w:pPr>
        <w:tabs>
          <w:tab w:val="left" w:pos="284"/>
          <w:tab w:val="left" w:pos="851"/>
          <w:tab w:val="left" w:pos="1701"/>
        </w:tabs>
        <w:rPr>
          <w:b/>
          <w:lang w:eastAsia="en-US"/>
        </w:rPr>
      </w:pPr>
    </w:p>
    <w:p w:rsidR="000E6133" w:rsidRPr="00D2267A" w:rsidRDefault="000E6133" w:rsidP="007E3736">
      <w:r w:rsidRPr="00D2267A">
        <w:t>Veljavnost ponudbe je najmanj 1</w:t>
      </w:r>
      <w:r w:rsidR="00E735FA">
        <w:t>2</w:t>
      </w:r>
      <w:r w:rsidRPr="00D2267A">
        <w:t>0 dni šteto od dneva za javno odpiranje ponudb.</w:t>
      </w:r>
    </w:p>
    <w:p w:rsidR="000E6133" w:rsidRPr="00D2267A" w:rsidRDefault="000E6133" w:rsidP="000E6133">
      <w:pPr>
        <w:pStyle w:val="Odstavekseznama"/>
        <w:rPr>
          <w:szCs w:val="20"/>
        </w:rPr>
      </w:pPr>
    </w:p>
    <w:p w:rsidR="000E6133" w:rsidRPr="00D2267A" w:rsidRDefault="000E6133" w:rsidP="000E6133">
      <w:pPr>
        <w:rPr>
          <w:color w:val="FF0000"/>
        </w:rPr>
      </w:pPr>
      <w:r w:rsidRPr="00D2267A">
        <w:t xml:space="preserve">                                                      </w:t>
      </w:r>
    </w:p>
    <w:p w:rsidR="000E6133" w:rsidRPr="00D2267A" w:rsidRDefault="000E6133" w:rsidP="000E6133"/>
    <w:tbl>
      <w:tblPr>
        <w:tblW w:w="9747" w:type="dxa"/>
        <w:tblLayout w:type="fixed"/>
        <w:tblLook w:val="0000" w:firstRow="0" w:lastRow="0" w:firstColumn="0" w:lastColumn="0" w:noHBand="0" w:noVBand="0"/>
      </w:tblPr>
      <w:tblGrid>
        <w:gridCol w:w="4361"/>
        <w:gridCol w:w="5386"/>
      </w:tblGrid>
      <w:tr w:rsidR="00E735FA" w:rsidRPr="00594F70" w:rsidTr="00E735FA">
        <w:trPr>
          <w:cantSplit/>
        </w:trPr>
        <w:tc>
          <w:tcPr>
            <w:tcW w:w="4361" w:type="dxa"/>
          </w:tcPr>
          <w:p w:rsidR="00E735FA" w:rsidRPr="00594F70" w:rsidRDefault="00E735FA" w:rsidP="00E735FA">
            <w:r w:rsidRPr="00594F70">
              <w:t>Kraj in datum:</w:t>
            </w:r>
          </w:p>
        </w:tc>
        <w:tc>
          <w:tcPr>
            <w:tcW w:w="5386" w:type="dxa"/>
          </w:tcPr>
          <w:p w:rsidR="00E735FA" w:rsidRPr="00594F70" w:rsidRDefault="00E735FA" w:rsidP="0004406F">
            <w:pPr>
              <w:ind w:left="34"/>
            </w:pPr>
            <w:r w:rsidRPr="00594F70">
              <w:t xml:space="preserve">Žig in podpis </w:t>
            </w:r>
            <w:r w:rsidR="0004406F">
              <w:t>pooblaščene osebe ponudnika</w:t>
            </w:r>
            <w:r w:rsidRPr="00594F70">
              <w:t>:</w:t>
            </w:r>
          </w:p>
        </w:tc>
      </w:tr>
      <w:tr w:rsidR="00E735FA" w:rsidRPr="00594F70" w:rsidTr="00E735FA">
        <w:trPr>
          <w:cantSplit/>
        </w:trPr>
        <w:tc>
          <w:tcPr>
            <w:tcW w:w="4361" w:type="dxa"/>
          </w:tcPr>
          <w:p w:rsidR="00E735FA" w:rsidRPr="00594F70" w:rsidRDefault="00E735FA" w:rsidP="00E735FA"/>
          <w:p w:rsidR="00E735FA" w:rsidRPr="00594F70" w:rsidRDefault="00E735FA" w:rsidP="00E735FA">
            <w:r w:rsidRPr="00594F70">
              <w:t>____________________________</w:t>
            </w:r>
          </w:p>
        </w:tc>
        <w:tc>
          <w:tcPr>
            <w:tcW w:w="5386" w:type="dxa"/>
          </w:tcPr>
          <w:p w:rsidR="00E735FA" w:rsidRPr="00594F70" w:rsidRDefault="00E735FA" w:rsidP="00E735FA">
            <w:pPr>
              <w:ind w:left="34"/>
            </w:pPr>
          </w:p>
          <w:p w:rsidR="00E735FA" w:rsidRPr="00594F70" w:rsidRDefault="00E735FA" w:rsidP="00E735FA">
            <w:pPr>
              <w:ind w:left="34"/>
            </w:pPr>
            <w:r w:rsidRPr="00594F70">
              <w:t>_________________________________</w:t>
            </w:r>
          </w:p>
        </w:tc>
      </w:tr>
      <w:tr w:rsidR="000E6133" w:rsidRPr="00D2267A" w:rsidTr="00E735FA">
        <w:trPr>
          <w:cantSplit/>
        </w:trPr>
        <w:tc>
          <w:tcPr>
            <w:tcW w:w="4361" w:type="dxa"/>
          </w:tcPr>
          <w:p w:rsidR="000E6133" w:rsidRPr="00D2267A" w:rsidRDefault="000E6133" w:rsidP="000E6133"/>
        </w:tc>
        <w:tc>
          <w:tcPr>
            <w:tcW w:w="5386" w:type="dxa"/>
          </w:tcPr>
          <w:p w:rsidR="000E6133" w:rsidRPr="00D2267A" w:rsidRDefault="000E6133" w:rsidP="000E6133">
            <w:pPr>
              <w:ind w:left="34"/>
            </w:pPr>
          </w:p>
        </w:tc>
      </w:tr>
    </w:tbl>
    <w:p w:rsidR="00286EB1" w:rsidRPr="00D2267A" w:rsidRDefault="00286EB1" w:rsidP="00D37134">
      <w:pPr>
        <w:sectPr w:rsidR="00286EB1" w:rsidRPr="00D2267A" w:rsidSect="00464424">
          <w:pgSz w:w="11906" w:h="16838"/>
          <w:pgMar w:top="1134" w:right="1134" w:bottom="1134" w:left="1418" w:header="709" w:footer="454" w:gutter="0"/>
          <w:cols w:space="708"/>
          <w:docGrid w:linePitch="360"/>
        </w:sectPr>
      </w:pPr>
    </w:p>
    <w:p w:rsidR="000E6133" w:rsidRPr="00694CBF" w:rsidRDefault="000E613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32" w:name="_Toc507505030"/>
      <w:r w:rsidRPr="00E735FA">
        <w:rPr>
          <w:b/>
          <w:bCs/>
          <w:iCs/>
          <w:sz w:val="24"/>
          <w:szCs w:val="24"/>
          <w:lang w:val="x-none"/>
        </w:rPr>
        <w:lastRenderedPageBreak/>
        <w:t xml:space="preserve">OBRAZEC ŠT. </w:t>
      </w:r>
      <w:r w:rsidR="00E735FA" w:rsidRPr="00E735FA">
        <w:rPr>
          <w:b/>
          <w:bCs/>
          <w:iCs/>
          <w:sz w:val="24"/>
          <w:szCs w:val="24"/>
          <w:lang w:val="x-none"/>
        </w:rPr>
        <w:t>2</w:t>
      </w:r>
      <w:r w:rsidRPr="00E735FA">
        <w:rPr>
          <w:b/>
          <w:bCs/>
          <w:iCs/>
          <w:sz w:val="24"/>
          <w:szCs w:val="24"/>
          <w:lang w:val="x-none"/>
        </w:rPr>
        <w:t xml:space="preserve"> </w:t>
      </w:r>
      <w:r w:rsidR="00694CBF">
        <w:rPr>
          <w:b/>
          <w:bCs/>
          <w:iCs/>
          <w:sz w:val="24"/>
          <w:szCs w:val="24"/>
          <w:lang w:val="x-none"/>
        </w:rPr>
        <w:t>–</w:t>
      </w:r>
      <w:r w:rsidRPr="00E735FA">
        <w:rPr>
          <w:b/>
          <w:bCs/>
          <w:iCs/>
          <w:sz w:val="24"/>
          <w:szCs w:val="24"/>
          <w:lang w:val="x-none"/>
        </w:rPr>
        <w:t xml:space="preserve"> SOGLASJE</w:t>
      </w:r>
      <w:r w:rsidR="00694CBF">
        <w:rPr>
          <w:b/>
          <w:bCs/>
          <w:iCs/>
          <w:sz w:val="24"/>
          <w:szCs w:val="24"/>
        </w:rPr>
        <w:t xml:space="preserve"> / IZJAVA</w:t>
      </w:r>
      <w:r w:rsidRPr="00E735FA">
        <w:rPr>
          <w:b/>
          <w:bCs/>
          <w:iCs/>
          <w:sz w:val="24"/>
          <w:szCs w:val="24"/>
          <w:lang w:val="x-none"/>
        </w:rPr>
        <w:t xml:space="preserve"> PODIZVAJALCA</w:t>
      </w:r>
      <w:bookmarkEnd w:id="132"/>
      <w:r w:rsidR="00694CBF">
        <w:rPr>
          <w:b/>
          <w:bCs/>
          <w:iCs/>
          <w:sz w:val="24"/>
          <w:szCs w:val="24"/>
        </w:rPr>
        <w:t xml:space="preserve"> O NEPOSREDNEM PLAČILU</w:t>
      </w:r>
    </w:p>
    <w:p w:rsidR="000E6133" w:rsidRPr="00D2267A" w:rsidRDefault="000E6133" w:rsidP="000E6133"/>
    <w:p w:rsidR="000E6133" w:rsidRPr="00D2267A" w:rsidRDefault="000E6133" w:rsidP="000E6133"/>
    <w:p w:rsidR="000E6133" w:rsidRPr="00D2267A" w:rsidRDefault="000E6133" w:rsidP="00D37134"/>
    <w:tbl>
      <w:tblPr>
        <w:tblW w:w="0" w:type="auto"/>
        <w:tblLook w:val="04A0" w:firstRow="1" w:lastRow="0" w:firstColumn="1" w:lastColumn="0" w:noHBand="0" w:noVBand="1"/>
      </w:tblPr>
      <w:tblGrid>
        <w:gridCol w:w="3227"/>
        <w:gridCol w:w="6267"/>
      </w:tblGrid>
      <w:tr w:rsidR="00ED1634" w:rsidRPr="00D2267A" w:rsidTr="00304D54">
        <w:tc>
          <w:tcPr>
            <w:tcW w:w="3227" w:type="dxa"/>
            <w:shd w:val="clear" w:color="auto" w:fill="auto"/>
          </w:tcPr>
          <w:p w:rsidR="00ED1634" w:rsidRPr="00D2267A" w:rsidRDefault="00ED1634" w:rsidP="00D37134">
            <w:r w:rsidRPr="00D2267A">
              <w:t>Naziv podizvajalca:</w:t>
            </w:r>
          </w:p>
        </w:tc>
        <w:tc>
          <w:tcPr>
            <w:tcW w:w="6267" w:type="dxa"/>
            <w:tcBorders>
              <w:bottom w:val="single" w:sz="4" w:space="0" w:color="auto"/>
            </w:tcBorders>
            <w:shd w:val="clear" w:color="auto" w:fill="auto"/>
          </w:tcPr>
          <w:p w:rsidR="00ED1634" w:rsidRPr="00D2267A" w:rsidRDefault="00ED1634" w:rsidP="00D37134"/>
        </w:tc>
      </w:tr>
      <w:tr w:rsidR="00ED1634" w:rsidRPr="00D2267A" w:rsidTr="00304D54">
        <w:tc>
          <w:tcPr>
            <w:tcW w:w="3227" w:type="dxa"/>
            <w:shd w:val="clear" w:color="auto" w:fill="auto"/>
          </w:tcPr>
          <w:p w:rsidR="00ED1634" w:rsidRPr="00D2267A" w:rsidRDefault="00ED1634" w:rsidP="00D37134"/>
          <w:p w:rsidR="00ED1634" w:rsidRPr="00D2267A" w:rsidRDefault="00ED1634" w:rsidP="00D37134">
            <w:r w:rsidRPr="00D2267A">
              <w:t>Sedež (naslov) podizvajalca:</w:t>
            </w:r>
          </w:p>
        </w:tc>
        <w:tc>
          <w:tcPr>
            <w:tcW w:w="6267" w:type="dxa"/>
            <w:tcBorders>
              <w:top w:val="single" w:sz="4" w:space="0" w:color="auto"/>
              <w:bottom w:val="single" w:sz="4" w:space="0" w:color="auto"/>
            </w:tcBorders>
            <w:shd w:val="clear" w:color="auto" w:fill="auto"/>
          </w:tcPr>
          <w:p w:rsidR="00ED1634" w:rsidRPr="00D2267A" w:rsidRDefault="00ED1634" w:rsidP="00D37134"/>
        </w:tc>
      </w:tr>
    </w:tbl>
    <w:p w:rsidR="00ED1634" w:rsidRPr="00D2267A" w:rsidRDefault="00ED1634" w:rsidP="00D37134"/>
    <w:p w:rsidR="0073225C" w:rsidRDefault="0073225C" w:rsidP="0073225C">
      <w:pPr>
        <w:pStyle w:val="odstavek1"/>
        <w:ind w:firstLine="0"/>
      </w:pPr>
    </w:p>
    <w:p w:rsidR="00694CBF" w:rsidRDefault="0073225C" w:rsidP="0073225C">
      <w:pPr>
        <w:pStyle w:val="odstavek1"/>
        <w:ind w:firstLine="0"/>
      </w:pPr>
      <w:r>
        <w:t xml:space="preserve">Podpisana pooblaščena oseba podizvajalca izjavlja, da </w:t>
      </w:r>
    </w:p>
    <w:p w:rsidR="00694CBF" w:rsidRDefault="0073225C" w:rsidP="00694CBF">
      <w:pPr>
        <w:pStyle w:val="odstavek1"/>
        <w:ind w:firstLine="0"/>
        <w:jc w:val="center"/>
      </w:pPr>
      <w:r w:rsidRPr="00694CBF">
        <w:rPr>
          <w:b/>
          <w:sz w:val="24"/>
          <w:szCs w:val="24"/>
        </w:rPr>
        <w:t>ZAHTEVA / NE ZAHTEVA</w:t>
      </w:r>
    </w:p>
    <w:p w:rsidR="0073225C" w:rsidRDefault="00694CBF" w:rsidP="0073225C">
      <w:pPr>
        <w:pStyle w:val="odstavek1"/>
        <w:ind w:firstLine="0"/>
      </w:pPr>
      <w:r>
        <w:t xml:space="preserve">neposredna plačila </w:t>
      </w:r>
      <w:r w:rsidR="0073225C">
        <w:t>(primerno obkrožiti</w:t>
      </w:r>
      <w:r w:rsidR="0073225C">
        <w:rPr>
          <w:rStyle w:val="Sprotnaopomba-sklic"/>
        </w:rPr>
        <w:footnoteReference w:id="1"/>
      </w:r>
      <w:r w:rsidR="0073225C">
        <w:t xml:space="preserve">). </w:t>
      </w:r>
    </w:p>
    <w:p w:rsidR="0073225C" w:rsidRDefault="0073225C" w:rsidP="0073225C">
      <w:pPr>
        <w:pStyle w:val="odstavek1"/>
        <w:ind w:firstLine="0"/>
      </w:pPr>
    </w:p>
    <w:p w:rsidR="0073225C" w:rsidRPr="00D2267A" w:rsidRDefault="0073225C" w:rsidP="0073225C">
      <w:pPr>
        <w:pStyle w:val="odstavek1"/>
        <w:ind w:firstLine="0"/>
      </w:pPr>
    </w:p>
    <w:p w:rsidR="00ED1634" w:rsidRPr="00D2267A" w:rsidRDefault="00ED1634" w:rsidP="00D37134"/>
    <w:p w:rsidR="00ED1634" w:rsidRPr="00D2267A" w:rsidRDefault="00ED1634" w:rsidP="00D37134">
      <w:r w:rsidRPr="00D2267A">
        <w:t>S podpisom te izjave pod kazensko in materialno odgovorno</w:t>
      </w:r>
      <w:r w:rsidR="002F29A9" w:rsidRPr="00D2267A">
        <w:t xml:space="preserve">stjo zahtevamo, da bo naročnik </w:t>
      </w:r>
      <w:r w:rsidRPr="00D2267A">
        <w:t>Ministrstvo za zdravje, Štefanova 5</w:t>
      </w:r>
      <w:r w:rsidR="002F29A9" w:rsidRPr="00D2267A">
        <w:t>, 1000 Ljubljana</w:t>
      </w:r>
      <w:r w:rsidRPr="00D2267A">
        <w:t xml:space="preserve"> za javno naročilo, katerega predmet je </w:t>
      </w:r>
      <w:r w:rsidR="0013411F" w:rsidRPr="00D2267A">
        <w:rPr>
          <w:b/>
        </w:rPr>
        <w:t>"</w:t>
      </w:r>
      <w:r w:rsidR="008E6494">
        <w:rPr>
          <w:b/>
          <w:color w:val="000000"/>
        </w:rPr>
        <w:t xml:space="preserve">Nadomestni objekt Kliničnega inštituta za medicino dela, prometa in športa </w:t>
      </w:r>
      <w:r w:rsidR="00C0636F">
        <w:rPr>
          <w:b/>
          <w:color w:val="000000"/>
        </w:rPr>
        <w:t>Univerzitetnega kliničnega centra</w:t>
      </w:r>
      <w:r w:rsidR="008E6494">
        <w:rPr>
          <w:b/>
          <w:color w:val="000000"/>
        </w:rPr>
        <w:t xml:space="preserve"> Ljubljana</w:t>
      </w:r>
      <w:r w:rsidR="00712069">
        <w:rPr>
          <w:b/>
          <w:bCs/>
        </w:rPr>
        <w:t>''</w:t>
      </w:r>
      <w:r w:rsidRPr="00D2267A">
        <w:t xml:space="preserve">, namesto ponudnika </w:t>
      </w:r>
      <w:r w:rsidR="002C2FEF" w:rsidRPr="00D2267A">
        <w:t>_</w:t>
      </w:r>
      <w:r w:rsidRPr="00D2267A">
        <w:t>____________________________ (v nadalj</w:t>
      </w:r>
      <w:r w:rsidR="00E735FA">
        <w:t>njem besedilu</w:t>
      </w:r>
      <w:r w:rsidRPr="00D2267A">
        <w:t>: ponudnik) poravnaval naše terjatve do ponudnika neposredno nam.</w:t>
      </w:r>
    </w:p>
    <w:p w:rsidR="00E475A0" w:rsidRDefault="00E475A0" w:rsidP="0073225C">
      <w:pPr>
        <w:pStyle w:val="odstavek1"/>
        <w:ind w:firstLine="0"/>
      </w:pPr>
    </w:p>
    <w:p w:rsidR="005F23F8" w:rsidRPr="00D2267A" w:rsidRDefault="005F23F8" w:rsidP="00D37134"/>
    <w:p w:rsidR="005F23F8" w:rsidRDefault="005F23F8" w:rsidP="00D37134"/>
    <w:p w:rsidR="0073225C" w:rsidRDefault="0073225C" w:rsidP="00D37134"/>
    <w:p w:rsidR="0073225C" w:rsidRDefault="0073225C" w:rsidP="00D37134"/>
    <w:p w:rsidR="0073225C" w:rsidRDefault="0073225C" w:rsidP="00D37134"/>
    <w:p w:rsidR="0073225C" w:rsidRDefault="0073225C" w:rsidP="00D37134"/>
    <w:p w:rsidR="0073225C" w:rsidRPr="00D2267A" w:rsidRDefault="0073225C" w:rsidP="00D37134"/>
    <w:p w:rsidR="005F23F8" w:rsidRPr="00D2267A" w:rsidRDefault="005F23F8" w:rsidP="00D37134"/>
    <w:tbl>
      <w:tblPr>
        <w:tblW w:w="0" w:type="auto"/>
        <w:tblLayout w:type="fixed"/>
        <w:tblLook w:val="0000" w:firstRow="0" w:lastRow="0" w:firstColumn="0" w:lastColumn="0" w:noHBand="0" w:noVBand="0"/>
      </w:tblPr>
      <w:tblGrid>
        <w:gridCol w:w="4361"/>
        <w:gridCol w:w="4361"/>
      </w:tblGrid>
      <w:tr w:rsidR="005F23F8" w:rsidRPr="00D2267A" w:rsidTr="005F23F8">
        <w:trPr>
          <w:cantSplit/>
        </w:trPr>
        <w:tc>
          <w:tcPr>
            <w:tcW w:w="4361" w:type="dxa"/>
          </w:tcPr>
          <w:p w:rsidR="005F23F8" w:rsidRPr="00D2267A" w:rsidRDefault="00790E8E" w:rsidP="00D37134">
            <w:r w:rsidRPr="00594F70">
              <w:t>Kraj in datum:</w:t>
            </w:r>
          </w:p>
        </w:tc>
        <w:tc>
          <w:tcPr>
            <w:tcW w:w="4361" w:type="dxa"/>
          </w:tcPr>
          <w:p w:rsidR="005F23F8" w:rsidRPr="00D2267A" w:rsidRDefault="005F23F8" w:rsidP="0004406F">
            <w:r w:rsidRPr="00D2267A">
              <w:t xml:space="preserve">Žig in podpis </w:t>
            </w:r>
            <w:r w:rsidR="0004406F">
              <w:t>pooblaščene osebe</w:t>
            </w:r>
            <w:r w:rsidR="00045CD4" w:rsidRPr="00D2267A">
              <w:t xml:space="preserve"> podizvajalca</w:t>
            </w:r>
            <w:r w:rsidRPr="00D2267A">
              <w:t>:</w:t>
            </w:r>
          </w:p>
        </w:tc>
      </w:tr>
      <w:tr w:rsidR="005F23F8" w:rsidRPr="00D2267A" w:rsidTr="005F23F8">
        <w:trPr>
          <w:cantSplit/>
        </w:trPr>
        <w:tc>
          <w:tcPr>
            <w:tcW w:w="4361" w:type="dxa"/>
          </w:tcPr>
          <w:p w:rsidR="005F23F8" w:rsidRPr="00D2267A" w:rsidRDefault="005F23F8" w:rsidP="00D37134"/>
          <w:p w:rsidR="005F23F8" w:rsidRPr="00D2267A" w:rsidRDefault="005F23F8" w:rsidP="00D37134">
            <w:r w:rsidRPr="00D2267A">
              <w:t>____________________________</w:t>
            </w:r>
          </w:p>
        </w:tc>
        <w:tc>
          <w:tcPr>
            <w:tcW w:w="4361" w:type="dxa"/>
          </w:tcPr>
          <w:p w:rsidR="005F23F8" w:rsidRPr="00D2267A" w:rsidRDefault="005F23F8" w:rsidP="00D37134"/>
          <w:p w:rsidR="005F23F8" w:rsidRPr="00D2267A" w:rsidRDefault="005F23F8" w:rsidP="00D37134">
            <w:r w:rsidRPr="00D2267A">
              <w:t>_________________________________</w:t>
            </w:r>
          </w:p>
        </w:tc>
      </w:tr>
    </w:tbl>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94F70" w:rsidRPr="00D2267A" w:rsidRDefault="00594F70" w:rsidP="00D37134"/>
    <w:p w:rsidR="00594F70" w:rsidRPr="00D2267A" w:rsidRDefault="00594F70" w:rsidP="00D37134"/>
    <w:p w:rsidR="00594F70" w:rsidRPr="00D2267A" w:rsidRDefault="00594F70" w:rsidP="00D37134"/>
    <w:p w:rsidR="00853B37" w:rsidRPr="00D2267A" w:rsidRDefault="00853B37" w:rsidP="00D37134"/>
    <w:p w:rsidR="00853B37" w:rsidRPr="00D2267A" w:rsidRDefault="00853B37" w:rsidP="00D37134"/>
    <w:p w:rsidR="00F5570C" w:rsidRPr="00E735FA" w:rsidRDefault="005F23F8"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D2267A">
        <w:rPr>
          <w:i/>
          <w:iCs/>
          <w:highlight w:val="yellow"/>
        </w:rPr>
        <w:br w:type="page"/>
      </w:r>
      <w:bookmarkStart w:id="133" w:name="_Toc507505031"/>
      <w:r w:rsidR="00DE4D50" w:rsidRPr="00E735FA">
        <w:rPr>
          <w:b/>
          <w:bCs/>
          <w:iCs/>
          <w:sz w:val="24"/>
          <w:szCs w:val="24"/>
          <w:lang w:val="x-none"/>
        </w:rPr>
        <w:lastRenderedPageBreak/>
        <w:t xml:space="preserve">OBRAZEC ŠT. </w:t>
      </w:r>
      <w:r w:rsidR="00E735FA" w:rsidRPr="00E735FA">
        <w:rPr>
          <w:b/>
          <w:bCs/>
          <w:iCs/>
          <w:sz w:val="24"/>
          <w:szCs w:val="24"/>
          <w:lang w:val="x-none"/>
        </w:rPr>
        <w:t>3</w:t>
      </w:r>
      <w:r w:rsidR="0089119D" w:rsidRPr="00E735FA">
        <w:rPr>
          <w:b/>
          <w:bCs/>
          <w:iCs/>
          <w:sz w:val="24"/>
          <w:szCs w:val="24"/>
          <w:lang w:val="x-none"/>
        </w:rPr>
        <w:t xml:space="preserve"> - </w:t>
      </w:r>
      <w:r w:rsidR="005722C2" w:rsidRPr="00E735FA">
        <w:rPr>
          <w:b/>
          <w:bCs/>
          <w:iCs/>
          <w:sz w:val="24"/>
          <w:szCs w:val="24"/>
          <w:lang w:val="x-none"/>
        </w:rPr>
        <w:t>POOBLASTILO ZA PRIDOBITEV POTRDILA IZ KAZENSKE EVIDENCE ZA FIZIČNE OSEBE</w:t>
      </w:r>
      <w:bookmarkEnd w:id="133"/>
    </w:p>
    <w:p w:rsidR="00AE3A8F" w:rsidRPr="00D2267A" w:rsidRDefault="00AE3A8F" w:rsidP="00D37134">
      <w:bookmarkStart w:id="134" w:name="_Toc372281747"/>
      <w:bookmarkStart w:id="135" w:name="_Toc401208434"/>
    </w:p>
    <w:p w:rsidR="007F71F8" w:rsidRPr="00D2267A" w:rsidRDefault="007F71F8" w:rsidP="00D37134"/>
    <w:p w:rsidR="00F06B80" w:rsidRPr="00D2267A" w:rsidRDefault="00F06B80" w:rsidP="00D37134">
      <w:r w:rsidRPr="00D2267A">
        <w:t xml:space="preserve">Spodaj podpisani ______________________________________________ </w:t>
      </w:r>
      <w:r w:rsidRPr="00D2267A">
        <w:rPr>
          <w:i/>
        </w:rPr>
        <w:t>/naziv pooblastitelja/</w:t>
      </w:r>
      <w:r w:rsidRPr="00D2267A">
        <w:t xml:space="preserve"> pooblaščam naročnika Republika Slovenija, Ministrstvo za zdravje, Štefanova 5, Ljubljana, da za potrebe preverjanja izpolnjevanja pogojev v postopku oddaje javnega naročila</w:t>
      </w:r>
      <w:r w:rsidRPr="00D2267A">
        <w:rPr>
          <w:b/>
        </w:rPr>
        <w:t xml:space="preserve"> </w:t>
      </w:r>
      <w:r w:rsidR="008C48FC" w:rsidRPr="00D2267A">
        <w:rPr>
          <w:b/>
        </w:rPr>
        <w:t>"</w:t>
      </w:r>
      <w:r w:rsidR="008E6494">
        <w:rPr>
          <w:b/>
          <w:color w:val="000000"/>
        </w:rPr>
        <w:t xml:space="preserve">Nadomestni objekt Kliničnega inštituta za medicino dela, prometa in športa </w:t>
      </w:r>
      <w:r w:rsidR="00C0636F">
        <w:rPr>
          <w:b/>
          <w:color w:val="000000"/>
        </w:rPr>
        <w:t>Univerzitetnega kliničnega centra</w:t>
      </w:r>
      <w:r w:rsidR="008E6494">
        <w:rPr>
          <w:b/>
          <w:color w:val="000000"/>
        </w:rPr>
        <w:t xml:space="preserve"> Ljubljana</w:t>
      </w:r>
      <w:r w:rsidR="008C48FC">
        <w:rPr>
          <w:b/>
          <w:bCs/>
        </w:rPr>
        <w:t>''</w:t>
      </w:r>
      <w:r w:rsidRPr="00D2267A">
        <w:t xml:space="preserve"> iz kazenske evidence RS pridobi potrdilo iz predmetne evidence.</w:t>
      </w:r>
    </w:p>
    <w:p w:rsidR="00F06B80" w:rsidRPr="00D2267A" w:rsidRDefault="00F06B80" w:rsidP="00D37134">
      <w:pPr>
        <w:rPr>
          <w:rFonts w:eastAsia="Batang"/>
        </w:rPr>
      </w:pPr>
    </w:p>
    <w:p w:rsidR="00AE58B1" w:rsidRPr="00D2267A" w:rsidRDefault="00AE58B1" w:rsidP="00D37134">
      <w:r w:rsidRPr="00D2267A">
        <w:t>Moji osebni podatki so naslednji:</w:t>
      </w:r>
    </w:p>
    <w:p w:rsidR="00AE58B1" w:rsidRPr="00D2267A" w:rsidRDefault="00AE58B1" w:rsidP="00D37134"/>
    <w:p w:rsidR="00AE58B1" w:rsidRPr="00D2267A" w:rsidRDefault="00AE58B1" w:rsidP="00D37134">
      <w:r w:rsidRPr="00D2267A">
        <w:t>EMŠO (obvezen podatek):_______________________________________________</w:t>
      </w:r>
    </w:p>
    <w:p w:rsidR="00AE58B1" w:rsidRPr="00D2267A" w:rsidRDefault="00AE58B1" w:rsidP="00D37134"/>
    <w:p w:rsidR="00AE58B1" w:rsidRPr="00D2267A" w:rsidRDefault="00AE58B1" w:rsidP="00D37134">
      <w:r w:rsidRPr="00D2267A">
        <w:t>IME IN PRIIMEK:_______________________________________________________</w:t>
      </w:r>
    </w:p>
    <w:p w:rsidR="00AE58B1" w:rsidRPr="00D2267A" w:rsidRDefault="00AE58B1" w:rsidP="00D37134"/>
    <w:p w:rsidR="00AE58B1" w:rsidRPr="00D2267A" w:rsidRDefault="00AE58B1" w:rsidP="00D37134">
      <w:r w:rsidRPr="00D2267A">
        <w:t>DATUM ROJSTVA:_____________________________________________________</w:t>
      </w:r>
    </w:p>
    <w:p w:rsidR="00AE58B1" w:rsidRPr="00D2267A" w:rsidRDefault="00AE58B1" w:rsidP="00D37134"/>
    <w:p w:rsidR="00AE58B1" w:rsidRPr="00D2267A" w:rsidRDefault="00AE58B1" w:rsidP="00D37134">
      <w:r w:rsidRPr="00D2267A">
        <w:t>KRAJ ROJSTVA:_______________________________________________________</w:t>
      </w:r>
    </w:p>
    <w:p w:rsidR="00AE58B1" w:rsidRPr="00D2267A" w:rsidRDefault="00AE58B1" w:rsidP="00D37134"/>
    <w:p w:rsidR="00AE58B1" w:rsidRPr="00D2267A" w:rsidRDefault="00AE58B1" w:rsidP="00D37134">
      <w:r w:rsidRPr="00D2267A">
        <w:t>OBČINA ROJSTVA:____________________________________________________</w:t>
      </w:r>
    </w:p>
    <w:p w:rsidR="00AE58B1" w:rsidRPr="00D2267A" w:rsidRDefault="00AE58B1" w:rsidP="00D37134"/>
    <w:p w:rsidR="00AE58B1" w:rsidRPr="00D2267A" w:rsidRDefault="00AE58B1" w:rsidP="00D37134">
      <w:r w:rsidRPr="00D2267A">
        <w:t>DRŽAVA ROJSTVA:____________________________________________________</w:t>
      </w:r>
    </w:p>
    <w:p w:rsidR="00AE58B1" w:rsidRPr="00D2267A" w:rsidRDefault="00AE58B1" w:rsidP="00D37134"/>
    <w:p w:rsidR="00AE58B1" w:rsidRPr="00D2267A" w:rsidRDefault="00AE58B1" w:rsidP="00D37134">
      <w:r w:rsidRPr="00D2267A">
        <w:t>NASLOV STALNEGA/ZAČASNEGA BIVALIŠČA:</w:t>
      </w:r>
    </w:p>
    <w:p w:rsidR="00AE58B1" w:rsidRPr="00D2267A" w:rsidRDefault="00AE58B1" w:rsidP="00D37134"/>
    <w:p w:rsidR="00AE58B1" w:rsidRPr="00D2267A" w:rsidRDefault="00AE58B1" w:rsidP="00D37134">
      <w:r w:rsidRPr="00D2267A">
        <w:t>(ulica in hišna številka)___________________________________________________</w:t>
      </w:r>
    </w:p>
    <w:p w:rsidR="00AE58B1" w:rsidRPr="00D2267A" w:rsidRDefault="00AE58B1" w:rsidP="00D37134"/>
    <w:p w:rsidR="00AE58B1" w:rsidRPr="00D2267A" w:rsidRDefault="00AE58B1" w:rsidP="00D37134">
      <w:r w:rsidRPr="00D2267A">
        <w:t>(poštna številka in pošta)_________________________________________________</w:t>
      </w:r>
    </w:p>
    <w:p w:rsidR="00AE58B1" w:rsidRPr="00D2267A" w:rsidRDefault="00AE58B1" w:rsidP="00D37134"/>
    <w:p w:rsidR="00AE58B1" w:rsidRPr="00D2267A" w:rsidRDefault="00AE58B1" w:rsidP="00D37134">
      <w:r w:rsidRPr="00D2267A">
        <w:t>DRŽAVLJANSTVO:_____________________________________________________</w:t>
      </w:r>
    </w:p>
    <w:p w:rsidR="00AE58B1" w:rsidRPr="00D2267A" w:rsidRDefault="00AE58B1" w:rsidP="00D37134"/>
    <w:p w:rsidR="00AE58B1" w:rsidRPr="00D2267A" w:rsidRDefault="00AE58B1" w:rsidP="00D37134">
      <w:r w:rsidRPr="00D2267A">
        <w:t>MOJ PREJŠNJI PRIIMEK SE JE GLASIL:____________________________________</w:t>
      </w:r>
    </w:p>
    <w:p w:rsidR="00AE58B1" w:rsidRPr="00D2267A" w:rsidRDefault="00AE58B1" w:rsidP="00D37134"/>
    <w:p w:rsidR="00F06B80" w:rsidRPr="00D2267A" w:rsidRDefault="00F06B80" w:rsidP="00D37134"/>
    <w:p w:rsidR="00AE58B1" w:rsidRPr="00D2267A" w:rsidRDefault="00AE58B1" w:rsidP="00D37134"/>
    <w:tbl>
      <w:tblPr>
        <w:tblW w:w="0" w:type="auto"/>
        <w:tblInd w:w="2" w:type="dxa"/>
        <w:tblLayout w:type="fixed"/>
        <w:tblLook w:val="0000" w:firstRow="0" w:lastRow="0" w:firstColumn="0" w:lastColumn="0" w:noHBand="0" w:noVBand="0"/>
      </w:tblPr>
      <w:tblGrid>
        <w:gridCol w:w="4361"/>
        <w:gridCol w:w="4361"/>
      </w:tblGrid>
      <w:tr w:rsidR="00AE58B1" w:rsidRPr="00D2267A" w:rsidTr="00AE58B1">
        <w:trPr>
          <w:cantSplit/>
        </w:trPr>
        <w:tc>
          <w:tcPr>
            <w:tcW w:w="4361" w:type="dxa"/>
          </w:tcPr>
          <w:p w:rsidR="00AE58B1" w:rsidRPr="00D2267A" w:rsidRDefault="00AE58B1" w:rsidP="00D37134">
            <w:r w:rsidRPr="00D2267A">
              <w:t>Kraj in datum:</w:t>
            </w:r>
          </w:p>
        </w:tc>
        <w:tc>
          <w:tcPr>
            <w:tcW w:w="4361" w:type="dxa"/>
          </w:tcPr>
          <w:p w:rsidR="00AE58B1" w:rsidRPr="00D2267A" w:rsidRDefault="00AE58B1" w:rsidP="00D37134">
            <w:r w:rsidRPr="00D2267A">
              <w:t xml:space="preserve">Podpis </w:t>
            </w:r>
            <w:r w:rsidR="00F06B80" w:rsidRPr="00D2267A">
              <w:t>pooblastitelja</w:t>
            </w:r>
            <w:r w:rsidRPr="00D2267A">
              <w:t>:</w:t>
            </w:r>
          </w:p>
        </w:tc>
      </w:tr>
      <w:tr w:rsidR="00AE58B1" w:rsidRPr="00D2267A" w:rsidTr="00AE58B1">
        <w:trPr>
          <w:cantSplit/>
        </w:trPr>
        <w:tc>
          <w:tcPr>
            <w:tcW w:w="4361" w:type="dxa"/>
          </w:tcPr>
          <w:p w:rsidR="00AE58B1" w:rsidRPr="00D2267A" w:rsidRDefault="00AE58B1" w:rsidP="00D37134"/>
          <w:p w:rsidR="00AE58B1" w:rsidRPr="00D2267A" w:rsidRDefault="00AE58B1" w:rsidP="00D37134">
            <w:r w:rsidRPr="00D2267A">
              <w:t>____________________________</w:t>
            </w:r>
          </w:p>
        </w:tc>
        <w:tc>
          <w:tcPr>
            <w:tcW w:w="4361" w:type="dxa"/>
          </w:tcPr>
          <w:p w:rsidR="00AE58B1" w:rsidRPr="00D2267A" w:rsidRDefault="00AE58B1" w:rsidP="00D37134"/>
          <w:p w:rsidR="00AE58B1" w:rsidRPr="00D2267A" w:rsidRDefault="00AE58B1" w:rsidP="00D37134">
            <w:r w:rsidRPr="00D2267A">
              <w:t>_________________________________</w:t>
            </w:r>
          </w:p>
        </w:tc>
      </w:tr>
    </w:tbl>
    <w:p w:rsidR="00AE58B1" w:rsidRPr="00D2267A" w:rsidRDefault="00AE58B1" w:rsidP="00D37134"/>
    <w:p w:rsidR="00C26673" w:rsidRPr="00D2267A" w:rsidRDefault="00C26673" w:rsidP="00D37134"/>
    <w:p w:rsidR="00F06B80" w:rsidRPr="00D2267A" w:rsidRDefault="00F06B80" w:rsidP="00D37134"/>
    <w:p w:rsidR="00F06B80" w:rsidRPr="00D2267A" w:rsidRDefault="00F06B80" w:rsidP="00D37134"/>
    <w:p w:rsidR="00F06B80" w:rsidRPr="00D2267A" w:rsidRDefault="00F06B80" w:rsidP="00D37134"/>
    <w:p w:rsidR="00F06B80" w:rsidRPr="00D2267A" w:rsidRDefault="00F06B80" w:rsidP="00D37134"/>
    <w:p w:rsidR="00F06B80" w:rsidRPr="00D2267A" w:rsidRDefault="00F06B80" w:rsidP="00D37134"/>
    <w:p w:rsidR="00F06B80" w:rsidRPr="00D2267A" w:rsidRDefault="00F06B80" w:rsidP="00D37134"/>
    <w:p w:rsidR="00F06B80" w:rsidRPr="00E735FA"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D2267A">
        <w:br w:type="page"/>
      </w:r>
      <w:bookmarkStart w:id="136" w:name="_Toc507505032"/>
      <w:r w:rsidR="00DE4D50" w:rsidRPr="00E735FA">
        <w:rPr>
          <w:b/>
          <w:bCs/>
          <w:iCs/>
          <w:sz w:val="24"/>
          <w:szCs w:val="24"/>
          <w:lang w:val="x-none"/>
        </w:rPr>
        <w:lastRenderedPageBreak/>
        <w:t xml:space="preserve">OBRAZEC ŠT. </w:t>
      </w:r>
      <w:r w:rsidR="00E735FA" w:rsidRPr="00E735FA">
        <w:rPr>
          <w:b/>
          <w:bCs/>
          <w:iCs/>
          <w:sz w:val="24"/>
          <w:szCs w:val="24"/>
          <w:lang w:val="x-none"/>
        </w:rPr>
        <w:t>4</w:t>
      </w:r>
      <w:r w:rsidR="0089119D" w:rsidRPr="00E735FA">
        <w:rPr>
          <w:b/>
          <w:bCs/>
          <w:iCs/>
          <w:sz w:val="24"/>
          <w:szCs w:val="24"/>
          <w:lang w:val="x-none"/>
        </w:rPr>
        <w:t xml:space="preserve"> - </w:t>
      </w:r>
      <w:r w:rsidR="005722C2" w:rsidRPr="00E735FA">
        <w:rPr>
          <w:b/>
          <w:bCs/>
          <w:iCs/>
          <w:sz w:val="24"/>
          <w:szCs w:val="24"/>
          <w:lang w:val="x-none"/>
        </w:rPr>
        <w:t>POOBLASTILO ZA PRIDOBITEV PODATKOV ZA PRAVNE OSEBE</w:t>
      </w:r>
      <w:bookmarkEnd w:id="136"/>
    </w:p>
    <w:p w:rsidR="00AE58B1" w:rsidRPr="00D2267A" w:rsidRDefault="00AE58B1" w:rsidP="00D37134"/>
    <w:p w:rsidR="00AE58B1" w:rsidRPr="00D2267A" w:rsidRDefault="00AE58B1" w:rsidP="00D37134"/>
    <w:p w:rsidR="00F06B80" w:rsidRPr="00D2267A" w:rsidRDefault="00F06B80" w:rsidP="00D37134">
      <w:r w:rsidRPr="00D2267A">
        <w:t>Spodaj podpisani ______________</w:t>
      </w:r>
      <w:r w:rsidR="00790E8E">
        <w:t>___________________________</w:t>
      </w:r>
      <w:r w:rsidRPr="00D2267A">
        <w:t xml:space="preserve"> </w:t>
      </w:r>
      <w:r w:rsidRPr="00D2267A">
        <w:rPr>
          <w:i/>
        </w:rPr>
        <w:t>/naziv pooblastitelja/</w:t>
      </w:r>
      <w:r w:rsidRPr="00D2267A">
        <w:t xml:space="preserve"> pooblaščam naročnika Republika Slovenija, Ministrstvo za zdravje, Štefanova 5, Ljubljana, da za potrebe preverjanja izpolnjevanja pogojev v postopku oddaje javnega naročila</w:t>
      </w:r>
      <w:r w:rsidRPr="00D2267A">
        <w:rPr>
          <w:b/>
        </w:rPr>
        <w:t xml:space="preserve"> </w:t>
      </w:r>
      <w:r w:rsidR="008C48FC" w:rsidRPr="00D2267A">
        <w:rPr>
          <w:b/>
        </w:rPr>
        <w:t>"</w:t>
      </w:r>
      <w:r w:rsidR="008E6494">
        <w:rPr>
          <w:b/>
          <w:color w:val="000000"/>
        </w:rPr>
        <w:t xml:space="preserve">Nadomestni objekt Kliničnega inštituta za medicino dela, prometa in športa </w:t>
      </w:r>
      <w:r w:rsidR="00C0636F">
        <w:rPr>
          <w:b/>
          <w:color w:val="000000"/>
        </w:rPr>
        <w:t>Univerzitetnega kliničnega centra</w:t>
      </w:r>
      <w:r w:rsidR="008E6494">
        <w:rPr>
          <w:b/>
          <w:color w:val="000000"/>
        </w:rPr>
        <w:t xml:space="preserve"> Ljubljana</w:t>
      </w:r>
      <w:r w:rsidR="008C48FC">
        <w:rPr>
          <w:b/>
          <w:bCs/>
        </w:rPr>
        <w:t>''</w:t>
      </w:r>
      <w:r w:rsidRPr="00D2267A">
        <w:t xml:space="preserve"> iz kazenske evidence RS pridobi potrdilo iz predmetne evidence.</w:t>
      </w:r>
    </w:p>
    <w:p w:rsidR="00F06B80" w:rsidRPr="00D2267A" w:rsidRDefault="00F06B80" w:rsidP="00D37134"/>
    <w:p w:rsidR="00AE58B1" w:rsidRPr="00D2267A" w:rsidRDefault="00AE58B1" w:rsidP="00D37134"/>
    <w:p w:rsidR="00AE58B1" w:rsidRPr="00D2267A" w:rsidRDefault="00AE58B1" w:rsidP="00D37134">
      <w:r w:rsidRPr="00D2267A">
        <w:t>PODATKI O PRAVNI OSEBI:</w:t>
      </w:r>
    </w:p>
    <w:p w:rsidR="00AE58B1" w:rsidRPr="00D2267A" w:rsidRDefault="00AE58B1" w:rsidP="00D37134"/>
    <w:p w:rsidR="00AE58B1" w:rsidRPr="00D2267A" w:rsidRDefault="00AE58B1" w:rsidP="00D37134">
      <w:r w:rsidRPr="00D2267A">
        <w:t>Polno ime podjetja: ______________________________________________________________</w:t>
      </w:r>
    </w:p>
    <w:p w:rsidR="00AE58B1" w:rsidRPr="00D2267A" w:rsidRDefault="00AE58B1" w:rsidP="00D37134"/>
    <w:p w:rsidR="00AE58B1" w:rsidRPr="00D2267A" w:rsidRDefault="00AE58B1" w:rsidP="00D37134">
      <w:r w:rsidRPr="00D2267A">
        <w:t>Sedež podjetja: _________________________________________________________________</w:t>
      </w:r>
    </w:p>
    <w:p w:rsidR="00AE58B1" w:rsidRPr="00D2267A" w:rsidRDefault="00AE58B1" w:rsidP="00D37134"/>
    <w:p w:rsidR="00AE58B1" w:rsidRPr="00D2267A" w:rsidRDefault="00AE58B1" w:rsidP="00D37134">
      <w:r w:rsidRPr="00D2267A">
        <w:t>Občina sedeža podjetja: __________________________________________________________</w:t>
      </w:r>
    </w:p>
    <w:p w:rsidR="00AE58B1" w:rsidRPr="00D2267A" w:rsidRDefault="00AE58B1" w:rsidP="00D37134"/>
    <w:p w:rsidR="00AE58B1" w:rsidRPr="00D2267A" w:rsidRDefault="00AE58B1" w:rsidP="00D37134">
      <w:r w:rsidRPr="00D2267A">
        <w:t>Številka vpisa v sodni register (št. vložka): ___________________________________________</w:t>
      </w:r>
    </w:p>
    <w:p w:rsidR="00AE58B1" w:rsidRPr="00D2267A" w:rsidRDefault="00AE58B1" w:rsidP="00D37134"/>
    <w:p w:rsidR="00AE58B1" w:rsidRPr="00D2267A" w:rsidRDefault="00AE58B1" w:rsidP="00D37134">
      <w:r w:rsidRPr="00D2267A">
        <w:t>Matična številka podjetja: _________________________________________________________</w:t>
      </w:r>
    </w:p>
    <w:p w:rsidR="00AE58B1" w:rsidRPr="00D2267A" w:rsidRDefault="00AE58B1" w:rsidP="00D37134"/>
    <w:p w:rsidR="00AE58B1" w:rsidRPr="00D2267A" w:rsidRDefault="00AE58B1" w:rsidP="00D37134"/>
    <w:p w:rsidR="00AE58B1" w:rsidRPr="00D2267A" w:rsidRDefault="00AE58B1" w:rsidP="00D37134"/>
    <w:tbl>
      <w:tblPr>
        <w:tblW w:w="0" w:type="auto"/>
        <w:tblLayout w:type="fixed"/>
        <w:tblLook w:val="0000" w:firstRow="0" w:lastRow="0" w:firstColumn="0" w:lastColumn="0" w:noHBand="0" w:noVBand="0"/>
      </w:tblPr>
      <w:tblGrid>
        <w:gridCol w:w="4361"/>
        <w:gridCol w:w="4361"/>
      </w:tblGrid>
      <w:tr w:rsidR="00AE58B1" w:rsidRPr="00D2267A" w:rsidTr="00AE58B1">
        <w:trPr>
          <w:cantSplit/>
        </w:trPr>
        <w:tc>
          <w:tcPr>
            <w:tcW w:w="4361" w:type="dxa"/>
          </w:tcPr>
          <w:p w:rsidR="00AE58B1" w:rsidRPr="00D2267A" w:rsidRDefault="00AE58B1" w:rsidP="00D37134">
            <w:r w:rsidRPr="00D2267A">
              <w:t>Kraj in datum:</w:t>
            </w:r>
          </w:p>
        </w:tc>
        <w:tc>
          <w:tcPr>
            <w:tcW w:w="4361" w:type="dxa"/>
          </w:tcPr>
          <w:p w:rsidR="00AE58B1" w:rsidRPr="00D2267A" w:rsidRDefault="00AE58B1" w:rsidP="00D37134">
            <w:r w:rsidRPr="00D2267A">
              <w:t xml:space="preserve">Žig in podpis </w:t>
            </w:r>
            <w:r w:rsidR="0004406F">
              <w:t>pooblaščene osebe ponudnika</w:t>
            </w:r>
            <w:r w:rsidRPr="00D2267A">
              <w:t>:</w:t>
            </w:r>
          </w:p>
        </w:tc>
      </w:tr>
      <w:tr w:rsidR="00AE58B1" w:rsidRPr="00D2267A" w:rsidTr="00AE58B1">
        <w:trPr>
          <w:cantSplit/>
        </w:trPr>
        <w:tc>
          <w:tcPr>
            <w:tcW w:w="4361" w:type="dxa"/>
          </w:tcPr>
          <w:p w:rsidR="00AE58B1" w:rsidRPr="00D2267A" w:rsidRDefault="00AE58B1" w:rsidP="00D37134"/>
          <w:p w:rsidR="00AE58B1" w:rsidRPr="00D2267A" w:rsidRDefault="00AE58B1" w:rsidP="00D37134">
            <w:r w:rsidRPr="00D2267A">
              <w:t>____________________________</w:t>
            </w:r>
          </w:p>
        </w:tc>
        <w:tc>
          <w:tcPr>
            <w:tcW w:w="4361" w:type="dxa"/>
          </w:tcPr>
          <w:p w:rsidR="00AE58B1" w:rsidRPr="00D2267A" w:rsidRDefault="00AE58B1" w:rsidP="00D37134"/>
          <w:p w:rsidR="00AE58B1" w:rsidRPr="00D2267A" w:rsidRDefault="00AE58B1" w:rsidP="00D37134">
            <w:r w:rsidRPr="00D2267A">
              <w:t>_________________________________</w:t>
            </w:r>
          </w:p>
        </w:tc>
      </w:tr>
    </w:tbl>
    <w:p w:rsidR="00AE58B1" w:rsidRPr="00D2267A" w:rsidRDefault="00AE58B1"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Pr="00971187" w:rsidRDefault="00E735FA"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37" w:name="_Toc455563501"/>
      <w:bookmarkStart w:id="138" w:name="_Toc507505033"/>
      <w:r w:rsidRPr="00E735FA">
        <w:rPr>
          <w:b/>
          <w:bCs/>
          <w:iCs/>
          <w:sz w:val="24"/>
          <w:szCs w:val="24"/>
          <w:lang w:val="x-none"/>
        </w:rPr>
        <w:lastRenderedPageBreak/>
        <w:t>OBRAZEC ŠT. 5</w:t>
      </w:r>
      <w:r w:rsidRPr="00E735FA">
        <w:rPr>
          <w:b/>
          <w:bCs/>
          <w:iCs/>
          <w:sz w:val="24"/>
          <w:szCs w:val="24"/>
        </w:rPr>
        <w:t xml:space="preserve"> - </w:t>
      </w:r>
      <w:r w:rsidRPr="00E735FA">
        <w:rPr>
          <w:b/>
          <w:bCs/>
          <w:iCs/>
          <w:sz w:val="24"/>
          <w:szCs w:val="24"/>
          <w:lang w:val="x-none"/>
        </w:rPr>
        <w:t>SEZNAM REFERENC</w:t>
      </w:r>
      <w:bookmarkEnd w:id="137"/>
      <w:r w:rsidR="00971187">
        <w:rPr>
          <w:b/>
          <w:bCs/>
          <w:iCs/>
          <w:sz w:val="24"/>
          <w:szCs w:val="24"/>
        </w:rPr>
        <w:t xml:space="preserve"> PONUDNIKA</w:t>
      </w:r>
      <w:bookmarkEnd w:id="138"/>
    </w:p>
    <w:p w:rsidR="00E735FA" w:rsidRPr="00E735FA" w:rsidRDefault="00E735FA" w:rsidP="00E735FA"/>
    <w:p w:rsidR="00E735FA" w:rsidRPr="00E735FA" w:rsidRDefault="00E735FA" w:rsidP="00E735FA"/>
    <w:p w:rsidR="00E735FA" w:rsidRPr="00E735FA" w:rsidRDefault="00E735FA" w:rsidP="00E735FA">
      <w:pPr>
        <w:rPr>
          <w:color w:val="000000"/>
        </w:rPr>
      </w:pPr>
      <w:r w:rsidRPr="00E735FA">
        <w:rPr>
          <w:color w:val="000000"/>
        </w:rPr>
        <w:t xml:space="preserve">V zvezi z javnim naročilom </w:t>
      </w:r>
      <w:r w:rsidR="008C48FC" w:rsidRPr="00D2267A">
        <w:rPr>
          <w:b/>
        </w:rPr>
        <w:t>"</w:t>
      </w:r>
      <w:r w:rsidR="008E6494">
        <w:rPr>
          <w:b/>
          <w:color w:val="000000"/>
        </w:rPr>
        <w:t xml:space="preserve">Nadomestni objekt Kliničnega inštituta za medicino dela, prometa in športa </w:t>
      </w:r>
      <w:r w:rsidR="00C0636F">
        <w:rPr>
          <w:b/>
          <w:color w:val="000000"/>
        </w:rPr>
        <w:t>Univerzitetnega kliničnega centra</w:t>
      </w:r>
      <w:r w:rsidR="008E6494">
        <w:rPr>
          <w:b/>
          <w:color w:val="000000"/>
        </w:rPr>
        <w:t xml:space="preserve"> Ljubljana</w:t>
      </w:r>
      <w:r w:rsidR="008C48FC">
        <w:rPr>
          <w:b/>
          <w:bCs/>
        </w:rPr>
        <w:t>''</w:t>
      </w:r>
      <w:r w:rsidRPr="00D2267A">
        <w:t xml:space="preserve"> </w:t>
      </w:r>
      <w:r w:rsidRPr="00E735FA">
        <w:rPr>
          <w:color w:val="000000"/>
        </w:rPr>
        <w:t>podajamo naslednji seznam referenc:</w:t>
      </w:r>
    </w:p>
    <w:p w:rsidR="009678C8" w:rsidRPr="009678C8" w:rsidRDefault="009678C8" w:rsidP="009678C8">
      <w:pPr>
        <w:overflowPunct w:val="0"/>
        <w:autoSpaceDE w:val="0"/>
        <w:autoSpaceDN w:val="0"/>
        <w:adjustRightInd w:val="0"/>
        <w:jc w:val="left"/>
        <w:textAlignment w:val="baseline"/>
        <w:rPr>
          <w:b/>
          <w:bCs/>
        </w:rPr>
      </w:pPr>
    </w:p>
    <w:tbl>
      <w:tblPr>
        <w:tblW w:w="9072"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43"/>
        <w:gridCol w:w="2552"/>
        <w:gridCol w:w="2126"/>
        <w:gridCol w:w="1134"/>
        <w:gridCol w:w="1417"/>
      </w:tblGrid>
      <w:tr w:rsidR="009678C8" w:rsidRPr="009678C8" w:rsidTr="009678C8">
        <w:tc>
          <w:tcPr>
            <w:tcW w:w="1843" w:type="dxa"/>
            <w:tcBorders>
              <w:top w:val="single" w:sz="24" w:space="0" w:color="auto"/>
              <w:bottom w:val="single" w:sz="24" w:space="0" w:color="auto"/>
            </w:tcBorders>
            <w:shd w:val="pct10" w:color="auto" w:fill="auto"/>
          </w:tcPr>
          <w:p w:rsidR="009678C8" w:rsidRPr="009678C8" w:rsidRDefault="009678C8" w:rsidP="009678C8">
            <w:pPr>
              <w:overflowPunct w:val="0"/>
              <w:autoSpaceDE w:val="0"/>
              <w:autoSpaceDN w:val="0"/>
              <w:adjustRightInd w:val="0"/>
              <w:spacing w:line="240" w:lineRule="auto"/>
              <w:jc w:val="center"/>
              <w:textAlignment w:val="baseline"/>
            </w:pPr>
          </w:p>
          <w:p w:rsidR="009678C8" w:rsidRPr="009678C8" w:rsidRDefault="009678C8" w:rsidP="009678C8">
            <w:pPr>
              <w:overflowPunct w:val="0"/>
              <w:autoSpaceDE w:val="0"/>
              <w:autoSpaceDN w:val="0"/>
              <w:adjustRightInd w:val="0"/>
              <w:spacing w:line="240" w:lineRule="auto"/>
              <w:jc w:val="center"/>
              <w:textAlignment w:val="baseline"/>
            </w:pPr>
            <w:r w:rsidRPr="009678C8">
              <w:t>Investitor/naročnik</w:t>
            </w:r>
          </w:p>
          <w:p w:rsidR="009678C8" w:rsidRPr="009678C8" w:rsidRDefault="009678C8" w:rsidP="009678C8">
            <w:pPr>
              <w:overflowPunct w:val="0"/>
              <w:autoSpaceDE w:val="0"/>
              <w:autoSpaceDN w:val="0"/>
              <w:adjustRightInd w:val="0"/>
              <w:spacing w:line="240" w:lineRule="auto"/>
              <w:jc w:val="center"/>
              <w:textAlignment w:val="baseline"/>
            </w:pPr>
          </w:p>
        </w:tc>
        <w:tc>
          <w:tcPr>
            <w:tcW w:w="2552" w:type="dxa"/>
            <w:tcBorders>
              <w:top w:val="single" w:sz="24" w:space="0" w:color="auto"/>
              <w:bottom w:val="single" w:sz="24" w:space="0" w:color="auto"/>
            </w:tcBorders>
            <w:shd w:val="pct10" w:color="auto" w:fill="auto"/>
          </w:tcPr>
          <w:p w:rsidR="009678C8" w:rsidRPr="009678C8" w:rsidRDefault="009678C8" w:rsidP="009678C8">
            <w:pPr>
              <w:overflowPunct w:val="0"/>
              <w:autoSpaceDE w:val="0"/>
              <w:autoSpaceDN w:val="0"/>
              <w:adjustRightInd w:val="0"/>
              <w:spacing w:line="240" w:lineRule="auto"/>
              <w:jc w:val="center"/>
              <w:textAlignment w:val="baseline"/>
            </w:pPr>
          </w:p>
          <w:p w:rsidR="009678C8" w:rsidRPr="009678C8" w:rsidRDefault="009678C8" w:rsidP="009678C8">
            <w:pPr>
              <w:overflowPunct w:val="0"/>
              <w:autoSpaceDE w:val="0"/>
              <w:autoSpaceDN w:val="0"/>
              <w:adjustRightInd w:val="0"/>
              <w:spacing w:line="240" w:lineRule="auto"/>
              <w:jc w:val="center"/>
              <w:textAlignment w:val="baseline"/>
            </w:pPr>
            <w:r w:rsidRPr="009678C8">
              <w:t>Naziv objekta in kraj izvedbe</w:t>
            </w:r>
          </w:p>
        </w:tc>
        <w:tc>
          <w:tcPr>
            <w:tcW w:w="2126" w:type="dxa"/>
            <w:tcBorders>
              <w:top w:val="single" w:sz="24" w:space="0" w:color="auto"/>
              <w:bottom w:val="single" w:sz="24" w:space="0" w:color="auto"/>
            </w:tcBorders>
            <w:shd w:val="pct10" w:color="auto" w:fill="auto"/>
          </w:tcPr>
          <w:p w:rsidR="009678C8" w:rsidRPr="009678C8" w:rsidRDefault="009678C8" w:rsidP="009678C8">
            <w:pPr>
              <w:overflowPunct w:val="0"/>
              <w:autoSpaceDE w:val="0"/>
              <w:autoSpaceDN w:val="0"/>
              <w:adjustRightInd w:val="0"/>
              <w:spacing w:line="240" w:lineRule="auto"/>
              <w:jc w:val="center"/>
              <w:textAlignment w:val="baseline"/>
            </w:pPr>
          </w:p>
          <w:p w:rsidR="009678C8" w:rsidRPr="009678C8" w:rsidRDefault="009678C8" w:rsidP="009678C8">
            <w:pPr>
              <w:overflowPunct w:val="0"/>
              <w:autoSpaceDE w:val="0"/>
              <w:autoSpaceDN w:val="0"/>
              <w:adjustRightInd w:val="0"/>
              <w:spacing w:line="240" w:lineRule="auto"/>
              <w:jc w:val="center"/>
              <w:textAlignment w:val="baseline"/>
            </w:pPr>
            <w:r w:rsidRPr="009678C8">
              <w:t>Vrednost del</w:t>
            </w:r>
          </w:p>
        </w:tc>
        <w:tc>
          <w:tcPr>
            <w:tcW w:w="1134" w:type="dxa"/>
            <w:tcBorders>
              <w:top w:val="single" w:sz="24" w:space="0" w:color="auto"/>
              <w:bottom w:val="single" w:sz="24" w:space="0" w:color="auto"/>
            </w:tcBorders>
            <w:shd w:val="pct10" w:color="auto" w:fill="auto"/>
          </w:tcPr>
          <w:p w:rsidR="009678C8" w:rsidRPr="009678C8" w:rsidRDefault="009678C8" w:rsidP="009678C8">
            <w:pPr>
              <w:overflowPunct w:val="0"/>
              <w:autoSpaceDE w:val="0"/>
              <w:autoSpaceDN w:val="0"/>
              <w:adjustRightInd w:val="0"/>
              <w:spacing w:line="240" w:lineRule="auto"/>
              <w:jc w:val="center"/>
              <w:textAlignment w:val="baseline"/>
            </w:pPr>
            <w:r w:rsidRPr="009678C8">
              <w:t>Vrsta objekta po CC-SI**</w:t>
            </w:r>
          </w:p>
        </w:tc>
        <w:tc>
          <w:tcPr>
            <w:tcW w:w="1417" w:type="dxa"/>
            <w:tcBorders>
              <w:top w:val="single" w:sz="24" w:space="0" w:color="auto"/>
              <w:bottom w:val="single" w:sz="24" w:space="0" w:color="auto"/>
            </w:tcBorders>
            <w:shd w:val="pct10" w:color="auto" w:fill="auto"/>
          </w:tcPr>
          <w:p w:rsidR="009678C8" w:rsidRPr="009678C8" w:rsidRDefault="009678C8" w:rsidP="009678C8">
            <w:pPr>
              <w:overflowPunct w:val="0"/>
              <w:autoSpaceDE w:val="0"/>
              <w:autoSpaceDN w:val="0"/>
              <w:adjustRightInd w:val="0"/>
              <w:spacing w:line="240" w:lineRule="auto"/>
              <w:jc w:val="center"/>
              <w:textAlignment w:val="baseline"/>
            </w:pPr>
          </w:p>
          <w:p w:rsidR="009678C8" w:rsidRPr="009678C8" w:rsidRDefault="009678C8" w:rsidP="009678C8">
            <w:pPr>
              <w:overflowPunct w:val="0"/>
              <w:autoSpaceDE w:val="0"/>
              <w:autoSpaceDN w:val="0"/>
              <w:adjustRightInd w:val="0"/>
              <w:spacing w:line="240" w:lineRule="auto"/>
              <w:jc w:val="center"/>
              <w:textAlignment w:val="baseline"/>
            </w:pPr>
            <w:r w:rsidRPr="009678C8">
              <w:t xml:space="preserve">Datum </w:t>
            </w:r>
            <w:r w:rsidR="006F7DBA">
              <w:t>pridobitve uporabnega dovoljenja</w:t>
            </w:r>
            <w:r w:rsidR="006F7DBA" w:rsidRPr="009678C8" w:rsidDel="006F7DBA">
              <w:t xml:space="preserve"> </w:t>
            </w:r>
            <w:r w:rsidRPr="009678C8">
              <w:t>*</w:t>
            </w:r>
          </w:p>
        </w:tc>
      </w:tr>
      <w:tr w:rsidR="009678C8" w:rsidRPr="009678C8" w:rsidTr="009678C8">
        <w:trPr>
          <w:trHeight w:val="754"/>
        </w:trPr>
        <w:tc>
          <w:tcPr>
            <w:tcW w:w="1843" w:type="dxa"/>
            <w:tcBorders>
              <w:top w:val="nil"/>
            </w:tcBorders>
          </w:tcPr>
          <w:p w:rsidR="009678C8" w:rsidRPr="009678C8" w:rsidRDefault="009678C8" w:rsidP="009678C8">
            <w:pPr>
              <w:overflowPunct w:val="0"/>
              <w:autoSpaceDE w:val="0"/>
              <w:autoSpaceDN w:val="0"/>
              <w:adjustRightInd w:val="0"/>
              <w:spacing w:line="240" w:lineRule="auto"/>
              <w:jc w:val="left"/>
              <w:textAlignment w:val="baseline"/>
            </w:pPr>
          </w:p>
        </w:tc>
        <w:tc>
          <w:tcPr>
            <w:tcW w:w="2552" w:type="dxa"/>
            <w:tcBorders>
              <w:top w:val="nil"/>
            </w:tcBorders>
          </w:tcPr>
          <w:p w:rsidR="009678C8" w:rsidRPr="009678C8" w:rsidRDefault="009678C8" w:rsidP="009678C8">
            <w:pPr>
              <w:overflowPunct w:val="0"/>
              <w:autoSpaceDE w:val="0"/>
              <w:autoSpaceDN w:val="0"/>
              <w:adjustRightInd w:val="0"/>
              <w:spacing w:line="240" w:lineRule="auto"/>
              <w:jc w:val="left"/>
              <w:textAlignment w:val="baseline"/>
            </w:pPr>
          </w:p>
        </w:tc>
        <w:tc>
          <w:tcPr>
            <w:tcW w:w="2126" w:type="dxa"/>
            <w:tcBorders>
              <w:top w:val="nil"/>
            </w:tcBorders>
          </w:tcPr>
          <w:p w:rsidR="009678C8" w:rsidRPr="009678C8" w:rsidRDefault="009678C8" w:rsidP="009678C8">
            <w:pPr>
              <w:overflowPunct w:val="0"/>
              <w:autoSpaceDE w:val="0"/>
              <w:autoSpaceDN w:val="0"/>
              <w:adjustRightInd w:val="0"/>
              <w:spacing w:line="240" w:lineRule="auto"/>
              <w:jc w:val="left"/>
              <w:textAlignment w:val="baseline"/>
            </w:pPr>
          </w:p>
        </w:tc>
        <w:tc>
          <w:tcPr>
            <w:tcW w:w="1134" w:type="dxa"/>
            <w:tcBorders>
              <w:top w:val="nil"/>
            </w:tcBorders>
          </w:tcPr>
          <w:p w:rsidR="009678C8" w:rsidRPr="009678C8" w:rsidRDefault="009678C8" w:rsidP="009678C8">
            <w:pPr>
              <w:overflowPunct w:val="0"/>
              <w:autoSpaceDE w:val="0"/>
              <w:autoSpaceDN w:val="0"/>
              <w:adjustRightInd w:val="0"/>
              <w:spacing w:line="240" w:lineRule="auto"/>
              <w:jc w:val="left"/>
              <w:textAlignment w:val="baseline"/>
            </w:pPr>
          </w:p>
          <w:p w:rsidR="009678C8" w:rsidRPr="009678C8" w:rsidRDefault="009678C8" w:rsidP="009678C8">
            <w:pPr>
              <w:overflowPunct w:val="0"/>
              <w:autoSpaceDE w:val="0"/>
              <w:autoSpaceDN w:val="0"/>
              <w:adjustRightInd w:val="0"/>
              <w:spacing w:line="240" w:lineRule="auto"/>
              <w:jc w:val="left"/>
              <w:textAlignment w:val="baseline"/>
            </w:pPr>
            <w:r w:rsidRPr="009678C8">
              <w:t>1_____</w:t>
            </w:r>
          </w:p>
        </w:tc>
        <w:tc>
          <w:tcPr>
            <w:tcW w:w="1417" w:type="dxa"/>
            <w:tcBorders>
              <w:top w:val="nil"/>
            </w:tcBorders>
          </w:tcPr>
          <w:p w:rsidR="009678C8" w:rsidRPr="009678C8" w:rsidRDefault="009678C8" w:rsidP="009678C8">
            <w:pPr>
              <w:overflowPunct w:val="0"/>
              <w:autoSpaceDE w:val="0"/>
              <w:autoSpaceDN w:val="0"/>
              <w:adjustRightInd w:val="0"/>
              <w:spacing w:line="240" w:lineRule="auto"/>
              <w:jc w:val="left"/>
              <w:textAlignment w:val="baseline"/>
            </w:pPr>
          </w:p>
        </w:tc>
      </w:tr>
      <w:tr w:rsidR="009678C8" w:rsidRPr="009678C8" w:rsidTr="009678C8">
        <w:trPr>
          <w:trHeight w:val="903"/>
        </w:trPr>
        <w:tc>
          <w:tcPr>
            <w:tcW w:w="1843" w:type="dxa"/>
          </w:tcPr>
          <w:p w:rsidR="009678C8" w:rsidRPr="009678C8" w:rsidRDefault="009678C8" w:rsidP="009678C8">
            <w:pPr>
              <w:overflowPunct w:val="0"/>
              <w:autoSpaceDE w:val="0"/>
              <w:autoSpaceDN w:val="0"/>
              <w:adjustRightInd w:val="0"/>
              <w:spacing w:line="240" w:lineRule="auto"/>
              <w:jc w:val="left"/>
              <w:textAlignment w:val="baseline"/>
            </w:pPr>
          </w:p>
        </w:tc>
        <w:tc>
          <w:tcPr>
            <w:tcW w:w="2552" w:type="dxa"/>
          </w:tcPr>
          <w:p w:rsidR="009678C8" w:rsidRPr="009678C8" w:rsidRDefault="009678C8" w:rsidP="009678C8">
            <w:pPr>
              <w:overflowPunct w:val="0"/>
              <w:autoSpaceDE w:val="0"/>
              <w:autoSpaceDN w:val="0"/>
              <w:adjustRightInd w:val="0"/>
              <w:spacing w:line="240" w:lineRule="auto"/>
              <w:jc w:val="left"/>
              <w:textAlignment w:val="baseline"/>
            </w:pPr>
          </w:p>
        </w:tc>
        <w:tc>
          <w:tcPr>
            <w:tcW w:w="2126" w:type="dxa"/>
          </w:tcPr>
          <w:p w:rsidR="009678C8" w:rsidRPr="009678C8" w:rsidRDefault="009678C8" w:rsidP="009678C8">
            <w:pPr>
              <w:overflowPunct w:val="0"/>
              <w:autoSpaceDE w:val="0"/>
              <w:autoSpaceDN w:val="0"/>
              <w:adjustRightInd w:val="0"/>
              <w:spacing w:line="240" w:lineRule="auto"/>
              <w:jc w:val="left"/>
              <w:textAlignment w:val="baseline"/>
            </w:pPr>
          </w:p>
        </w:tc>
        <w:tc>
          <w:tcPr>
            <w:tcW w:w="1134" w:type="dxa"/>
          </w:tcPr>
          <w:p w:rsidR="009678C8" w:rsidRPr="009678C8" w:rsidRDefault="009678C8" w:rsidP="009678C8">
            <w:pPr>
              <w:overflowPunct w:val="0"/>
              <w:autoSpaceDE w:val="0"/>
              <w:autoSpaceDN w:val="0"/>
              <w:adjustRightInd w:val="0"/>
              <w:spacing w:line="240" w:lineRule="auto"/>
              <w:jc w:val="left"/>
              <w:textAlignment w:val="baseline"/>
            </w:pPr>
          </w:p>
          <w:p w:rsidR="009678C8" w:rsidRPr="009678C8" w:rsidRDefault="009678C8" w:rsidP="009678C8">
            <w:pPr>
              <w:overflowPunct w:val="0"/>
              <w:autoSpaceDE w:val="0"/>
              <w:autoSpaceDN w:val="0"/>
              <w:adjustRightInd w:val="0"/>
              <w:spacing w:line="240" w:lineRule="auto"/>
              <w:jc w:val="left"/>
              <w:textAlignment w:val="baseline"/>
            </w:pPr>
            <w:r w:rsidRPr="009678C8">
              <w:t>1_____</w:t>
            </w:r>
          </w:p>
        </w:tc>
        <w:tc>
          <w:tcPr>
            <w:tcW w:w="1417" w:type="dxa"/>
          </w:tcPr>
          <w:p w:rsidR="009678C8" w:rsidRPr="009678C8" w:rsidRDefault="009678C8" w:rsidP="009678C8">
            <w:pPr>
              <w:overflowPunct w:val="0"/>
              <w:autoSpaceDE w:val="0"/>
              <w:autoSpaceDN w:val="0"/>
              <w:adjustRightInd w:val="0"/>
              <w:spacing w:line="240" w:lineRule="auto"/>
              <w:jc w:val="left"/>
              <w:textAlignment w:val="baseline"/>
            </w:pPr>
          </w:p>
        </w:tc>
      </w:tr>
      <w:tr w:rsidR="009678C8" w:rsidRPr="009678C8" w:rsidTr="009678C8">
        <w:trPr>
          <w:trHeight w:val="839"/>
        </w:trPr>
        <w:tc>
          <w:tcPr>
            <w:tcW w:w="1843" w:type="dxa"/>
            <w:tcBorders>
              <w:bottom w:val="single" w:sz="24" w:space="0" w:color="auto"/>
            </w:tcBorders>
          </w:tcPr>
          <w:p w:rsidR="009678C8" w:rsidRPr="009678C8" w:rsidRDefault="009678C8" w:rsidP="009678C8">
            <w:pPr>
              <w:overflowPunct w:val="0"/>
              <w:autoSpaceDE w:val="0"/>
              <w:autoSpaceDN w:val="0"/>
              <w:adjustRightInd w:val="0"/>
              <w:spacing w:line="240" w:lineRule="auto"/>
              <w:jc w:val="left"/>
              <w:textAlignment w:val="baseline"/>
            </w:pPr>
          </w:p>
        </w:tc>
        <w:tc>
          <w:tcPr>
            <w:tcW w:w="2552" w:type="dxa"/>
            <w:tcBorders>
              <w:bottom w:val="single" w:sz="24" w:space="0" w:color="auto"/>
            </w:tcBorders>
          </w:tcPr>
          <w:p w:rsidR="009678C8" w:rsidRPr="009678C8" w:rsidRDefault="009678C8" w:rsidP="009678C8">
            <w:pPr>
              <w:overflowPunct w:val="0"/>
              <w:autoSpaceDE w:val="0"/>
              <w:autoSpaceDN w:val="0"/>
              <w:adjustRightInd w:val="0"/>
              <w:spacing w:line="240" w:lineRule="auto"/>
              <w:jc w:val="left"/>
              <w:textAlignment w:val="baseline"/>
            </w:pPr>
          </w:p>
        </w:tc>
        <w:tc>
          <w:tcPr>
            <w:tcW w:w="2126" w:type="dxa"/>
            <w:tcBorders>
              <w:bottom w:val="single" w:sz="24" w:space="0" w:color="auto"/>
            </w:tcBorders>
          </w:tcPr>
          <w:p w:rsidR="009678C8" w:rsidRPr="009678C8" w:rsidRDefault="009678C8" w:rsidP="009678C8">
            <w:pPr>
              <w:overflowPunct w:val="0"/>
              <w:autoSpaceDE w:val="0"/>
              <w:autoSpaceDN w:val="0"/>
              <w:adjustRightInd w:val="0"/>
              <w:spacing w:line="240" w:lineRule="auto"/>
              <w:jc w:val="left"/>
              <w:textAlignment w:val="baseline"/>
            </w:pPr>
          </w:p>
        </w:tc>
        <w:tc>
          <w:tcPr>
            <w:tcW w:w="1134" w:type="dxa"/>
            <w:tcBorders>
              <w:bottom w:val="single" w:sz="24" w:space="0" w:color="auto"/>
            </w:tcBorders>
          </w:tcPr>
          <w:p w:rsidR="009678C8" w:rsidRPr="009678C8" w:rsidRDefault="009678C8" w:rsidP="009678C8">
            <w:pPr>
              <w:overflowPunct w:val="0"/>
              <w:autoSpaceDE w:val="0"/>
              <w:autoSpaceDN w:val="0"/>
              <w:adjustRightInd w:val="0"/>
              <w:spacing w:line="240" w:lineRule="auto"/>
              <w:jc w:val="left"/>
              <w:textAlignment w:val="baseline"/>
            </w:pPr>
          </w:p>
          <w:p w:rsidR="009678C8" w:rsidRPr="009678C8" w:rsidRDefault="009678C8" w:rsidP="009678C8">
            <w:pPr>
              <w:overflowPunct w:val="0"/>
              <w:autoSpaceDE w:val="0"/>
              <w:autoSpaceDN w:val="0"/>
              <w:adjustRightInd w:val="0"/>
              <w:spacing w:line="240" w:lineRule="auto"/>
              <w:jc w:val="left"/>
              <w:textAlignment w:val="baseline"/>
            </w:pPr>
            <w:r w:rsidRPr="009678C8">
              <w:t>1_____</w:t>
            </w:r>
          </w:p>
        </w:tc>
        <w:tc>
          <w:tcPr>
            <w:tcW w:w="1417" w:type="dxa"/>
            <w:tcBorders>
              <w:bottom w:val="single" w:sz="24" w:space="0" w:color="auto"/>
            </w:tcBorders>
          </w:tcPr>
          <w:p w:rsidR="009678C8" w:rsidRPr="009678C8" w:rsidRDefault="009678C8" w:rsidP="009678C8">
            <w:pPr>
              <w:overflowPunct w:val="0"/>
              <w:autoSpaceDE w:val="0"/>
              <w:autoSpaceDN w:val="0"/>
              <w:adjustRightInd w:val="0"/>
              <w:spacing w:line="240" w:lineRule="auto"/>
              <w:jc w:val="left"/>
              <w:textAlignment w:val="baseline"/>
            </w:pPr>
          </w:p>
        </w:tc>
      </w:tr>
    </w:tbl>
    <w:p w:rsidR="009678C8" w:rsidRPr="009678C8" w:rsidRDefault="009678C8" w:rsidP="009678C8">
      <w:pPr>
        <w:overflowPunct w:val="0"/>
        <w:autoSpaceDE w:val="0"/>
        <w:autoSpaceDN w:val="0"/>
        <w:adjustRightInd w:val="0"/>
        <w:jc w:val="left"/>
        <w:textAlignment w:val="baseline"/>
        <w:rPr>
          <w:b/>
          <w:bCs/>
        </w:rPr>
      </w:pPr>
    </w:p>
    <w:p w:rsidR="00E735FA" w:rsidRPr="00E735FA" w:rsidRDefault="00E735FA" w:rsidP="00E735FA">
      <w:r w:rsidRPr="00E735FA">
        <w:t>Opombe:</w:t>
      </w:r>
    </w:p>
    <w:p w:rsidR="00E735FA" w:rsidRPr="00E735FA" w:rsidRDefault="00E735FA" w:rsidP="006E52F0">
      <w:pPr>
        <w:numPr>
          <w:ilvl w:val="0"/>
          <w:numId w:val="22"/>
        </w:numPr>
      </w:pPr>
      <w:r w:rsidRPr="00E735FA">
        <w:t>Naročnik si pridržuje pravico, da zahteva od ponudnikov izjave ponudnikovih pogodbenih partnerjev o podrobnejši vsebini in kakovosti izvedbe predmeta pogodbe iz tega seznama oz. tabele.</w:t>
      </w:r>
    </w:p>
    <w:p w:rsidR="00E735FA" w:rsidRPr="00E735FA" w:rsidRDefault="00E735FA" w:rsidP="006E52F0">
      <w:pPr>
        <w:numPr>
          <w:ilvl w:val="0"/>
          <w:numId w:val="22"/>
        </w:numPr>
      </w:pPr>
      <w:r w:rsidRPr="00E735FA">
        <w:t xml:space="preserve">Obrazcu mora biti obvezno priložena </w:t>
      </w:r>
      <w:r w:rsidR="00596425" w:rsidRPr="003E606C">
        <w:rPr>
          <w:b/>
        </w:rPr>
        <w:t>Potrdilo o referenčnem delu ponudnika</w:t>
      </w:r>
      <w:r w:rsidR="00596425">
        <w:t xml:space="preserve"> </w:t>
      </w:r>
      <w:r w:rsidRPr="00E735FA">
        <w:t>za vsako naročilo (referenco), ki ga navaja.</w:t>
      </w:r>
    </w:p>
    <w:p w:rsidR="00E735FA" w:rsidRPr="00E735FA" w:rsidRDefault="00E735FA" w:rsidP="006E52F0">
      <w:pPr>
        <w:numPr>
          <w:ilvl w:val="0"/>
          <w:numId w:val="22"/>
        </w:numPr>
      </w:pPr>
      <w:r w:rsidRPr="00E735FA">
        <w:t>V primeru pomanjkanja prostora se obrazec fotokopira.</w:t>
      </w:r>
    </w:p>
    <w:p w:rsidR="00E735FA" w:rsidRPr="00E735FA" w:rsidRDefault="00E735FA" w:rsidP="00E735FA"/>
    <w:p w:rsidR="009678C8" w:rsidRPr="009678C8" w:rsidRDefault="009678C8" w:rsidP="00971187">
      <w:pPr>
        <w:overflowPunct w:val="0"/>
        <w:autoSpaceDE w:val="0"/>
        <w:autoSpaceDN w:val="0"/>
        <w:adjustRightInd w:val="0"/>
        <w:ind w:left="357"/>
        <w:textAlignment w:val="baseline"/>
      </w:pPr>
      <w:r w:rsidRPr="009678C8">
        <w:t>* Referenca bo ustrezna, če bo kot leto reference navedeno datum zaključitve del t.j. datum pridobitve uporabnega dovoljenja v zadnjih 5 letih</w:t>
      </w:r>
      <w:r w:rsidR="00971187">
        <w:t xml:space="preserve">, </w:t>
      </w:r>
      <w:r w:rsidR="00971187" w:rsidRPr="00F87B98">
        <w:rPr>
          <w:lang w:eastAsia="en-US"/>
        </w:rPr>
        <w:t>šteto od dneva</w:t>
      </w:r>
      <w:r w:rsidR="00971187">
        <w:rPr>
          <w:lang w:eastAsia="en-US"/>
        </w:rPr>
        <w:t xml:space="preserve"> objave obvestila o tem naročilu na portalu javnih naročil</w:t>
      </w:r>
      <w:r w:rsidRPr="009678C8">
        <w:t xml:space="preserve">. </w:t>
      </w:r>
    </w:p>
    <w:p w:rsidR="009678C8" w:rsidRPr="009678C8" w:rsidRDefault="009678C8" w:rsidP="00971187">
      <w:pPr>
        <w:overflowPunct w:val="0"/>
        <w:autoSpaceDE w:val="0"/>
        <w:autoSpaceDN w:val="0"/>
        <w:adjustRightInd w:val="0"/>
        <w:ind w:left="357"/>
        <w:textAlignment w:val="baseline"/>
        <w:rPr>
          <w:lang w:eastAsia="en-US"/>
        </w:rPr>
      </w:pPr>
      <w:r w:rsidRPr="009678C8">
        <w:rPr>
          <w:lang w:eastAsia="en-US"/>
        </w:rPr>
        <w:t>**  Enotna klasifikacija vrst objektov v skladu z Uredbo o klasifikaciji vrst objektov in objektih državnega pomena (Ur. l. RS, št. 109/11).</w:t>
      </w:r>
    </w:p>
    <w:p w:rsidR="00E735FA" w:rsidRPr="00E735FA" w:rsidRDefault="00E735FA" w:rsidP="00E735FA"/>
    <w:tbl>
      <w:tblPr>
        <w:tblW w:w="0" w:type="auto"/>
        <w:tblInd w:w="2" w:type="dxa"/>
        <w:tblLayout w:type="fixed"/>
        <w:tblLook w:val="0000" w:firstRow="0" w:lastRow="0" w:firstColumn="0" w:lastColumn="0" w:noHBand="0" w:noVBand="0"/>
      </w:tblPr>
      <w:tblGrid>
        <w:gridCol w:w="4361"/>
        <w:gridCol w:w="4361"/>
      </w:tblGrid>
      <w:tr w:rsidR="00E735FA" w:rsidRPr="00E735FA" w:rsidTr="007549DA">
        <w:trPr>
          <w:cantSplit/>
        </w:trPr>
        <w:tc>
          <w:tcPr>
            <w:tcW w:w="4361" w:type="dxa"/>
          </w:tcPr>
          <w:p w:rsidR="00E735FA" w:rsidRPr="00E735FA" w:rsidRDefault="00E735FA" w:rsidP="00E735FA">
            <w:r w:rsidRPr="00E735FA">
              <w:t>Kraj in datum:</w:t>
            </w:r>
          </w:p>
        </w:tc>
        <w:tc>
          <w:tcPr>
            <w:tcW w:w="4361" w:type="dxa"/>
          </w:tcPr>
          <w:p w:rsidR="00E735FA" w:rsidRPr="00E735FA" w:rsidRDefault="00E735FA" w:rsidP="00E735FA">
            <w:r w:rsidRPr="00E735FA">
              <w:t xml:space="preserve">Žig in podpis </w:t>
            </w:r>
            <w:r w:rsidR="0004406F">
              <w:t>pooblaščene osebe ponudnika</w:t>
            </w:r>
            <w:r w:rsidRPr="00E735FA">
              <w:t>:</w:t>
            </w:r>
          </w:p>
        </w:tc>
      </w:tr>
      <w:tr w:rsidR="00E735FA" w:rsidRPr="00E735FA" w:rsidTr="007549DA">
        <w:trPr>
          <w:cantSplit/>
        </w:trPr>
        <w:tc>
          <w:tcPr>
            <w:tcW w:w="4361" w:type="dxa"/>
          </w:tcPr>
          <w:p w:rsidR="00E735FA" w:rsidRPr="00E735FA" w:rsidRDefault="00E735FA" w:rsidP="00E735FA"/>
          <w:p w:rsidR="00E735FA" w:rsidRPr="00E735FA" w:rsidRDefault="00E735FA" w:rsidP="00E735FA">
            <w:r w:rsidRPr="00E735FA">
              <w:t>____________________________</w:t>
            </w:r>
          </w:p>
        </w:tc>
        <w:tc>
          <w:tcPr>
            <w:tcW w:w="4361" w:type="dxa"/>
          </w:tcPr>
          <w:p w:rsidR="00E735FA" w:rsidRPr="00E735FA" w:rsidRDefault="00E735FA" w:rsidP="00E735FA"/>
          <w:p w:rsidR="00E735FA" w:rsidRPr="00E735FA" w:rsidRDefault="00E735FA" w:rsidP="00E735FA">
            <w:r w:rsidRPr="00E735FA">
              <w:t>_________________________________</w:t>
            </w:r>
          </w:p>
        </w:tc>
      </w:tr>
    </w:tbl>
    <w:p w:rsidR="00E735FA" w:rsidRPr="00DC6A51" w:rsidRDefault="00E735FA" w:rsidP="00DC6A5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E735FA">
        <w:rPr>
          <w:b/>
          <w:bCs/>
          <w:iCs/>
          <w:sz w:val="24"/>
          <w:szCs w:val="24"/>
          <w:lang w:val="x-none"/>
        </w:rPr>
        <w:br w:type="page"/>
      </w:r>
      <w:bookmarkStart w:id="139" w:name="_Toc455563502"/>
      <w:bookmarkStart w:id="140" w:name="_Toc507505034"/>
      <w:r w:rsidRPr="00E735FA">
        <w:rPr>
          <w:b/>
          <w:bCs/>
          <w:iCs/>
          <w:sz w:val="24"/>
          <w:szCs w:val="24"/>
          <w:lang w:val="x-none"/>
        </w:rPr>
        <w:lastRenderedPageBreak/>
        <w:t>OBRAZEC ŠT. 6</w:t>
      </w:r>
      <w:r w:rsidRPr="00DC6A51">
        <w:rPr>
          <w:b/>
          <w:bCs/>
          <w:iCs/>
          <w:sz w:val="24"/>
          <w:szCs w:val="24"/>
          <w:lang w:val="x-none"/>
        </w:rPr>
        <w:t xml:space="preserve">  - </w:t>
      </w:r>
      <w:bookmarkStart w:id="141" w:name="_Toc422906031"/>
      <w:bookmarkEnd w:id="139"/>
      <w:r w:rsidR="00971187" w:rsidRPr="00DC6A51">
        <w:rPr>
          <w:b/>
          <w:bCs/>
          <w:iCs/>
          <w:sz w:val="24"/>
          <w:szCs w:val="24"/>
          <w:lang w:val="x-none"/>
        </w:rPr>
        <w:t>POTRDILO O REFERENČNEM DELU PONUDNIKA</w:t>
      </w:r>
      <w:bookmarkEnd w:id="140"/>
      <w:bookmarkEnd w:id="141"/>
    </w:p>
    <w:p w:rsidR="00E735FA" w:rsidRPr="00E735FA" w:rsidRDefault="00E735FA" w:rsidP="00E735FA"/>
    <w:p w:rsidR="00971187" w:rsidRPr="00971187" w:rsidRDefault="00971187" w:rsidP="00971187">
      <w:pPr>
        <w:tabs>
          <w:tab w:val="left" w:pos="851"/>
        </w:tabs>
        <w:spacing w:line="260" w:lineRule="atLeast"/>
        <w:ind w:left="1" w:hanging="1"/>
        <w:rPr>
          <w:i/>
          <w:iCs/>
          <w:lang w:eastAsia="en-US"/>
        </w:rPr>
      </w:pPr>
      <w:r w:rsidRPr="00971187">
        <w:rPr>
          <w:i/>
          <w:iCs/>
          <w:lang w:eastAsia="en-US"/>
        </w:rPr>
        <w:t>(Izpolni investitor - naročnik del, ki jih ponudnik navede v Seznamu referenc ponudnika oz. poslovodečega in partnerjev v skupnem nastopu oz. podizvajalcev)</w:t>
      </w:r>
    </w:p>
    <w:p w:rsidR="00971187" w:rsidRPr="00971187" w:rsidRDefault="00971187" w:rsidP="00971187">
      <w:pPr>
        <w:tabs>
          <w:tab w:val="left" w:pos="851"/>
        </w:tabs>
        <w:spacing w:line="260" w:lineRule="atLeast"/>
        <w:ind w:left="1418" w:hanging="1418"/>
        <w:jc w:val="left"/>
        <w:rPr>
          <w:lang w:eastAsia="en-US"/>
        </w:rPr>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Investitor: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izvedbe gradbeno obrtniških del pri izgradnji objekta: </w:t>
      </w:r>
    </w:p>
    <w:p w:rsidR="00971187" w:rsidRPr="00971187" w:rsidRDefault="00971187" w:rsidP="00971187">
      <w:pPr>
        <w:overflowPunct w:val="0"/>
        <w:autoSpaceDE w:val="0"/>
        <w:autoSpaceDN w:val="0"/>
        <w:adjustRightInd w:val="0"/>
        <w:spacing w:line="240" w:lineRule="auto"/>
        <w:ind w:left="720"/>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6E52F0">
      <w:pPr>
        <w:numPr>
          <w:ilvl w:val="0"/>
          <w:numId w:val="26"/>
        </w:numPr>
        <w:overflowPunct w:val="0"/>
        <w:autoSpaceDE w:val="0"/>
        <w:autoSpaceDN w:val="0"/>
        <w:adjustRightInd w:val="0"/>
        <w:spacing w:after="200" w:line="240" w:lineRule="auto"/>
        <w:jc w:val="left"/>
        <w:textAlignment w:val="baseline"/>
      </w:pPr>
      <w:r w:rsidRPr="00971187">
        <w:t xml:space="preserve">vrsta objekta po CC-SI:____________ </w:t>
      </w:r>
      <w:r w:rsidRPr="00971187">
        <w:rPr>
          <w:i/>
          <w:iCs/>
        </w:rPr>
        <w:t>.</w:t>
      </w:r>
    </w:p>
    <w:p w:rsidR="00971187" w:rsidRPr="00971187" w:rsidRDefault="00971187" w:rsidP="00971187">
      <w:pPr>
        <w:spacing w:line="260" w:lineRule="atLeast"/>
      </w:pPr>
    </w:p>
    <w:p w:rsidR="00971187" w:rsidRPr="00971187" w:rsidRDefault="00971187" w:rsidP="00971187">
      <w:pPr>
        <w:spacing w:line="260" w:lineRule="atLeast"/>
      </w:pPr>
      <w:r w:rsidRPr="00971187">
        <w:t>Potrjujemo, da smo z izvajalcem</w:t>
      </w:r>
    </w:p>
    <w:p w:rsidR="00971187" w:rsidRPr="00971187" w:rsidRDefault="00971187" w:rsidP="00971187">
      <w:pPr>
        <w:spacing w:line="260" w:lineRule="atLeast"/>
      </w:pPr>
    </w:p>
    <w:p w:rsidR="00971187" w:rsidRPr="00971187" w:rsidRDefault="00971187" w:rsidP="00971187">
      <w:pPr>
        <w:spacing w:line="260" w:lineRule="atLeast"/>
      </w:pPr>
      <w:r w:rsidRPr="00971187">
        <w:t>………………………………………………………………………………………………..</w:t>
      </w:r>
    </w:p>
    <w:p w:rsidR="00971187" w:rsidRPr="00971187" w:rsidRDefault="00971187" w:rsidP="00971187">
      <w:pPr>
        <w:spacing w:line="260" w:lineRule="atLeast"/>
      </w:pPr>
    </w:p>
    <w:p w:rsidR="00971187" w:rsidRPr="00971187" w:rsidRDefault="00971187" w:rsidP="00971187">
      <w:pPr>
        <w:spacing w:line="260" w:lineRule="atLeast"/>
      </w:pPr>
      <w:r w:rsidRPr="00971187">
        <w:t xml:space="preserve">sklenili pogodbo za izvedbo gradbeno obrtniških del za zgoraj navedeni objekt, ki je </w:t>
      </w:r>
    </w:p>
    <w:p w:rsidR="00971187" w:rsidRPr="00971187" w:rsidRDefault="00971187" w:rsidP="00971187">
      <w:pPr>
        <w:spacing w:line="260" w:lineRule="atLeast"/>
      </w:pPr>
    </w:p>
    <w:p w:rsidR="00971187" w:rsidRPr="00971187" w:rsidRDefault="00971187" w:rsidP="00971187">
      <w:pPr>
        <w:spacing w:line="260" w:lineRule="atLeast"/>
      </w:pPr>
      <w:r w:rsidRPr="00971187">
        <w:t xml:space="preserve">bil končan v letu* …………………, </w:t>
      </w:r>
    </w:p>
    <w:p w:rsidR="00971187" w:rsidRPr="00971187" w:rsidRDefault="00971187" w:rsidP="00971187">
      <w:pPr>
        <w:spacing w:line="260" w:lineRule="atLeast"/>
      </w:pPr>
    </w:p>
    <w:p w:rsidR="00971187" w:rsidRPr="00971187" w:rsidRDefault="00971187" w:rsidP="00971187">
      <w:pPr>
        <w:spacing w:line="260" w:lineRule="atLeast"/>
      </w:pPr>
      <w:r w:rsidRPr="00971187">
        <w:t xml:space="preserve">v vrednosti………………………..EUR (z DDV), ki jih je tudi pravočasno in kakovostno </w:t>
      </w:r>
      <w:r w:rsidRPr="009C762C">
        <w:t>izvede</w:t>
      </w:r>
      <w:r w:rsidR="00F85A68" w:rsidRPr="009C762C">
        <w:t>n</w:t>
      </w:r>
      <w:r w:rsidRPr="009C762C">
        <w:t>.</w:t>
      </w:r>
    </w:p>
    <w:p w:rsidR="00971187" w:rsidRPr="00971187" w:rsidRDefault="00971187" w:rsidP="00971187">
      <w:pPr>
        <w:spacing w:line="260" w:lineRule="atLeast"/>
      </w:pPr>
    </w:p>
    <w:p w:rsidR="00596425" w:rsidRPr="00596425" w:rsidRDefault="00971187" w:rsidP="00596425">
      <w:pPr>
        <w:spacing w:line="260" w:lineRule="atLeast"/>
        <w:rPr>
          <w:b/>
        </w:rPr>
      </w:pPr>
      <w:r w:rsidRPr="00971187">
        <w:rPr>
          <w:b/>
          <w:bCs/>
        </w:rPr>
        <w:t xml:space="preserve">*Potrebno je navesti datum končanja del, t.j. datum pridobitve uporabnega dovoljenja v zadnjih </w:t>
      </w:r>
      <w:r w:rsidRPr="00596425">
        <w:rPr>
          <w:b/>
          <w:bCs/>
        </w:rPr>
        <w:t>petih (5) letih</w:t>
      </w:r>
      <w:r w:rsidR="00596425" w:rsidRPr="00596425">
        <w:rPr>
          <w:b/>
          <w:bCs/>
        </w:rPr>
        <w:t xml:space="preserve">, </w:t>
      </w:r>
      <w:r w:rsidR="00596425" w:rsidRPr="00596425">
        <w:rPr>
          <w:b/>
          <w:lang w:eastAsia="en-US"/>
        </w:rPr>
        <w:t>šteto od dneva objave obvestila o tem naročilu na portalu javnih naročil</w:t>
      </w:r>
      <w:r w:rsidR="00596425" w:rsidRPr="00596425">
        <w:rPr>
          <w:b/>
        </w:rPr>
        <w:t xml:space="preserve">. </w:t>
      </w:r>
    </w:p>
    <w:p w:rsidR="00971187" w:rsidRPr="00971187" w:rsidRDefault="00971187" w:rsidP="00971187">
      <w:pPr>
        <w:spacing w:line="260" w:lineRule="atLeast"/>
        <w:rPr>
          <w:b/>
          <w:bCs/>
        </w:rPr>
      </w:pPr>
    </w:p>
    <w:p w:rsidR="00971187" w:rsidRPr="00971187" w:rsidRDefault="00971187" w:rsidP="00971187">
      <w:pPr>
        <w:spacing w:line="260" w:lineRule="atLeast"/>
      </w:pPr>
      <w:r w:rsidRPr="00971187">
        <w:t>Odgovorni vodja del s strani izvajalca je bil:…………………………………………………..</w:t>
      </w:r>
    </w:p>
    <w:p w:rsidR="00971187" w:rsidRPr="00971187" w:rsidRDefault="00971187" w:rsidP="00971187">
      <w:pPr>
        <w:spacing w:line="260" w:lineRule="atLeast"/>
        <w:rPr>
          <w:b/>
          <w:bCs/>
        </w:rPr>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Odgovorna oseba naročnika, pri katerem se lahko dobijo dodatne informacije: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tel. ...................................., </w:t>
      </w:r>
      <w:proofErr w:type="spellStart"/>
      <w:r w:rsidRPr="00971187">
        <w:t>fax</w:t>
      </w:r>
      <w:proofErr w:type="spellEnd"/>
      <w:r w:rsidRPr="00971187">
        <w:t xml:space="preserve"> ........................................... E-naslov……………….</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971187" w:rsidTr="00971D72">
        <w:trPr>
          <w:cantSplit/>
        </w:trPr>
        <w:tc>
          <w:tcPr>
            <w:tcW w:w="4361" w:type="dxa"/>
          </w:tcPr>
          <w:p w:rsidR="00971187" w:rsidRPr="00971187" w:rsidRDefault="00971187" w:rsidP="00971187">
            <w:pPr>
              <w:rPr>
                <w:lang w:eastAsia="en-US"/>
              </w:rPr>
            </w:pPr>
            <w:r w:rsidRPr="00971187">
              <w:rPr>
                <w:lang w:eastAsia="en-US"/>
              </w:rPr>
              <w:t>Kraj in datum:</w:t>
            </w:r>
          </w:p>
        </w:tc>
        <w:tc>
          <w:tcPr>
            <w:tcW w:w="4361" w:type="dxa"/>
          </w:tcPr>
          <w:p w:rsidR="00971187" w:rsidRPr="00971187" w:rsidRDefault="00971187" w:rsidP="00971187">
            <w:pPr>
              <w:rPr>
                <w:lang w:eastAsia="en-US"/>
              </w:rPr>
            </w:pPr>
            <w:r w:rsidRPr="00971187">
              <w:rPr>
                <w:lang w:eastAsia="en-US"/>
              </w:rPr>
              <w:t>Žig in ime, priimek ter naziv odgovorne osebe potrjevalca reference:</w:t>
            </w:r>
          </w:p>
          <w:p w:rsidR="00971187" w:rsidRPr="00971187" w:rsidRDefault="00971187" w:rsidP="00971187">
            <w:pPr>
              <w:rPr>
                <w:lang w:eastAsia="en-US"/>
              </w:rPr>
            </w:pPr>
          </w:p>
        </w:tc>
      </w:tr>
      <w:tr w:rsidR="00971187" w:rsidRPr="00971187" w:rsidTr="00971D72">
        <w:trPr>
          <w:cantSplit/>
        </w:trPr>
        <w:tc>
          <w:tcPr>
            <w:tcW w:w="4361" w:type="dxa"/>
          </w:tcPr>
          <w:p w:rsidR="00971187" w:rsidRPr="00971187" w:rsidRDefault="00971187" w:rsidP="00971187">
            <w:pPr>
              <w:rPr>
                <w:lang w:val="it-IT" w:eastAsia="en-US"/>
              </w:rPr>
            </w:pPr>
            <w:r w:rsidRPr="00971187">
              <w:rPr>
                <w:lang w:val="it-IT" w:eastAsia="en-US"/>
              </w:rPr>
              <w:t>_________________________________</w:t>
            </w:r>
          </w:p>
        </w:tc>
        <w:tc>
          <w:tcPr>
            <w:tcW w:w="4361" w:type="dxa"/>
          </w:tcPr>
          <w:p w:rsidR="00971187" w:rsidRPr="00971187" w:rsidRDefault="00971187" w:rsidP="00971187">
            <w:pPr>
              <w:rPr>
                <w:lang w:val="en-US" w:eastAsia="en-US"/>
              </w:rPr>
            </w:pPr>
            <w:r w:rsidRPr="00971187">
              <w:rPr>
                <w:lang w:val="en-US" w:eastAsia="en-US"/>
              </w:rPr>
              <w:t>_________________________________</w:t>
            </w:r>
          </w:p>
        </w:tc>
      </w:tr>
      <w:tr w:rsidR="00971187" w:rsidRPr="00971187" w:rsidTr="00971D72">
        <w:trPr>
          <w:cantSplit/>
        </w:trPr>
        <w:tc>
          <w:tcPr>
            <w:tcW w:w="4361" w:type="dxa"/>
          </w:tcPr>
          <w:p w:rsidR="00971187" w:rsidRPr="00971187" w:rsidRDefault="00971187" w:rsidP="00971187">
            <w:pPr>
              <w:rPr>
                <w:lang w:val="en-US" w:eastAsia="en-US"/>
              </w:rPr>
            </w:pPr>
          </w:p>
        </w:tc>
        <w:tc>
          <w:tcPr>
            <w:tcW w:w="4361" w:type="dxa"/>
          </w:tcPr>
          <w:p w:rsidR="00971187" w:rsidRPr="00971187" w:rsidRDefault="00971187" w:rsidP="00971187">
            <w:pPr>
              <w:rPr>
                <w:lang w:val="en-US" w:eastAsia="en-US"/>
              </w:rPr>
            </w:pPr>
          </w:p>
          <w:p w:rsidR="00971187" w:rsidRPr="00971187" w:rsidRDefault="00971187" w:rsidP="00971187">
            <w:pPr>
              <w:rPr>
                <w:lang w:val="en-US" w:eastAsia="en-US"/>
              </w:rPr>
            </w:pPr>
            <w:r w:rsidRPr="00971187">
              <w:rPr>
                <w:lang w:val="en-US" w:eastAsia="en-US"/>
              </w:rPr>
              <w:t>_________________________________</w:t>
            </w:r>
          </w:p>
        </w:tc>
      </w:tr>
    </w:tbl>
    <w:p w:rsidR="00971187" w:rsidRPr="00971187" w:rsidRDefault="00971187" w:rsidP="00971187">
      <w:pPr>
        <w:rPr>
          <w:i/>
          <w:iCs/>
          <w:sz w:val="16"/>
          <w:szCs w:val="16"/>
          <w:lang w:eastAsia="en-US"/>
        </w:rPr>
      </w:pP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t xml:space="preserve">               </w:t>
      </w:r>
      <w:r w:rsidRPr="00971187">
        <w:rPr>
          <w:i/>
          <w:iCs/>
          <w:sz w:val="16"/>
          <w:szCs w:val="16"/>
          <w:lang w:eastAsia="en-US"/>
        </w:rPr>
        <w:t>(podpis)</w:t>
      </w:r>
    </w:p>
    <w:p w:rsidR="00971187" w:rsidRPr="00971187" w:rsidRDefault="00971187" w:rsidP="00971187">
      <w:pPr>
        <w:spacing w:line="260" w:lineRule="atLeast"/>
        <w:rPr>
          <w:lang w:eastAsia="en-US"/>
        </w:rPr>
      </w:pPr>
    </w:p>
    <w:p w:rsidR="00971187" w:rsidRPr="00971187" w:rsidRDefault="00971187" w:rsidP="00971187">
      <w:pPr>
        <w:widowControl w:val="0"/>
        <w:adjustRightInd w:val="0"/>
        <w:spacing w:line="260" w:lineRule="atLeast"/>
        <w:ind w:left="1260"/>
        <w:textAlignment w:val="baseline"/>
        <w:rPr>
          <w:lang w:eastAsia="en-US"/>
        </w:rPr>
      </w:pPr>
    </w:p>
    <w:p w:rsidR="00971187" w:rsidRPr="00971187" w:rsidRDefault="00971187" w:rsidP="00971187">
      <w:pPr>
        <w:rPr>
          <w:lang w:eastAsia="en-US"/>
        </w:rPr>
      </w:pPr>
    </w:p>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971187" w:rsidRPr="00DC6A51" w:rsidRDefault="00971187" w:rsidP="00971187">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142" w:name="_Toc507505035"/>
      <w:r>
        <w:rPr>
          <w:b/>
          <w:bCs/>
          <w:iCs/>
          <w:sz w:val="24"/>
          <w:szCs w:val="24"/>
          <w:lang w:val="x-none"/>
        </w:rPr>
        <w:t xml:space="preserve">OBRAZEC ŠT. </w:t>
      </w:r>
      <w:r w:rsidRPr="00DC6A51">
        <w:rPr>
          <w:b/>
          <w:bCs/>
          <w:iCs/>
          <w:sz w:val="24"/>
          <w:szCs w:val="24"/>
          <w:lang w:val="x-none"/>
        </w:rPr>
        <w:t xml:space="preserve">7 - </w:t>
      </w:r>
      <w:r w:rsidRPr="00E735FA">
        <w:rPr>
          <w:b/>
          <w:bCs/>
          <w:iCs/>
          <w:sz w:val="24"/>
          <w:szCs w:val="24"/>
          <w:lang w:val="x-none"/>
        </w:rPr>
        <w:t>SEZNAM REFERENC</w:t>
      </w:r>
      <w:r w:rsidRPr="00DC6A51">
        <w:rPr>
          <w:b/>
          <w:bCs/>
          <w:iCs/>
          <w:sz w:val="24"/>
          <w:szCs w:val="24"/>
          <w:lang w:val="x-none"/>
        </w:rPr>
        <w:t xml:space="preserve"> ODGOVORNEGA VODJE DEL</w:t>
      </w:r>
      <w:bookmarkEnd w:id="142"/>
    </w:p>
    <w:p w:rsidR="00971187" w:rsidRPr="00E735FA" w:rsidRDefault="00971187" w:rsidP="00971187"/>
    <w:p w:rsidR="00971187" w:rsidRPr="00E735FA" w:rsidRDefault="00971187" w:rsidP="00971187"/>
    <w:p w:rsidR="00971187" w:rsidRPr="00E735FA" w:rsidRDefault="00971187" w:rsidP="00971187">
      <w:pPr>
        <w:rPr>
          <w:color w:val="000000"/>
        </w:rPr>
      </w:pPr>
      <w:r w:rsidRPr="00E735FA">
        <w:rPr>
          <w:color w:val="000000"/>
        </w:rPr>
        <w:t xml:space="preserve">V zvezi z javnim naročilom </w:t>
      </w:r>
      <w:r w:rsidR="008C48FC" w:rsidRPr="00D2267A">
        <w:rPr>
          <w:b/>
        </w:rPr>
        <w:t>"</w:t>
      </w:r>
      <w:r w:rsidR="008E6494">
        <w:rPr>
          <w:b/>
          <w:color w:val="000000"/>
        </w:rPr>
        <w:t xml:space="preserve">Nadomestni objekt Kliničnega inštituta za medicino dela, prometa in športa </w:t>
      </w:r>
      <w:r w:rsidR="00C0636F">
        <w:rPr>
          <w:b/>
          <w:color w:val="000000"/>
        </w:rPr>
        <w:t>Univerzitetnega kliničnega centra</w:t>
      </w:r>
      <w:r w:rsidR="008E6494">
        <w:rPr>
          <w:b/>
          <w:color w:val="000000"/>
        </w:rPr>
        <w:t xml:space="preserve"> Ljubljana</w:t>
      </w:r>
      <w:r w:rsidR="008C48FC">
        <w:rPr>
          <w:b/>
          <w:bCs/>
        </w:rPr>
        <w:t>''</w:t>
      </w:r>
      <w:r w:rsidRPr="00D2267A">
        <w:t xml:space="preserve"> </w:t>
      </w:r>
      <w:r w:rsidRPr="00E735FA">
        <w:rPr>
          <w:color w:val="000000"/>
        </w:rPr>
        <w:t>podajamo naslednji seznam referenc:</w:t>
      </w:r>
    </w:p>
    <w:p w:rsidR="00971187" w:rsidRPr="009678C8" w:rsidRDefault="00971187" w:rsidP="00971187">
      <w:pPr>
        <w:overflowPunct w:val="0"/>
        <w:autoSpaceDE w:val="0"/>
        <w:autoSpaceDN w:val="0"/>
        <w:adjustRightInd w:val="0"/>
        <w:jc w:val="left"/>
        <w:textAlignment w:val="baseline"/>
        <w:rPr>
          <w:b/>
          <w:bCs/>
        </w:rPr>
      </w:pPr>
    </w:p>
    <w:tbl>
      <w:tblPr>
        <w:tblW w:w="9072"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43"/>
        <w:gridCol w:w="2552"/>
        <w:gridCol w:w="2126"/>
        <w:gridCol w:w="1134"/>
        <w:gridCol w:w="1417"/>
      </w:tblGrid>
      <w:tr w:rsidR="00971187" w:rsidRPr="009678C8" w:rsidTr="00971D72">
        <w:tc>
          <w:tcPr>
            <w:tcW w:w="1843" w:type="dxa"/>
            <w:tcBorders>
              <w:top w:val="single" w:sz="24" w:space="0" w:color="auto"/>
              <w:bottom w:val="single" w:sz="24" w:space="0" w:color="auto"/>
            </w:tcBorders>
            <w:shd w:val="pct10" w:color="auto" w:fill="auto"/>
          </w:tcPr>
          <w:p w:rsidR="00971187" w:rsidRPr="009678C8" w:rsidRDefault="00971187" w:rsidP="00971D72">
            <w:pPr>
              <w:overflowPunct w:val="0"/>
              <w:autoSpaceDE w:val="0"/>
              <w:autoSpaceDN w:val="0"/>
              <w:adjustRightInd w:val="0"/>
              <w:spacing w:line="240" w:lineRule="auto"/>
              <w:jc w:val="center"/>
              <w:textAlignment w:val="baseline"/>
            </w:pPr>
          </w:p>
          <w:p w:rsidR="00971187" w:rsidRPr="009678C8" w:rsidRDefault="00971187" w:rsidP="00971D72">
            <w:pPr>
              <w:overflowPunct w:val="0"/>
              <w:autoSpaceDE w:val="0"/>
              <w:autoSpaceDN w:val="0"/>
              <w:adjustRightInd w:val="0"/>
              <w:spacing w:line="240" w:lineRule="auto"/>
              <w:jc w:val="center"/>
              <w:textAlignment w:val="baseline"/>
            </w:pPr>
            <w:r w:rsidRPr="009678C8">
              <w:t>Investitor/naročnik</w:t>
            </w:r>
          </w:p>
          <w:p w:rsidR="00971187" w:rsidRPr="009678C8" w:rsidRDefault="00971187" w:rsidP="00971D72">
            <w:pPr>
              <w:overflowPunct w:val="0"/>
              <w:autoSpaceDE w:val="0"/>
              <w:autoSpaceDN w:val="0"/>
              <w:adjustRightInd w:val="0"/>
              <w:spacing w:line="240" w:lineRule="auto"/>
              <w:jc w:val="center"/>
              <w:textAlignment w:val="baseline"/>
            </w:pPr>
          </w:p>
        </w:tc>
        <w:tc>
          <w:tcPr>
            <w:tcW w:w="2552" w:type="dxa"/>
            <w:tcBorders>
              <w:top w:val="single" w:sz="24" w:space="0" w:color="auto"/>
              <w:bottom w:val="single" w:sz="24" w:space="0" w:color="auto"/>
            </w:tcBorders>
            <w:shd w:val="pct10" w:color="auto" w:fill="auto"/>
          </w:tcPr>
          <w:p w:rsidR="00971187" w:rsidRPr="009678C8" w:rsidRDefault="00971187" w:rsidP="00971D72">
            <w:pPr>
              <w:overflowPunct w:val="0"/>
              <w:autoSpaceDE w:val="0"/>
              <w:autoSpaceDN w:val="0"/>
              <w:adjustRightInd w:val="0"/>
              <w:spacing w:line="240" w:lineRule="auto"/>
              <w:jc w:val="center"/>
              <w:textAlignment w:val="baseline"/>
            </w:pPr>
          </w:p>
          <w:p w:rsidR="00971187" w:rsidRPr="009678C8" w:rsidRDefault="00971187" w:rsidP="00971D72">
            <w:pPr>
              <w:overflowPunct w:val="0"/>
              <w:autoSpaceDE w:val="0"/>
              <w:autoSpaceDN w:val="0"/>
              <w:adjustRightInd w:val="0"/>
              <w:spacing w:line="240" w:lineRule="auto"/>
              <w:jc w:val="center"/>
              <w:textAlignment w:val="baseline"/>
            </w:pPr>
            <w:r w:rsidRPr="009678C8">
              <w:t>Naziv objekta in kraj izvedbe</w:t>
            </w:r>
          </w:p>
        </w:tc>
        <w:tc>
          <w:tcPr>
            <w:tcW w:w="2126" w:type="dxa"/>
            <w:tcBorders>
              <w:top w:val="single" w:sz="24" w:space="0" w:color="auto"/>
              <w:bottom w:val="single" w:sz="24" w:space="0" w:color="auto"/>
            </w:tcBorders>
            <w:shd w:val="pct10" w:color="auto" w:fill="auto"/>
          </w:tcPr>
          <w:p w:rsidR="00971187" w:rsidRPr="009678C8" w:rsidRDefault="00971187" w:rsidP="00971D72">
            <w:pPr>
              <w:overflowPunct w:val="0"/>
              <w:autoSpaceDE w:val="0"/>
              <w:autoSpaceDN w:val="0"/>
              <w:adjustRightInd w:val="0"/>
              <w:spacing w:line="240" w:lineRule="auto"/>
              <w:jc w:val="center"/>
              <w:textAlignment w:val="baseline"/>
            </w:pPr>
          </w:p>
          <w:p w:rsidR="00971187" w:rsidRPr="009678C8" w:rsidRDefault="00971187" w:rsidP="00971D72">
            <w:pPr>
              <w:overflowPunct w:val="0"/>
              <w:autoSpaceDE w:val="0"/>
              <w:autoSpaceDN w:val="0"/>
              <w:adjustRightInd w:val="0"/>
              <w:spacing w:line="240" w:lineRule="auto"/>
              <w:jc w:val="center"/>
              <w:textAlignment w:val="baseline"/>
            </w:pPr>
            <w:r w:rsidRPr="009678C8">
              <w:t>Vrednost del</w:t>
            </w:r>
          </w:p>
        </w:tc>
        <w:tc>
          <w:tcPr>
            <w:tcW w:w="1134" w:type="dxa"/>
            <w:tcBorders>
              <w:top w:val="single" w:sz="24" w:space="0" w:color="auto"/>
              <w:bottom w:val="single" w:sz="24" w:space="0" w:color="auto"/>
            </w:tcBorders>
            <w:shd w:val="pct10" w:color="auto" w:fill="auto"/>
          </w:tcPr>
          <w:p w:rsidR="00971187" w:rsidRPr="009678C8" w:rsidRDefault="00971187" w:rsidP="00971D72">
            <w:pPr>
              <w:overflowPunct w:val="0"/>
              <w:autoSpaceDE w:val="0"/>
              <w:autoSpaceDN w:val="0"/>
              <w:adjustRightInd w:val="0"/>
              <w:spacing w:line="240" w:lineRule="auto"/>
              <w:jc w:val="center"/>
              <w:textAlignment w:val="baseline"/>
            </w:pPr>
            <w:r w:rsidRPr="009678C8">
              <w:t>Vrsta objekta po CC-SI**</w:t>
            </w:r>
          </w:p>
        </w:tc>
        <w:tc>
          <w:tcPr>
            <w:tcW w:w="1417" w:type="dxa"/>
            <w:tcBorders>
              <w:top w:val="single" w:sz="24" w:space="0" w:color="auto"/>
              <w:bottom w:val="single" w:sz="24" w:space="0" w:color="auto"/>
            </w:tcBorders>
            <w:shd w:val="pct10" w:color="auto" w:fill="auto"/>
          </w:tcPr>
          <w:p w:rsidR="00971187" w:rsidRPr="009678C8" w:rsidRDefault="00971187" w:rsidP="00971D72">
            <w:pPr>
              <w:overflowPunct w:val="0"/>
              <w:autoSpaceDE w:val="0"/>
              <w:autoSpaceDN w:val="0"/>
              <w:adjustRightInd w:val="0"/>
              <w:spacing w:line="240" w:lineRule="auto"/>
              <w:jc w:val="center"/>
              <w:textAlignment w:val="baseline"/>
            </w:pPr>
          </w:p>
          <w:p w:rsidR="00971187" w:rsidRPr="009678C8" w:rsidRDefault="00971187" w:rsidP="00971D72">
            <w:pPr>
              <w:overflowPunct w:val="0"/>
              <w:autoSpaceDE w:val="0"/>
              <w:autoSpaceDN w:val="0"/>
              <w:adjustRightInd w:val="0"/>
              <w:spacing w:line="240" w:lineRule="auto"/>
              <w:jc w:val="center"/>
              <w:textAlignment w:val="baseline"/>
            </w:pPr>
            <w:r w:rsidRPr="009678C8">
              <w:t xml:space="preserve">Datum </w:t>
            </w:r>
            <w:r w:rsidR="006F7DBA">
              <w:t>pridobitve uporabnega dovoljenja</w:t>
            </w:r>
            <w:r w:rsidR="006F7DBA" w:rsidRPr="009678C8" w:rsidDel="006F7DBA">
              <w:t xml:space="preserve"> </w:t>
            </w:r>
            <w:r w:rsidRPr="009678C8">
              <w:t>*</w:t>
            </w:r>
          </w:p>
        </w:tc>
      </w:tr>
      <w:tr w:rsidR="00971187" w:rsidRPr="009678C8" w:rsidTr="00971D72">
        <w:trPr>
          <w:trHeight w:val="754"/>
        </w:trPr>
        <w:tc>
          <w:tcPr>
            <w:tcW w:w="1843" w:type="dxa"/>
            <w:tcBorders>
              <w:top w:val="nil"/>
            </w:tcBorders>
          </w:tcPr>
          <w:p w:rsidR="00971187" w:rsidRPr="009678C8" w:rsidRDefault="00971187" w:rsidP="00971D72">
            <w:pPr>
              <w:overflowPunct w:val="0"/>
              <w:autoSpaceDE w:val="0"/>
              <w:autoSpaceDN w:val="0"/>
              <w:adjustRightInd w:val="0"/>
              <w:spacing w:line="240" w:lineRule="auto"/>
              <w:jc w:val="left"/>
              <w:textAlignment w:val="baseline"/>
            </w:pPr>
          </w:p>
        </w:tc>
        <w:tc>
          <w:tcPr>
            <w:tcW w:w="2552" w:type="dxa"/>
            <w:tcBorders>
              <w:top w:val="nil"/>
            </w:tcBorders>
          </w:tcPr>
          <w:p w:rsidR="00971187" w:rsidRPr="009678C8" w:rsidRDefault="00971187" w:rsidP="00971D72">
            <w:pPr>
              <w:overflowPunct w:val="0"/>
              <w:autoSpaceDE w:val="0"/>
              <w:autoSpaceDN w:val="0"/>
              <w:adjustRightInd w:val="0"/>
              <w:spacing w:line="240" w:lineRule="auto"/>
              <w:jc w:val="left"/>
              <w:textAlignment w:val="baseline"/>
            </w:pPr>
          </w:p>
        </w:tc>
        <w:tc>
          <w:tcPr>
            <w:tcW w:w="2126" w:type="dxa"/>
            <w:tcBorders>
              <w:top w:val="nil"/>
            </w:tcBorders>
          </w:tcPr>
          <w:p w:rsidR="00971187" w:rsidRPr="009678C8" w:rsidRDefault="00971187" w:rsidP="00971D72">
            <w:pPr>
              <w:overflowPunct w:val="0"/>
              <w:autoSpaceDE w:val="0"/>
              <w:autoSpaceDN w:val="0"/>
              <w:adjustRightInd w:val="0"/>
              <w:spacing w:line="240" w:lineRule="auto"/>
              <w:jc w:val="left"/>
              <w:textAlignment w:val="baseline"/>
            </w:pPr>
          </w:p>
        </w:tc>
        <w:tc>
          <w:tcPr>
            <w:tcW w:w="1134" w:type="dxa"/>
            <w:tcBorders>
              <w:top w:val="nil"/>
            </w:tcBorders>
          </w:tcPr>
          <w:p w:rsidR="00971187" w:rsidRPr="009678C8" w:rsidRDefault="00971187" w:rsidP="00971D72">
            <w:pPr>
              <w:overflowPunct w:val="0"/>
              <w:autoSpaceDE w:val="0"/>
              <w:autoSpaceDN w:val="0"/>
              <w:adjustRightInd w:val="0"/>
              <w:spacing w:line="240" w:lineRule="auto"/>
              <w:jc w:val="left"/>
              <w:textAlignment w:val="baseline"/>
            </w:pPr>
          </w:p>
          <w:p w:rsidR="00971187" w:rsidRPr="009678C8" w:rsidRDefault="00971187" w:rsidP="00971D72">
            <w:pPr>
              <w:overflowPunct w:val="0"/>
              <w:autoSpaceDE w:val="0"/>
              <w:autoSpaceDN w:val="0"/>
              <w:adjustRightInd w:val="0"/>
              <w:spacing w:line="240" w:lineRule="auto"/>
              <w:jc w:val="left"/>
              <w:textAlignment w:val="baseline"/>
            </w:pPr>
            <w:r w:rsidRPr="009678C8">
              <w:t>1_____</w:t>
            </w:r>
          </w:p>
        </w:tc>
        <w:tc>
          <w:tcPr>
            <w:tcW w:w="1417" w:type="dxa"/>
            <w:tcBorders>
              <w:top w:val="nil"/>
            </w:tcBorders>
          </w:tcPr>
          <w:p w:rsidR="00971187" w:rsidRPr="009678C8" w:rsidRDefault="00971187" w:rsidP="00971D72">
            <w:pPr>
              <w:overflowPunct w:val="0"/>
              <w:autoSpaceDE w:val="0"/>
              <w:autoSpaceDN w:val="0"/>
              <w:adjustRightInd w:val="0"/>
              <w:spacing w:line="240" w:lineRule="auto"/>
              <w:jc w:val="left"/>
              <w:textAlignment w:val="baseline"/>
            </w:pPr>
          </w:p>
        </w:tc>
      </w:tr>
      <w:tr w:rsidR="00971187" w:rsidRPr="009678C8" w:rsidTr="00971D72">
        <w:trPr>
          <w:trHeight w:val="903"/>
        </w:trPr>
        <w:tc>
          <w:tcPr>
            <w:tcW w:w="1843" w:type="dxa"/>
          </w:tcPr>
          <w:p w:rsidR="00971187" w:rsidRPr="009678C8" w:rsidRDefault="00971187" w:rsidP="00971D72">
            <w:pPr>
              <w:overflowPunct w:val="0"/>
              <w:autoSpaceDE w:val="0"/>
              <w:autoSpaceDN w:val="0"/>
              <w:adjustRightInd w:val="0"/>
              <w:spacing w:line="240" w:lineRule="auto"/>
              <w:jc w:val="left"/>
              <w:textAlignment w:val="baseline"/>
            </w:pPr>
          </w:p>
        </w:tc>
        <w:tc>
          <w:tcPr>
            <w:tcW w:w="2552" w:type="dxa"/>
          </w:tcPr>
          <w:p w:rsidR="00971187" w:rsidRPr="009678C8" w:rsidRDefault="00971187" w:rsidP="00971D72">
            <w:pPr>
              <w:overflowPunct w:val="0"/>
              <w:autoSpaceDE w:val="0"/>
              <w:autoSpaceDN w:val="0"/>
              <w:adjustRightInd w:val="0"/>
              <w:spacing w:line="240" w:lineRule="auto"/>
              <w:jc w:val="left"/>
              <w:textAlignment w:val="baseline"/>
            </w:pPr>
          </w:p>
        </w:tc>
        <w:tc>
          <w:tcPr>
            <w:tcW w:w="2126" w:type="dxa"/>
          </w:tcPr>
          <w:p w:rsidR="00971187" w:rsidRPr="009678C8" w:rsidRDefault="00971187" w:rsidP="00971D72">
            <w:pPr>
              <w:overflowPunct w:val="0"/>
              <w:autoSpaceDE w:val="0"/>
              <w:autoSpaceDN w:val="0"/>
              <w:adjustRightInd w:val="0"/>
              <w:spacing w:line="240" w:lineRule="auto"/>
              <w:jc w:val="left"/>
              <w:textAlignment w:val="baseline"/>
            </w:pPr>
          </w:p>
        </w:tc>
        <w:tc>
          <w:tcPr>
            <w:tcW w:w="1134" w:type="dxa"/>
          </w:tcPr>
          <w:p w:rsidR="00971187" w:rsidRPr="009678C8" w:rsidRDefault="00971187" w:rsidP="00971D72">
            <w:pPr>
              <w:overflowPunct w:val="0"/>
              <w:autoSpaceDE w:val="0"/>
              <w:autoSpaceDN w:val="0"/>
              <w:adjustRightInd w:val="0"/>
              <w:spacing w:line="240" w:lineRule="auto"/>
              <w:jc w:val="left"/>
              <w:textAlignment w:val="baseline"/>
            </w:pPr>
          </w:p>
          <w:p w:rsidR="00971187" w:rsidRPr="009678C8" w:rsidRDefault="00971187" w:rsidP="00971D72">
            <w:pPr>
              <w:overflowPunct w:val="0"/>
              <w:autoSpaceDE w:val="0"/>
              <w:autoSpaceDN w:val="0"/>
              <w:adjustRightInd w:val="0"/>
              <w:spacing w:line="240" w:lineRule="auto"/>
              <w:jc w:val="left"/>
              <w:textAlignment w:val="baseline"/>
            </w:pPr>
            <w:r w:rsidRPr="009678C8">
              <w:t>1_____</w:t>
            </w:r>
          </w:p>
        </w:tc>
        <w:tc>
          <w:tcPr>
            <w:tcW w:w="1417" w:type="dxa"/>
          </w:tcPr>
          <w:p w:rsidR="00971187" w:rsidRPr="009678C8" w:rsidRDefault="00971187" w:rsidP="00971D72">
            <w:pPr>
              <w:overflowPunct w:val="0"/>
              <w:autoSpaceDE w:val="0"/>
              <w:autoSpaceDN w:val="0"/>
              <w:adjustRightInd w:val="0"/>
              <w:spacing w:line="240" w:lineRule="auto"/>
              <w:jc w:val="left"/>
              <w:textAlignment w:val="baseline"/>
            </w:pPr>
          </w:p>
        </w:tc>
      </w:tr>
      <w:tr w:rsidR="00971187" w:rsidRPr="009678C8" w:rsidTr="00971D72">
        <w:trPr>
          <w:trHeight w:val="839"/>
        </w:trPr>
        <w:tc>
          <w:tcPr>
            <w:tcW w:w="1843" w:type="dxa"/>
            <w:tcBorders>
              <w:bottom w:val="single" w:sz="24" w:space="0" w:color="auto"/>
            </w:tcBorders>
          </w:tcPr>
          <w:p w:rsidR="00971187" w:rsidRPr="009678C8" w:rsidRDefault="00971187" w:rsidP="00971D72">
            <w:pPr>
              <w:overflowPunct w:val="0"/>
              <w:autoSpaceDE w:val="0"/>
              <w:autoSpaceDN w:val="0"/>
              <w:adjustRightInd w:val="0"/>
              <w:spacing w:line="240" w:lineRule="auto"/>
              <w:jc w:val="left"/>
              <w:textAlignment w:val="baseline"/>
            </w:pPr>
          </w:p>
        </w:tc>
        <w:tc>
          <w:tcPr>
            <w:tcW w:w="2552" w:type="dxa"/>
            <w:tcBorders>
              <w:bottom w:val="single" w:sz="24" w:space="0" w:color="auto"/>
            </w:tcBorders>
          </w:tcPr>
          <w:p w:rsidR="00971187" w:rsidRPr="009678C8" w:rsidRDefault="00971187" w:rsidP="00971D72">
            <w:pPr>
              <w:overflowPunct w:val="0"/>
              <w:autoSpaceDE w:val="0"/>
              <w:autoSpaceDN w:val="0"/>
              <w:adjustRightInd w:val="0"/>
              <w:spacing w:line="240" w:lineRule="auto"/>
              <w:jc w:val="left"/>
              <w:textAlignment w:val="baseline"/>
            </w:pPr>
          </w:p>
        </w:tc>
        <w:tc>
          <w:tcPr>
            <w:tcW w:w="2126" w:type="dxa"/>
            <w:tcBorders>
              <w:bottom w:val="single" w:sz="24" w:space="0" w:color="auto"/>
            </w:tcBorders>
          </w:tcPr>
          <w:p w:rsidR="00971187" w:rsidRPr="009678C8" w:rsidRDefault="00971187" w:rsidP="00971D72">
            <w:pPr>
              <w:overflowPunct w:val="0"/>
              <w:autoSpaceDE w:val="0"/>
              <w:autoSpaceDN w:val="0"/>
              <w:adjustRightInd w:val="0"/>
              <w:spacing w:line="240" w:lineRule="auto"/>
              <w:jc w:val="left"/>
              <w:textAlignment w:val="baseline"/>
            </w:pPr>
          </w:p>
        </w:tc>
        <w:tc>
          <w:tcPr>
            <w:tcW w:w="1134" w:type="dxa"/>
            <w:tcBorders>
              <w:bottom w:val="single" w:sz="24" w:space="0" w:color="auto"/>
            </w:tcBorders>
          </w:tcPr>
          <w:p w:rsidR="00971187" w:rsidRPr="009678C8" w:rsidRDefault="00971187" w:rsidP="00971D72">
            <w:pPr>
              <w:overflowPunct w:val="0"/>
              <w:autoSpaceDE w:val="0"/>
              <w:autoSpaceDN w:val="0"/>
              <w:adjustRightInd w:val="0"/>
              <w:spacing w:line="240" w:lineRule="auto"/>
              <w:jc w:val="left"/>
              <w:textAlignment w:val="baseline"/>
            </w:pPr>
          </w:p>
          <w:p w:rsidR="00971187" w:rsidRPr="009678C8" w:rsidRDefault="00971187" w:rsidP="00971D72">
            <w:pPr>
              <w:overflowPunct w:val="0"/>
              <w:autoSpaceDE w:val="0"/>
              <w:autoSpaceDN w:val="0"/>
              <w:adjustRightInd w:val="0"/>
              <w:spacing w:line="240" w:lineRule="auto"/>
              <w:jc w:val="left"/>
              <w:textAlignment w:val="baseline"/>
            </w:pPr>
            <w:r w:rsidRPr="009678C8">
              <w:t>1_____</w:t>
            </w:r>
          </w:p>
        </w:tc>
        <w:tc>
          <w:tcPr>
            <w:tcW w:w="1417" w:type="dxa"/>
            <w:tcBorders>
              <w:bottom w:val="single" w:sz="24" w:space="0" w:color="auto"/>
            </w:tcBorders>
          </w:tcPr>
          <w:p w:rsidR="00971187" w:rsidRPr="009678C8" w:rsidRDefault="00971187" w:rsidP="00971D72">
            <w:pPr>
              <w:overflowPunct w:val="0"/>
              <w:autoSpaceDE w:val="0"/>
              <w:autoSpaceDN w:val="0"/>
              <w:adjustRightInd w:val="0"/>
              <w:spacing w:line="240" w:lineRule="auto"/>
              <w:jc w:val="left"/>
              <w:textAlignment w:val="baseline"/>
            </w:pPr>
          </w:p>
        </w:tc>
      </w:tr>
    </w:tbl>
    <w:p w:rsidR="00971187" w:rsidRPr="009678C8" w:rsidRDefault="00971187" w:rsidP="00971187">
      <w:pPr>
        <w:overflowPunct w:val="0"/>
        <w:autoSpaceDE w:val="0"/>
        <w:autoSpaceDN w:val="0"/>
        <w:adjustRightInd w:val="0"/>
        <w:jc w:val="left"/>
        <w:textAlignment w:val="baseline"/>
        <w:rPr>
          <w:b/>
          <w:bCs/>
        </w:rPr>
      </w:pPr>
    </w:p>
    <w:p w:rsidR="00971187" w:rsidRPr="00E735FA" w:rsidRDefault="00971187" w:rsidP="00971187">
      <w:r w:rsidRPr="00E735FA">
        <w:t>Opombe:</w:t>
      </w:r>
    </w:p>
    <w:p w:rsidR="00971187" w:rsidRPr="00E735FA" w:rsidRDefault="00971187" w:rsidP="006E52F0">
      <w:pPr>
        <w:numPr>
          <w:ilvl w:val="0"/>
          <w:numId w:val="22"/>
        </w:numPr>
      </w:pPr>
      <w:r w:rsidRPr="00E735FA">
        <w:t>Naročnik si pridržuje pravico, da zahteva od ponudnikov izjave ponudnikovih pogodbenih partnerjev o podrobnejši vsebini in kakovosti izvedbe predmeta pogodbe iz tega seznama oz. tabele.</w:t>
      </w:r>
    </w:p>
    <w:p w:rsidR="00971187" w:rsidRDefault="00971187" w:rsidP="00971187">
      <w:pPr>
        <w:numPr>
          <w:ilvl w:val="0"/>
          <w:numId w:val="22"/>
        </w:numPr>
        <w:overflowPunct w:val="0"/>
        <w:autoSpaceDE w:val="0"/>
        <w:autoSpaceDN w:val="0"/>
        <w:adjustRightInd w:val="0"/>
        <w:textAlignment w:val="baseline"/>
      </w:pPr>
      <w:r>
        <w:t xml:space="preserve">Obrazcu mora biti obvezno priloženo </w:t>
      </w:r>
      <w:r w:rsidRPr="009C762C">
        <w:rPr>
          <w:b/>
          <w:bCs/>
        </w:rPr>
        <w:t>Potrdilo o referenčnem delu odgovornega vodje del</w:t>
      </w:r>
      <w:r w:rsidR="009C762C" w:rsidRPr="009C762C">
        <w:rPr>
          <w:b/>
          <w:bCs/>
        </w:rPr>
        <w:t xml:space="preserve"> </w:t>
      </w:r>
      <w:r>
        <w:t>za vsak objekt, ki ga navaja</w:t>
      </w:r>
      <w:r w:rsidR="006F7DBA" w:rsidRPr="006F7DBA">
        <w:t xml:space="preserve"> </w:t>
      </w:r>
      <w:r w:rsidR="006F7DBA">
        <w:t>in pridobljeno uporabno dovoljenje</w:t>
      </w:r>
      <w:r>
        <w:t>.</w:t>
      </w:r>
    </w:p>
    <w:p w:rsidR="00971187" w:rsidRDefault="00971187" w:rsidP="006E52F0">
      <w:pPr>
        <w:numPr>
          <w:ilvl w:val="0"/>
          <w:numId w:val="22"/>
        </w:numPr>
        <w:overflowPunct w:val="0"/>
        <w:autoSpaceDE w:val="0"/>
        <w:autoSpaceDN w:val="0"/>
        <w:adjustRightInd w:val="0"/>
        <w:textAlignment w:val="baseline"/>
      </w:pPr>
      <w:r>
        <w:t xml:space="preserve">Nominiran odgovorni vodja del je oseba, ki izpolnjuje pogoje glede zahtevanih referenc in mora biti zaposlena pri izvajalcu ali pa v drugem pogodbenem odnosu. Kot dokazilo je potrebno priložiti pogodbo o delu ali podjemno pogodbo ali obrazec M1. </w:t>
      </w:r>
    </w:p>
    <w:p w:rsidR="00971187" w:rsidRDefault="00971187" w:rsidP="006E52F0">
      <w:pPr>
        <w:numPr>
          <w:ilvl w:val="0"/>
          <w:numId w:val="22"/>
        </w:numPr>
        <w:overflowPunct w:val="0"/>
        <w:autoSpaceDE w:val="0"/>
        <w:autoSpaceDN w:val="0"/>
        <w:adjustRightInd w:val="0"/>
        <w:textAlignment w:val="baseline"/>
      </w:pPr>
      <w:r>
        <w:t xml:space="preserve">Nominiran odgovorni vodja del je oseba, ki izpolnjuje pogoje glede na zakonska določila iz ZGO-1 za odgovorno vodenje del za zahtevne objekte, za kar predloži ustrezna dokazila. </w:t>
      </w:r>
    </w:p>
    <w:p w:rsidR="00971187" w:rsidRDefault="00971187" w:rsidP="00971187">
      <w:pPr>
        <w:overflowPunct w:val="0"/>
        <w:autoSpaceDE w:val="0"/>
        <w:autoSpaceDN w:val="0"/>
        <w:adjustRightInd w:val="0"/>
        <w:ind w:left="720"/>
        <w:textAlignment w:val="baseline"/>
      </w:pPr>
    </w:p>
    <w:p w:rsidR="00971187" w:rsidRPr="009678C8" w:rsidRDefault="00971187" w:rsidP="00971187">
      <w:pPr>
        <w:overflowPunct w:val="0"/>
        <w:autoSpaceDE w:val="0"/>
        <w:autoSpaceDN w:val="0"/>
        <w:adjustRightInd w:val="0"/>
        <w:ind w:left="360"/>
        <w:textAlignment w:val="baseline"/>
      </w:pPr>
      <w:r>
        <w:t xml:space="preserve">* Referenca bo ustrezna, če bo kot leto reference navedeno datum zaključitve del t.j. datum pridobitve uporabnega dovoljenja v zadnjih 5 letih, </w:t>
      </w:r>
      <w:r w:rsidRPr="00F87B98">
        <w:rPr>
          <w:lang w:eastAsia="en-US"/>
        </w:rPr>
        <w:t>šteto od dneva</w:t>
      </w:r>
      <w:r>
        <w:rPr>
          <w:lang w:eastAsia="en-US"/>
        </w:rPr>
        <w:t xml:space="preserve"> objave obvestila o tem naročilu na portalu javnih naročil</w:t>
      </w:r>
      <w:r w:rsidRPr="009678C8">
        <w:t xml:space="preserve">. </w:t>
      </w:r>
    </w:p>
    <w:p w:rsidR="00971187" w:rsidRPr="009678C8" w:rsidRDefault="00971187" w:rsidP="00971187">
      <w:pPr>
        <w:overflowPunct w:val="0"/>
        <w:autoSpaceDE w:val="0"/>
        <w:autoSpaceDN w:val="0"/>
        <w:adjustRightInd w:val="0"/>
        <w:ind w:left="357"/>
        <w:textAlignment w:val="baseline"/>
        <w:rPr>
          <w:lang w:eastAsia="en-US"/>
        </w:rPr>
      </w:pPr>
      <w:r w:rsidRPr="009678C8">
        <w:rPr>
          <w:lang w:eastAsia="en-US"/>
        </w:rPr>
        <w:t>**  Enotna klasifikacija vrst objektov v skladu z Uredbo o klasifikaciji vrst objektov in objektih državnega pomena (Ur. l. RS, št. 109/11).</w:t>
      </w:r>
    </w:p>
    <w:p w:rsidR="00971187" w:rsidRPr="00E735FA" w:rsidRDefault="00971187" w:rsidP="00971187"/>
    <w:tbl>
      <w:tblPr>
        <w:tblW w:w="0" w:type="auto"/>
        <w:tblInd w:w="2" w:type="dxa"/>
        <w:tblLayout w:type="fixed"/>
        <w:tblLook w:val="0000" w:firstRow="0" w:lastRow="0" w:firstColumn="0" w:lastColumn="0" w:noHBand="0" w:noVBand="0"/>
      </w:tblPr>
      <w:tblGrid>
        <w:gridCol w:w="4361"/>
        <w:gridCol w:w="4361"/>
      </w:tblGrid>
      <w:tr w:rsidR="00971187" w:rsidRPr="00E735FA" w:rsidTr="00971D72">
        <w:trPr>
          <w:cantSplit/>
        </w:trPr>
        <w:tc>
          <w:tcPr>
            <w:tcW w:w="4361" w:type="dxa"/>
          </w:tcPr>
          <w:p w:rsidR="00971187" w:rsidRPr="00E735FA" w:rsidRDefault="00971187" w:rsidP="00971D72">
            <w:r w:rsidRPr="00E735FA">
              <w:t>Kraj in datum:</w:t>
            </w:r>
          </w:p>
        </w:tc>
        <w:tc>
          <w:tcPr>
            <w:tcW w:w="4361" w:type="dxa"/>
          </w:tcPr>
          <w:p w:rsidR="00971187" w:rsidRPr="00E735FA" w:rsidRDefault="00971187" w:rsidP="00971D72">
            <w:r w:rsidRPr="00E735FA">
              <w:t xml:space="preserve">Žig in podpis </w:t>
            </w:r>
            <w:r w:rsidR="0004406F">
              <w:t>pooblaščene osebe ponudnika</w:t>
            </w:r>
            <w:r w:rsidRPr="00E735FA">
              <w:t>:</w:t>
            </w:r>
          </w:p>
        </w:tc>
      </w:tr>
      <w:tr w:rsidR="00971187" w:rsidRPr="00E735FA" w:rsidTr="00971D72">
        <w:trPr>
          <w:cantSplit/>
        </w:trPr>
        <w:tc>
          <w:tcPr>
            <w:tcW w:w="4361" w:type="dxa"/>
          </w:tcPr>
          <w:p w:rsidR="00971187" w:rsidRPr="00E735FA" w:rsidRDefault="00971187" w:rsidP="00971D72"/>
          <w:p w:rsidR="00971187" w:rsidRPr="00E735FA" w:rsidRDefault="00971187" w:rsidP="00971D72">
            <w:r w:rsidRPr="00E735FA">
              <w:t>____________________________</w:t>
            </w:r>
          </w:p>
        </w:tc>
        <w:tc>
          <w:tcPr>
            <w:tcW w:w="4361" w:type="dxa"/>
          </w:tcPr>
          <w:p w:rsidR="00971187" w:rsidRPr="00E735FA" w:rsidRDefault="00971187" w:rsidP="00971D72"/>
          <w:p w:rsidR="00971187" w:rsidRPr="00E735FA" w:rsidRDefault="00971187" w:rsidP="00971D72">
            <w:r w:rsidRPr="00E735FA">
              <w:t>_________________________________</w:t>
            </w:r>
          </w:p>
        </w:tc>
      </w:tr>
    </w:tbl>
    <w:p w:rsidR="00971187" w:rsidRPr="00DC6A51" w:rsidRDefault="00971187" w:rsidP="00DC6A5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E735FA">
        <w:rPr>
          <w:b/>
          <w:bCs/>
          <w:iCs/>
          <w:sz w:val="24"/>
          <w:szCs w:val="24"/>
          <w:lang w:val="x-none"/>
        </w:rPr>
        <w:br w:type="page"/>
      </w:r>
      <w:bookmarkStart w:id="143" w:name="_Toc507505036"/>
      <w:r>
        <w:rPr>
          <w:b/>
          <w:bCs/>
          <w:iCs/>
          <w:sz w:val="24"/>
          <w:szCs w:val="24"/>
          <w:lang w:val="x-none"/>
        </w:rPr>
        <w:lastRenderedPageBreak/>
        <w:t xml:space="preserve">OBRAZEC ŠT. </w:t>
      </w:r>
      <w:r w:rsidRPr="00DC6A51">
        <w:rPr>
          <w:b/>
          <w:bCs/>
          <w:iCs/>
          <w:sz w:val="24"/>
          <w:szCs w:val="24"/>
          <w:lang w:val="x-none"/>
        </w:rPr>
        <w:t>8  - POTRDILO O REFERENČNEM DELU ODGOVORNEGA VODJE DEL</w:t>
      </w:r>
      <w:bookmarkEnd w:id="143"/>
    </w:p>
    <w:p w:rsidR="00971187" w:rsidRPr="00E735FA" w:rsidRDefault="00971187" w:rsidP="00971187"/>
    <w:p w:rsidR="00971187" w:rsidRPr="00971187" w:rsidRDefault="00971187" w:rsidP="00971187">
      <w:pPr>
        <w:tabs>
          <w:tab w:val="left" w:pos="851"/>
        </w:tabs>
        <w:spacing w:line="260" w:lineRule="atLeast"/>
        <w:rPr>
          <w:i/>
          <w:iCs/>
          <w:lang w:eastAsia="en-US"/>
        </w:rPr>
      </w:pPr>
      <w:r w:rsidRPr="00971187">
        <w:rPr>
          <w:i/>
          <w:iCs/>
          <w:lang w:eastAsia="en-US"/>
        </w:rPr>
        <w:t>(Izpolni investitor - naročnik del, ki jih ponudnik navede v Seznamu referenc za odgovornega vodjo del)</w:t>
      </w:r>
    </w:p>
    <w:p w:rsidR="00971187" w:rsidRPr="00971187" w:rsidRDefault="00971187" w:rsidP="00971187">
      <w:pPr>
        <w:overflowPunct w:val="0"/>
        <w:autoSpaceDE w:val="0"/>
        <w:autoSpaceDN w:val="0"/>
        <w:adjustRightInd w:val="0"/>
        <w:spacing w:line="240" w:lineRule="auto"/>
        <w:ind w:firstLine="709"/>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Investitor: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kot investitor projekta: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6E52F0">
      <w:pPr>
        <w:numPr>
          <w:ilvl w:val="0"/>
          <w:numId w:val="26"/>
        </w:numPr>
        <w:overflowPunct w:val="0"/>
        <w:autoSpaceDE w:val="0"/>
        <w:autoSpaceDN w:val="0"/>
        <w:adjustRightInd w:val="0"/>
        <w:spacing w:after="200" w:line="240" w:lineRule="auto"/>
        <w:jc w:val="left"/>
        <w:textAlignment w:val="baseline"/>
      </w:pPr>
      <w:r w:rsidRPr="00971187">
        <w:t>vrsta objekta po CC-SI:____________</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spacing w:line="260" w:lineRule="atLeast"/>
      </w:pPr>
      <w:r w:rsidRPr="00971187">
        <w:t>investicijske vrednosti _______________________EUR z DDV, datum izvedbe</w:t>
      </w:r>
      <w:r w:rsidR="006F7DBA" w:rsidRPr="006F7DBA">
        <w:t xml:space="preserve"> </w:t>
      </w:r>
      <w:r w:rsidR="006F7DBA">
        <w:t>oz. pridobitve uporabnega dovoljenja</w:t>
      </w:r>
      <w:r w:rsidRPr="00971187">
        <w:t xml:space="preserve"> </w:t>
      </w:r>
      <w:r w:rsidRPr="00971187">
        <w:rPr>
          <w:lang w:val="fr-FR" w:eastAsia="en-US"/>
        </w:rPr>
        <w:t>________________</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rPr>
          <w:b/>
          <w:bCs/>
        </w:rPr>
      </w:pPr>
    </w:p>
    <w:p w:rsidR="00971187" w:rsidRPr="00971187" w:rsidRDefault="00971187" w:rsidP="00971187">
      <w:pPr>
        <w:tabs>
          <w:tab w:val="left" w:pos="851"/>
        </w:tabs>
        <w:overflowPunct w:val="0"/>
        <w:autoSpaceDE w:val="0"/>
        <w:autoSpaceDN w:val="0"/>
        <w:adjustRightInd w:val="0"/>
        <w:spacing w:line="240" w:lineRule="atLeast"/>
        <w:textAlignment w:val="baseline"/>
      </w:pPr>
      <w:r w:rsidRPr="00971187">
        <w:rPr>
          <w:b/>
          <w:bCs/>
        </w:rPr>
        <w:t>potrjuje</w:t>
      </w:r>
      <w:r w:rsidRPr="00971187">
        <w:t xml:space="preserve">, da je strokovni kader izvajalca ................................., in sicer .................................................. </w:t>
      </w:r>
    </w:p>
    <w:p w:rsidR="00971187" w:rsidRPr="00971187" w:rsidRDefault="00971187" w:rsidP="00971187">
      <w:pPr>
        <w:tabs>
          <w:tab w:val="left" w:pos="851"/>
        </w:tabs>
        <w:overflowPunct w:val="0"/>
        <w:autoSpaceDE w:val="0"/>
        <w:autoSpaceDN w:val="0"/>
        <w:adjustRightInd w:val="0"/>
        <w:spacing w:line="240" w:lineRule="atLeast"/>
        <w:textAlignment w:val="baseline"/>
      </w:pPr>
    </w:p>
    <w:p w:rsidR="00971187" w:rsidRPr="00971187" w:rsidRDefault="00971187" w:rsidP="00971187">
      <w:pPr>
        <w:tabs>
          <w:tab w:val="left" w:pos="851"/>
        </w:tabs>
        <w:overflowPunct w:val="0"/>
        <w:autoSpaceDE w:val="0"/>
        <w:autoSpaceDN w:val="0"/>
        <w:adjustRightInd w:val="0"/>
        <w:spacing w:line="240" w:lineRule="atLeast"/>
        <w:textAlignment w:val="baseline"/>
      </w:pPr>
      <w:r w:rsidRPr="00971187">
        <w:t xml:space="preserve">(navesti ime in priimek iz </w:t>
      </w:r>
      <w:r w:rsidRPr="00971187">
        <w:rPr>
          <w:i/>
          <w:iCs/>
          <w:lang w:eastAsia="en-US"/>
        </w:rPr>
        <w:t>Seznama referenc odgovornega vodjo del</w:t>
      </w:r>
      <w:r w:rsidRPr="00971187">
        <w:t xml:space="preserve"> kot odgovorni vodja del, dela v okviru zgoraj navedenega projekta izvedel pravočasno in kakovostno ter v skladu z določili sklenjene pogodbe.</w:t>
      </w:r>
    </w:p>
    <w:p w:rsidR="00971187" w:rsidRPr="00971187" w:rsidRDefault="00971187" w:rsidP="00971187">
      <w:pPr>
        <w:spacing w:line="260" w:lineRule="atLeast"/>
        <w:rPr>
          <w:b/>
          <w:bCs/>
        </w:rPr>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Odgovorna oseba investitorja/naročnika, pri katerem se lahko dobijo dodatne informacije: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tel. ...................................., </w:t>
      </w:r>
      <w:proofErr w:type="spellStart"/>
      <w:r w:rsidRPr="00971187">
        <w:t>fax</w:t>
      </w:r>
      <w:proofErr w:type="spellEnd"/>
      <w:r w:rsidRPr="00971187">
        <w:t xml:space="preserve"> ........................................... E-naslov……………….</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971187" w:rsidTr="00971D72">
        <w:trPr>
          <w:cantSplit/>
        </w:trPr>
        <w:tc>
          <w:tcPr>
            <w:tcW w:w="4361" w:type="dxa"/>
          </w:tcPr>
          <w:p w:rsidR="00971187" w:rsidRPr="00971187" w:rsidRDefault="00971187" w:rsidP="00971187">
            <w:pPr>
              <w:rPr>
                <w:lang w:eastAsia="en-US"/>
              </w:rPr>
            </w:pPr>
            <w:r w:rsidRPr="00971187">
              <w:rPr>
                <w:lang w:eastAsia="en-US"/>
              </w:rPr>
              <w:t>Kraj in datum:</w:t>
            </w:r>
          </w:p>
        </w:tc>
        <w:tc>
          <w:tcPr>
            <w:tcW w:w="4361" w:type="dxa"/>
          </w:tcPr>
          <w:p w:rsidR="00971187" w:rsidRPr="00971187" w:rsidRDefault="00971187" w:rsidP="00971187">
            <w:pPr>
              <w:rPr>
                <w:lang w:eastAsia="en-US"/>
              </w:rPr>
            </w:pPr>
            <w:r w:rsidRPr="00971187">
              <w:rPr>
                <w:lang w:eastAsia="en-US"/>
              </w:rPr>
              <w:t>Žig in ime, priimek ter naziv odgovorne osebe potrjevalca reference:</w:t>
            </w:r>
          </w:p>
          <w:p w:rsidR="00971187" w:rsidRPr="00971187" w:rsidRDefault="00971187" w:rsidP="00971187">
            <w:pPr>
              <w:rPr>
                <w:lang w:eastAsia="en-US"/>
              </w:rPr>
            </w:pPr>
          </w:p>
        </w:tc>
      </w:tr>
      <w:tr w:rsidR="00971187" w:rsidRPr="00971187" w:rsidTr="00971D72">
        <w:trPr>
          <w:cantSplit/>
        </w:trPr>
        <w:tc>
          <w:tcPr>
            <w:tcW w:w="4361" w:type="dxa"/>
          </w:tcPr>
          <w:p w:rsidR="00971187" w:rsidRPr="00971187" w:rsidRDefault="00971187" w:rsidP="00971187">
            <w:pPr>
              <w:rPr>
                <w:lang w:val="it-IT" w:eastAsia="en-US"/>
              </w:rPr>
            </w:pPr>
            <w:r w:rsidRPr="00971187">
              <w:rPr>
                <w:lang w:val="it-IT" w:eastAsia="en-US"/>
              </w:rPr>
              <w:t>_________________________________</w:t>
            </w:r>
          </w:p>
        </w:tc>
        <w:tc>
          <w:tcPr>
            <w:tcW w:w="4361" w:type="dxa"/>
          </w:tcPr>
          <w:p w:rsidR="00971187" w:rsidRPr="00971187" w:rsidRDefault="00971187" w:rsidP="00971187">
            <w:pPr>
              <w:rPr>
                <w:lang w:val="en-US" w:eastAsia="en-US"/>
              </w:rPr>
            </w:pPr>
            <w:r w:rsidRPr="00971187">
              <w:rPr>
                <w:lang w:val="en-US" w:eastAsia="en-US"/>
              </w:rPr>
              <w:t>_________________________________</w:t>
            </w:r>
          </w:p>
        </w:tc>
      </w:tr>
      <w:tr w:rsidR="00971187" w:rsidRPr="00971187" w:rsidTr="00971D72">
        <w:trPr>
          <w:cantSplit/>
        </w:trPr>
        <w:tc>
          <w:tcPr>
            <w:tcW w:w="4361" w:type="dxa"/>
          </w:tcPr>
          <w:p w:rsidR="00971187" w:rsidRPr="00971187" w:rsidRDefault="00971187" w:rsidP="00971187">
            <w:pPr>
              <w:rPr>
                <w:lang w:val="en-US" w:eastAsia="en-US"/>
              </w:rPr>
            </w:pPr>
          </w:p>
        </w:tc>
        <w:tc>
          <w:tcPr>
            <w:tcW w:w="4361" w:type="dxa"/>
          </w:tcPr>
          <w:p w:rsidR="00971187" w:rsidRPr="00971187" w:rsidRDefault="00971187" w:rsidP="00971187">
            <w:pPr>
              <w:rPr>
                <w:lang w:val="en-US" w:eastAsia="en-US"/>
              </w:rPr>
            </w:pPr>
          </w:p>
          <w:p w:rsidR="00971187" w:rsidRPr="00971187" w:rsidRDefault="00971187" w:rsidP="00971187">
            <w:pPr>
              <w:rPr>
                <w:lang w:val="en-US" w:eastAsia="en-US"/>
              </w:rPr>
            </w:pPr>
            <w:r w:rsidRPr="00971187">
              <w:rPr>
                <w:lang w:val="en-US" w:eastAsia="en-US"/>
              </w:rPr>
              <w:t>_________________________________</w:t>
            </w:r>
          </w:p>
        </w:tc>
      </w:tr>
    </w:tbl>
    <w:p w:rsidR="00971187" w:rsidRPr="00971187" w:rsidRDefault="00971187" w:rsidP="00971187">
      <w:pPr>
        <w:rPr>
          <w:i/>
          <w:iCs/>
          <w:sz w:val="16"/>
          <w:szCs w:val="16"/>
          <w:lang w:eastAsia="en-US"/>
        </w:rPr>
      </w:pP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t xml:space="preserve">               </w:t>
      </w:r>
      <w:r w:rsidRPr="00971187">
        <w:rPr>
          <w:i/>
          <w:iCs/>
          <w:sz w:val="16"/>
          <w:szCs w:val="16"/>
          <w:lang w:eastAsia="en-US"/>
        </w:rPr>
        <w:t>(podpis)</w:t>
      </w:r>
    </w:p>
    <w:p w:rsidR="00971187" w:rsidRPr="00971187" w:rsidRDefault="00971187" w:rsidP="00971187">
      <w:pPr>
        <w:spacing w:line="260" w:lineRule="atLeast"/>
        <w:rPr>
          <w:lang w:eastAsia="en-US"/>
        </w:rPr>
      </w:pPr>
    </w:p>
    <w:p w:rsidR="00971187" w:rsidRDefault="00971187" w:rsidP="00971187"/>
    <w:p w:rsidR="00971187" w:rsidRDefault="00971187" w:rsidP="00971187"/>
    <w:p w:rsidR="00E735FA" w:rsidRDefault="00E735FA" w:rsidP="00D37134"/>
    <w:p w:rsidR="00E735FA" w:rsidRDefault="00E735FA"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Pr="00E735FA" w:rsidRDefault="00EB5EB0" w:rsidP="00EB5EB0">
      <w:pPr>
        <w:keepNext/>
        <w:pBdr>
          <w:top w:val="single" w:sz="4" w:space="1" w:color="auto"/>
          <w:left w:val="single" w:sz="4" w:space="4" w:color="auto"/>
          <w:bottom w:val="single" w:sz="4" w:space="1" w:color="auto"/>
          <w:right w:val="single" w:sz="4" w:space="4" w:color="auto"/>
        </w:pBdr>
        <w:spacing w:before="240" w:after="60"/>
        <w:jc w:val="center"/>
        <w:outlineLvl w:val="1"/>
      </w:pPr>
      <w:bookmarkStart w:id="144" w:name="_Toc507505037"/>
      <w:r>
        <w:rPr>
          <w:b/>
          <w:bCs/>
          <w:iCs/>
          <w:sz w:val="24"/>
          <w:szCs w:val="24"/>
          <w:lang w:val="x-none"/>
        </w:rPr>
        <w:t xml:space="preserve">OBRAZEC ŠT. </w:t>
      </w:r>
      <w:r>
        <w:rPr>
          <w:b/>
          <w:bCs/>
          <w:iCs/>
          <w:sz w:val="24"/>
          <w:szCs w:val="24"/>
        </w:rPr>
        <w:t>9</w:t>
      </w:r>
      <w:r w:rsidRPr="00E735FA">
        <w:rPr>
          <w:b/>
          <w:bCs/>
          <w:iCs/>
          <w:sz w:val="24"/>
          <w:szCs w:val="24"/>
        </w:rPr>
        <w:t xml:space="preserve"> </w:t>
      </w:r>
      <w:r>
        <w:rPr>
          <w:b/>
          <w:bCs/>
          <w:iCs/>
          <w:sz w:val="24"/>
          <w:szCs w:val="24"/>
        </w:rPr>
        <w:t>–</w:t>
      </w:r>
      <w:r w:rsidRPr="00E735FA">
        <w:rPr>
          <w:b/>
          <w:bCs/>
          <w:iCs/>
          <w:sz w:val="24"/>
          <w:szCs w:val="24"/>
        </w:rPr>
        <w:t xml:space="preserve"> </w:t>
      </w:r>
      <w:r>
        <w:rPr>
          <w:b/>
          <w:bCs/>
          <w:iCs/>
          <w:sz w:val="24"/>
          <w:szCs w:val="24"/>
          <w:lang w:val="x-none"/>
        </w:rPr>
        <w:t>SEZNAM</w:t>
      </w:r>
      <w:r>
        <w:rPr>
          <w:b/>
          <w:bCs/>
          <w:iCs/>
          <w:sz w:val="24"/>
          <w:szCs w:val="24"/>
        </w:rPr>
        <w:t>, NAVEDBA TEHNIČNEGA OSEBJA, PREDVIDENEGA ZA IZVEDBO JAVNEGA NAROČILA</w:t>
      </w:r>
      <w:bookmarkEnd w:id="144"/>
    </w:p>
    <w:p w:rsidR="00EB5EB0" w:rsidRPr="00E735FA" w:rsidRDefault="00EB5EB0" w:rsidP="00EB5EB0"/>
    <w:p w:rsidR="00EB5EB0" w:rsidRDefault="00EB5EB0" w:rsidP="00D37134">
      <w:r w:rsidRPr="00E735FA">
        <w:rPr>
          <w:color w:val="000000"/>
        </w:rPr>
        <w:t xml:space="preserve">V zvezi z javnim naročilom </w:t>
      </w:r>
      <w:r w:rsidR="008C48FC" w:rsidRPr="00D2267A">
        <w:rPr>
          <w:b/>
        </w:rPr>
        <w:t>"</w:t>
      </w:r>
      <w:r w:rsidR="008E6494">
        <w:rPr>
          <w:b/>
          <w:color w:val="000000"/>
        </w:rPr>
        <w:t xml:space="preserve">Nadomestni objekt Kliničnega inštituta za medicino dela, prometa in športa </w:t>
      </w:r>
      <w:r w:rsidR="00C0636F">
        <w:rPr>
          <w:b/>
          <w:color w:val="000000"/>
        </w:rPr>
        <w:t>Univerzitetnega kliničnega centra</w:t>
      </w:r>
      <w:r w:rsidR="008E6494">
        <w:rPr>
          <w:b/>
          <w:color w:val="000000"/>
        </w:rPr>
        <w:t xml:space="preserve"> Ljubljana</w:t>
      </w:r>
      <w:r w:rsidR="008C48FC">
        <w:rPr>
          <w:b/>
          <w:bCs/>
        </w:rPr>
        <w:t>''</w:t>
      </w:r>
      <w:r w:rsidRPr="00D2267A">
        <w:t xml:space="preserve"> </w:t>
      </w:r>
      <w:r w:rsidRPr="00E735FA">
        <w:rPr>
          <w:color w:val="000000"/>
        </w:rPr>
        <w:t>podajamo naslednji seznam</w:t>
      </w:r>
      <w:r>
        <w:rPr>
          <w:color w:val="000000"/>
        </w:rPr>
        <w:t xml:space="preserve">, navedbo tehničnega osebja, predvidenega za izvedbo javnega naročila, z navedbo kvalifikacij vodstvenega osebja </w:t>
      </w:r>
      <w:r w:rsidRPr="00EB5EB0">
        <w:rPr>
          <w:lang w:eastAsia="en-US"/>
        </w:rPr>
        <w:t>(ime/priimek, strokovna izobrazba, strokovni izpit/leto, delovne izkušnje)</w:t>
      </w:r>
      <w:r>
        <w:rPr>
          <w:color w:val="000000"/>
        </w:rPr>
        <w:t>, in sicer:</w:t>
      </w:r>
    </w:p>
    <w:p w:rsidR="00046B32" w:rsidRPr="00EB5EB0" w:rsidRDefault="00046B32" w:rsidP="00EB5EB0">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747"/>
      </w:tblGrid>
      <w:tr w:rsidR="00046B32" w:rsidTr="006E52F0">
        <w:tc>
          <w:tcPr>
            <w:tcW w:w="4747" w:type="dxa"/>
            <w:shd w:val="clear" w:color="auto" w:fill="D6E3BC"/>
          </w:tcPr>
          <w:p w:rsidR="00046B32" w:rsidRPr="006E52F0" w:rsidRDefault="00046B32" w:rsidP="00EB5EB0">
            <w:pPr>
              <w:rPr>
                <w:b/>
                <w:lang w:eastAsia="en-US"/>
              </w:rPr>
            </w:pPr>
          </w:p>
        </w:tc>
        <w:tc>
          <w:tcPr>
            <w:tcW w:w="4747" w:type="dxa"/>
            <w:shd w:val="clear" w:color="auto" w:fill="D6E3BC"/>
          </w:tcPr>
          <w:p w:rsidR="00046B32" w:rsidRDefault="00046B32" w:rsidP="006E52F0">
            <w:pPr>
              <w:jc w:val="center"/>
              <w:rPr>
                <w:lang w:eastAsia="en-US"/>
              </w:rPr>
            </w:pPr>
            <w:r w:rsidRPr="00EB5EB0">
              <w:rPr>
                <w:lang w:eastAsia="en-US"/>
              </w:rPr>
              <w:t xml:space="preserve">strokovna izobrazba, strokovni izpit/leto, </w:t>
            </w:r>
          </w:p>
          <w:p w:rsidR="00046B32" w:rsidRDefault="00046B32" w:rsidP="006E52F0">
            <w:pPr>
              <w:jc w:val="center"/>
              <w:rPr>
                <w:lang w:eastAsia="en-US"/>
              </w:rPr>
            </w:pPr>
            <w:r w:rsidRPr="00EB5EB0">
              <w:rPr>
                <w:lang w:eastAsia="en-US"/>
              </w:rPr>
              <w:t>delovne izkušnje</w:t>
            </w:r>
          </w:p>
        </w:tc>
      </w:tr>
      <w:tr w:rsidR="00EB5EB0" w:rsidTr="006E52F0">
        <w:tc>
          <w:tcPr>
            <w:tcW w:w="4747" w:type="dxa"/>
            <w:shd w:val="clear" w:color="auto" w:fill="auto"/>
          </w:tcPr>
          <w:p w:rsidR="00EB5EB0" w:rsidRPr="006E52F0" w:rsidRDefault="00EB5EB0" w:rsidP="00EB5EB0">
            <w:pPr>
              <w:rPr>
                <w:b/>
                <w:lang w:eastAsia="en-US"/>
              </w:rPr>
            </w:pPr>
            <w:r w:rsidRPr="006E52F0">
              <w:rPr>
                <w:b/>
                <w:lang w:eastAsia="en-US"/>
              </w:rPr>
              <w:t xml:space="preserve">Odgovorni vodja del </w:t>
            </w:r>
          </w:p>
          <w:p w:rsidR="00EB5EB0" w:rsidRDefault="00EB5EB0" w:rsidP="00EB5EB0">
            <w:pPr>
              <w:rPr>
                <w:lang w:eastAsia="en-US"/>
              </w:rPr>
            </w:pPr>
          </w:p>
          <w:p w:rsidR="00EB5EB0" w:rsidRDefault="00EB5EB0" w:rsidP="00EB5EB0">
            <w:pPr>
              <w:rPr>
                <w:lang w:eastAsia="en-US"/>
              </w:rPr>
            </w:pPr>
            <w:r>
              <w:rPr>
                <w:lang w:eastAsia="en-US"/>
              </w:rPr>
              <w:t>-----------------------------------------------------------------</w:t>
            </w:r>
          </w:p>
          <w:p w:rsidR="00EB5EB0" w:rsidRDefault="00EB5EB0" w:rsidP="006E52F0">
            <w:pPr>
              <w:jc w:val="center"/>
              <w:rPr>
                <w:lang w:eastAsia="en-US"/>
              </w:rPr>
            </w:pPr>
            <w:r>
              <w:rPr>
                <w:lang w:eastAsia="en-US"/>
              </w:rPr>
              <w:t>(ime in priimek)</w:t>
            </w:r>
          </w:p>
        </w:tc>
        <w:tc>
          <w:tcPr>
            <w:tcW w:w="4747" w:type="dxa"/>
            <w:shd w:val="clear" w:color="auto" w:fill="auto"/>
          </w:tcPr>
          <w:p w:rsidR="00046B32" w:rsidRDefault="00046B32" w:rsidP="00046B32">
            <w:pPr>
              <w:rPr>
                <w:lang w:eastAsia="en-US"/>
              </w:rPr>
            </w:pPr>
          </w:p>
          <w:p w:rsidR="00046B32" w:rsidRDefault="00046B32" w:rsidP="00046B32">
            <w:pPr>
              <w:rPr>
                <w:lang w:eastAsia="en-US"/>
              </w:rPr>
            </w:pPr>
            <w:r>
              <w:rPr>
                <w:lang w:eastAsia="en-US"/>
              </w:rPr>
              <w:t>-----------------------------------------------------------------</w:t>
            </w:r>
          </w:p>
          <w:p w:rsidR="00046B32" w:rsidRDefault="00046B32" w:rsidP="00046B32">
            <w:pPr>
              <w:rPr>
                <w:lang w:eastAsia="en-US"/>
              </w:rPr>
            </w:pPr>
            <w:r>
              <w:rPr>
                <w:lang w:eastAsia="en-US"/>
              </w:rPr>
              <w:t>-----------------------------------------------------------------</w:t>
            </w:r>
          </w:p>
          <w:p w:rsidR="00046B32" w:rsidRDefault="00046B32" w:rsidP="00046B32">
            <w:pPr>
              <w:rPr>
                <w:lang w:eastAsia="en-US"/>
              </w:rPr>
            </w:pPr>
            <w:r>
              <w:rPr>
                <w:lang w:eastAsia="en-US"/>
              </w:rPr>
              <w:t>-----------------------------------------------------------------</w:t>
            </w:r>
          </w:p>
          <w:p w:rsidR="00EB5EB0" w:rsidRDefault="00EB5EB0" w:rsidP="00EB5EB0">
            <w:pPr>
              <w:rPr>
                <w:lang w:eastAsia="en-US"/>
              </w:rPr>
            </w:pPr>
          </w:p>
        </w:tc>
      </w:tr>
      <w:tr w:rsidR="00EB5EB0" w:rsidTr="006E52F0">
        <w:tc>
          <w:tcPr>
            <w:tcW w:w="4747" w:type="dxa"/>
            <w:shd w:val="clear" w:color="auto" w:fill="auto"/>
          </w:tcPr>
          <w:p w:rsidR="00EB5EB0" w:rsidRPr="006E52F0" w:rsidRDefault="00EB5EB0" w:rsidP="00EB5EB0">
            <w:pPr>
              <w:rPr>
                <w:b/>
                <w:lang w:eastAsia="en-US"/>
              </w:rPr>
            </w:pPr>
            <w:r w:rsidRPr="006E52F0">
              <w:rPr>
                <w:b/>
                <w:lang w:eastAsia="en-US"/>
              </w:rPr>
              <w:t xml:space="preserve">Odgovorni vodja gradbeno-obrtniških del </w:t>
            </w:r>
          </w:p>
          <w:p w:rsidR="00EB5EB0" w:rsidRDefault="00EB5EB0" w:rsidP="00EB5EB0">
            <w:pPr>
              <w:rPr>
                <w:lang w:eastAsia="en-US"/>
              </w:rPr>
            </w:pPr>
          </w:p>
          <w:p w:rsidR="00EB5EB0" w:rsidRDefault="00EB5EB0" w:rsidP="00EB5EB0">
            <w:pPr>
              <w:rPr>
                <w:lang w:eastAsia="en-US"/>
              </w:rPr>
            </w:pPr>
            <w:r>
              <w:rPr>
                <w:lang w:eastAsia="en-US"/>
              </w:rPr>
              <w:t>-----------------------------------------------------------------</w:t>
            </w:r>
          </w:p>
          <w:p w:rsidR="00EB5EB0" w:rsidRDefault="00EB5EB0" w:rsidP="006E52F0">
            <w:pPr>
              <w:jc w:val="center"/>
              <w:rPr>
                <w:lang w:eastAsia="en-US"/>
              </w:rPr>
            </w:pPr>
            <w:r>
              <w:rPr>
                <w:lang w:eastAsia="en-US"/>
              </w:rPr>
              <w:t>(ime in priimek)</w:t>
            </w:r>
          </w:p>
        </w:tc>
        <w:tc>
          <w:tcPr>
            <w:tcW w:w="4747" w:type="dxa"/>
            <w:shd w:val="clear" w:color="auto" w:fill="auto"/>
          </w:tcPr>
          <w:p w:rsidR="00046B32" w:rsidRDefault="00046B32" w:rsidP="00046B32">
            <w:pPr>
              <w:rPr>
                <w:lang w:eastAsia="en-US"/>
              </w:rPr>
            </w:pPr>
          </w:p>
          <w:p w:rsidR="00046B32" w:rsidRDefault="00046B32" w:rsidP="00046B32">
            <w:pPr>
              <w:rPr>
                <w:lang w:eastAsia="en-US"/>
              </w:rPr>
            </w:pPr>
            <w:r>
              <w:rPr>
                <w:lang w:eastAsia="en-US"/>
              </w:rPr>
              <w:t>-----------------------------------------------------------------</w:t>
            </w:r>
          </w:p>
          <w:p w:rsidR="00046B32" w:rsidRDefault="00046B32" w:rsidP="00046B32">
            <w:pPr>
              <w:rPr>
                <w:lang w:eastAsia="en-US"/>
              </w:rPr>
            </w:pPr>
            <w:r>
              <w:rPr>
                <w:lang w:eastAsia="en-US"/>
              </w:rPr>
              <w:t>-----------------------------------------------------------------</w:t>
            </w:r>
          </w:p>
          <w:p w:rsidR="00046B32" w:rsidRDefault="00046B32" w:rsidP="00046B32">
            <w:pPr>
              <w:rPr>
                <w:lang w:eastAsia="en-US"/>
              </w:rPr>
            </w:pPr>
            <w:r>
              <w:rPr>
                <w:lang w:eastAsia="en-US"/>
              </w:rPr>
              <w:t>-----------------------------------------------------------------</w:t>
            </w:r>
          </w:p>
          <w:p w:rsidR="00EB5EB0" w:rsidRDefault="00EB5EB0" w:rsidP="00EB5EB0">
            <w:pPr>
              <w:rPr>
                <w:lang w:eastAsia="en-US"/>
              </w:rPr>
            </w:pPr>
          </w:p>
        </w:tc>
      </w:tr>
      <w:tr w:rsidR="00EB5EB0" w:rsidTr="006E52F0">
        <w:tc>
          <w:tcPr>
            <w:tcW w:w="4747" w:type="dxa"/>
            <w:shd w:val="clear" w:color="auto" w:fill="auto"/>
          </w:tcPr>
          <w:p w:rsidR="00EB5EB0" w:rsidRPr="006E52F0" w:rsidRDefault="00EB5EB0" w:rsidP="00EB5EB0">
            <w:pPr>
              <w:rPr>
                <w:b/>
                <w:lang w:eastAsia="en-US"/>
              </w:rPr>
            </w:pPr>
            <w:r w:rsidRPr="006E52F0">
              <w:rPr>
                <w:b/>
                <w:lang w:eastAsia="en-US"/>
              </w:rPr>
              <w:t xml:space="preserve">Odgovorni vodja strojno inštalacijskih del </w:t>
            </w:r>
          </w:p>
          <w:p w:rsidR="00EB5EB0" w:rsidRDefault="00EB5EB0" w:rsidP="00EB5EB0">
            <w:pPr>
              <w:rPr>
                <w:lang w:eastAsia="en-US"/>
              </w:rPr>
            </w:pPr>
          </w:p>
          <w:p w:rsidR="00EB5EB0" w:rsidRDefault="00EB5EB0" w:rsidP="00EB5EB0">
            <w:pPr>
              <w:rPr>
                <w:lang w:eastAsia="en-US"/>
              </w:rPr>
            </w:pPr>
            <w:r>
              <w:rPr>
                <w:lang w:eastAsia="en-US"/>
              </w:rPr>
              <w:t>-----------------------------------------------------------------</w:t>
            </w:r>
          </w:p>
          <w:p w:rsidR="00EB5EB0" w:rsidRDefault="00EB5EB0" w:rsidP="006E52F0">
            <w:pPr>
              <w:jc w:val="center"/>
              <w:rPr>
                <w:lang w:eastAsia="en-US"/>
              </w:rPr>
            </w:pPr>
            <w:r>
              <w:rPr>
                <w:lang w:eastAsia="en-US"/>
              </w:rPr>
              <w:t>(ime in priimek)</w:t>
            </w:r>
          </w:p>
        </w:tc>
        <w:tc>
          <w:tcPr>
            <w:tcW w:w="4747" w:type="dxa"/>
            <w:shd w:val="clear" w:color="auto" w:fill="auto"/>
          </w:tcPr>
          <w:p w:rsidR="00046B32" w:rsidRDefault="00046B32" w:rsidP="00046B32">
            <w:pPr>
              <w:rPr>
                <w:lang w:eastAsia="en-US"/>
              </w:rPr>
            </w:pPr>
          </w:p>
          <w:p w:rsidR="00046B32" w:rsidRDefault="00046B32" w:rsidP="00046B32">
            <w:pPr>
              <w:rPr>
                <w:lang w:eastAsia="en-US"/>
              </w:rPr>
            </w:pPr>
            <w:r>
              <w:rPr>
                <w:lang w:eastAsia="en-US"/>
              </w:rPr>
              <w:t>-----------------------------------------------------------------</w:t>
            </w:r>
          </w:p>
          <w:p w:rsidR="00046B32" w:rsidRDefault="00046B32" w:rsidP="00046B32">
            <w:pPr>
              <w:rPr>
                <w:lang w:eastAsia="en-US"/>
              </w:rPr>
            </w:pPr>
            <w:r>
              <w:rPr>
                <w:lang w:eastAsia="en-US"/>
              </w:rPr>
              <w:t>-----------------------------------------------------------------</w:t>
            </w:r>
          </w:p>
          <w:p w:rsidR="00046B32" w:rsidRDefault="00046B32" w:rsidP="00046B32">
            <w:pPr>
              <w:rPr>
                <w:lang w:eastAsia="en-US"/>
              </w:rPr>
            </w:pPr>
            <w:r>
              <w:rPr>
                <w:lang w:eastAsia="en-US"/>
              </w:rPr>
              <w:t>-----------------------------------------------------------------</w:t>
            </w:r>
          </w:p>
          <w:p w:rsidR="00EB5EB0" w:rsidRDefault="00EB5EB0" w:rsidP="00EB5EB0">
            <w:pPr>
              <w:rPr>
                <w:lang w:eastAsia="en-US"/>
              </w:rPr>
            </w:pPr>
          </w:p>
        </w:tc>
      </w:tr>
      <w:tr w:rsidR="00EB5EB0" w:rsidTr="006E52F0">
        <w:tc>
          <w:tcPr>
            <w:tcW w:w="4747" w:type="dxa"/>
            <w:shd w:val="clear" w:color="auto" w:fill="auto"/>
          </w:tcPr>
          <w:p w:rsidR="00046B32" w:rsidRPr="006E52F0" w:rsidRDefault="00046B32" w:rsidP="00046B32">
            <w:pPr>
              <w:rPr>
                <w:b/>
                <w:lang w:eastAsia="en-US"/>
              </w:rPr>
            </w:pPr>
            <w:r w:rsidRPr="006E52F0">
              <w:rPr>
                <w:b/>
                <w:lang w:eastAsia="en-US"/>
              </w:rPr>
              <w:t xml:space="preserve">Odgovorni vodja elektro inštalacijskih del </w:t>
            </w:r>
          </w:p>
          <w:p w:rsidR="00046B32" w:rsidRDefault="00046B32" w:rsidP="00046B32">
            <w:pPr>
              <w:rPr>
                <w:lang w:eastAsia="en-US"/>
              </w:rPr>
            </w:pPr>
          </w:p>
          <w:p w:rsidR="00046B32" w:rsidRDefault="00046B32" w:rsidP="00046B32">
            <w:pPr>
              <w:rPr>
                <w:lang w:eastAsia="en-US"/>
              </w:rPr>
            </w:pPr>
            <w:r>
              <w:rPr>
                <w:lang w:eastAsia="en-US"/>
              </w:rPr>
              <w:t>-----------------------------------------------------------------</w:t>
            </w:r>
          </w:p>
          <w:p w:rsidR="00EB5EB0" w:rsidRDefault="00046B32" w:rsidP="006E52F0">
            <w:pPr>
              <w:jc w:val="center"/>
              <w:rPr>
                <w:lang w:eastAsia="en-US"/>
              </w:rPr>
            </w:pPr>
            <w:r>
              <w:rPr>
                <w:lang w:eastAsia="en-US"/>
              </w:rPr>
              <w:t>(ime in priimek)</w:t>
            </w:r>
          </w:p>
        </w:tc>
        <w:tc>
          <w:tcPr>
            <w:tcW w:w="4747" w:type="dxa"/>
            <w:shd w:val="clear" w:color="auto" w:fill="auto"/>
          </w:tcPr>
          <w:p w:rsidR="00046B32" w:rsidRDefault="00046B32" w:rsidP="00046B32">
            <w:pPr>
              <w:rPr>
                <w:lang w:eastAsia="en-US"/>
              </w:rPr>
            </w:pPr>
          </w:p>
          <w:p w:rsidR="00046B32" w:rsidRDefault="00046B32" w:rsidP="00046B32">
            <w:pPr>
              <w:rPr>
                <w:lang w:eastAsia="en-US"/>
              </w:rPr>
            </w:pPr>
            <w:r>
              <w:rPr>
                <w:lang w:eastAsia="en-US"/>
              </w:rPr>
              <w:t>-----------------------------------------------------------------</w:t>
            </w:r>
          </w:p>
          <w:p w:rsidR="00046B32" w:rsidRDefault="00046B32" w:rsidP="00046B32">
            <w:pPr>
              <w:rPr>
                <w:lang w:eastAsia="en-US"/>
              </w:rPr>
            </w:pPr>
            <w:r>
              <w:rPr>
                <w:lang w:eastAsia="en-US"/>
              </w:rPr>
              <w:t>-----------------------------------------------------------------</w:t>
            </w:r>
          </w:p>
          <w:p w:rsidR="00046B32" w:rsidRDefault="00046B32" w:rsidP="00046B32">
            <w:pPr>
              <w:rPr>
                <w:lang w:eastAsia="en-US"/>
              </w:rPr>
            </w:pPr>
            <w:r>
              <w:rPr>
                <w:lang w:eastAsia="en-US"/>
              </w:rPr>
              <w:t>-----------------------------------------------------------------</w:t>
            </w:r>
          </w:p>
          <w:p w:rsidR="00EB5EB0" w:rsidRDefault="00EB5EB0" w:rsidP="00EB5EB0">
            <w:pPr>
              <w:rPr>
                <w:lang w:eastAsia="en-US"/>
              </w:rPr>
            </w:pPr>
          </w:p>
        </w:tc>
      </w:tr>
    </w:tbl>
    <w:p w:rsidR="00EB5EB0" w:rsidRPr="00EB5EB0" w:rsidRDefault="00EB5EB0" w:rsidP="00EB5EB0">
      <w:pPr>
        <w:rPr>
          <w:lang w:eastAsia="en-US"/>
        </w:rPr>
      </w:pPr>
    </w:p>
    <w:p w:rsidR="00046B32" w:rsidRDefault="00046B32" w:rsidP="00EB5EB0">
      <w:pPr>
        <w:tabs>
          <w:tab w:val="center" w:pos="4153"/>
          <w:tab w:val="right" w:pos="8306"/>
        </w:tabs>
        <w:rPr>
          <w:lang w:eastAsia="en-US"/>
        </w:rPr>
      </w:pPr>
      <w:r>
        <w:rPr>
          <w:lang w:eastAsia="en-US"/>
        </w:rPr>
        <w:t>Opomba:</w:t>
      </w:r>
    </w:p>
    <w:p w:rsidR="00046B32" w:rsidRDefault="00046B32" w:rsidP="006E52F0">
      <w:pPr>
        <w:numPr>
          <w:ilvl w:val="0"/>
          <w:numId w:val="26"/>
        </w:numPr>
        <w:tabs>
          <w:tab w:val="center" w:pos="709"/>
          <w:tab w:val="right" w:pos="8306"/>
        </w:tabs>
        <w:rPr>
          <w:lang w:eastAsia="en-US"/>
        </w:rPr>
      </w:pPr>
      <w:r>
        <w:rPr>
          <w:lang w:eastAsia="en-US"/>
        </w:rPr>
        <w:t>Navedene</w:t>
      </w:r>
      <w:r w:rsidR="00EB5EB0" w:rsidRPr="00EB5EB0">
        <w:rPr>
          <w:lang w:eastAsia="en-US"/>
        </w:rPr>
        <w:t xml:space="preserve"> </w:t>
      </w:r>
      <w:r>
        <w:rPr>
          <w:lang w:eastAsia="en-US"/>
        </w:rPr>
        <w:t>osebe morajo</w:t>
      </w:r>
      <w:r w:rsidR="00EB5EB0" w:rsidRPr="00EB5EB0">
        <w:rPr>
          <w:lang w:eastAsia="en-US"/>
        </w:rPr>
        <w:t xml:space="preserve"> izpolnjevati pogoje za vodenje gradnje zahtevnega objekta, to je </w:t>
      </w:r>
      <w:r w:rsidR="00EB5EB0" w:rsidRPr="00EB5EB0">
        <w:rPr>
          <w:bCs/>
          <w:lang w:eastAsia="en-US"/>
        </w:rPr>
        <w:t xml:space="preserve">pogoje </w:t>
      </w:r>
      <w:r>
        <w:rPr>
          <w:bCs/>
          <w:lang w:eastAsia="en-US"/>
        </w:rPr>
        <w:t xml:space="preserve">v skladu z določbami </w:t>
      </w:r>
      <w:r w:rsidRPr="00EB5EB0">
        <w:rPr>
          <w:lang w:eastAsia="en-US"/>
        </w:rPr>
        <w:t>Zakona o graditvi objektov</w:t>
      </w:r>
      <w:r>
        <w:rPr>
          <w:lang w:eastAsia="en-US"/>
        </w:rPr>
        <w:t>, ZGO-1.</w:t>
      </w:r>
    </w:p>
    <w:p w:rsidR="00046B32" w:rsidRDefault="00046B32" w:rsidP="00EB5EB0">
      <w:pPr>
        <w:tabs>
          <w:tab w:val="center" w:pos="4153"/>
          <w:tab w:val="right" w:pos="8306"/>
        </w:tabs>
        <w:rPr>
          <w:lang w:eastAsia="en-US"/>
        </w:rPr>
      </w:pPr>
    </w:p>
    <w:p w:rsidR="00EB5EB0" w:rsidRPr="00EB5EB0" w:rsidRDefault="00046B32" w:rsidP="00EB5EB0">
      <w:pPr>
        <w:tabs>
          <w:tab w:val="center" w:pos="4153"/>
          <w:tab w:val="right" w:pos="8306"/>
        </w:tabs>
        <w:rPr>
          <w:lang w:eastAsia="en-US"/>
        </w:rPr>
      </w:pPr>
      <w:r>
        <w:rPr>
          <w:bCs/>
          <w:lang w:eastAsia="en-US"/>
        </w:rPr>
        <w:t xml:space="preserve"> </w:t>
      </w:r>
    </w:p>
    <w:tbl>
      <w:tblPr>
        <w:tblW w:w="0" w:type="auto"/>
        <w:tblInd w:w="2" w:type="dxa"/>
        <w:tblLayout w:type="fixed"/>
        <w:tblLook w:val="0000" w:firstRow="0" w:lastRow="0" w:firstColumn="0" w:lastColumn="0" w:noHBand="0" w:noVBand="0"/>
      </w:tblPr>
      <w:tblGrid>
        <w:gridCol w:w="4361"/>
        <w:gridCol w:w="4361"/>
      </w:tblGrid>
      <w:tr w:rsidR="00EB5EB0" w:rsidRPr="00E735FA" w:rsidTr="00EB5EB0">
        <w:trPr>
          <w:cantSplit/>
        </w:trPr>
        <w:tc>
          <w:tcPr>
            <w:tcW w:w="4361" w:type="dxa"/>
          </w:tcPr>
          <w:p w:rsidR="00EB5EB0" w:rsidRPr="00E735FA" w:rsidRDefault="00EB5EB0" w:rsidP="00EB5EB0">
            <w:r w:rsidRPr="00E735FA">
              <w:t>Kraj in datum:</w:t>
            </w:r>
          </w:p>
        </w:tc>
        <w:tc>
          <w:tcPr>
            <w:tcW w:w="4361" w:type="dxa"/>
          </w:tcPr>
          <w:p w:rsidR="00EB5EB0" w:rsidRPr="00E735FA" w:rsidRDefault="00EB5EB0" w:rsidP="00EB5EB0">
            <w:r w:rsidRPr="00E735FA">
              <w:t xml:space="preserve">Žig in podpis </w:t>
            </w:r>
            <w:r w:rsidR="0004406F">
              <w:t>pooblaščene osebe ponudnika</w:t>
            </w:r>
            <w:r w:rsidRPr="00E735FA">
              <w:t>:</w:t>
            </w:r>
          </w:p>
        </w:tc>
      </w:tr>
      <w:tr w:rsidR="00EB5EB0" w:rsidRPr="00E735FA" w:rsidTr="00EB5EB0">
        <w:trPr>
          <w:cantSplit/>
        </w:trPr>
        <w:tc>
          <w:tcPr>
            <w:tcW w:w="4361" w:type="dxa"/>
          </w:tcPr>
          <w:p w:rsidR="00EB5EB0" w:rsidRPr="00E735FA" w:rsidRDefault="00EB5EB0" w:rsidP="00EB5EB0"/>
          <w:p w:rsidR="00EB5EB0" w:rsidRPr="00E735FA" w:rsidRDefault="00EB5EB0" w:rsidP="00EB5EB0">
            <w:r w:rsidRPr="00E735FA">
              <w:t>____________________________</w:t>
            </w:r>
          </w:p>
        </w:tc>
        <w:tc>
          <w:tcPr>
            <w:tcW w:w="4361" w:type="dxa"/>
          </w:tcPr>
          <w:p w:rsidR="00EB5EB0" w:rsidRPr="00E735FA" w:rsidRDefault="00EB5EB0" w:rsidP="00EB5EB0"/>
          <w:p w:rsidR="00EB5EB0" w:rsidRPr="00E735FA" w:rsidRDefault="00EB5EB0" w:rsidP="00EB5EB0">
            <w:r w:rsidRPr="00E735FA">
              <w:t>_________________________________</w:t>
            </w:r>
          </w:p>
        </w:tc>
      </w:tr>
    </w:tbl>
    <w:p w:rsidR="00EB5EB0" w:rsidRPr="00EB5EB0" w:rsidRDefault="00EB5EB0" w:rsidP="00EB5EB0">
      <w:pPr>
        <w:tabs>
          <w:tab w:val="center" w:pos="4153"/>
          <w:tab w:val="right" w:pos="8306"/>
        </w:tabs>
        <w:rPr>
          <w:lang w:eastAsia="en-US"/>
        </w:rPr>
      </w:pPr>
    </w:p>
    <w:p w:rsidR="00AE58B1" w:rsidRPr="00D2267A" w:rsidRDefault="00EC55F5" w:rsidP="00EB5EB0">
      <w:r w:rsidRPr="00EB5EB0">
        <w:br w:type="page"/>
      </w:r>
    </w:p>
    <w:p w:rsidR="000B00C7" w:rsidRPr="00E735FA" w:rsidRDefault="00EC55F5"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145" w:name="_Toc507505038"/>
      <w:r w:rsidRPr="00E735FA">
        <w:rPr>
          <w:b/>
          <w:bCs/>
          <w:iCs/>
          <w:sz w:val="24"/>
          <w:szCs w:val="24"/>
          <w:lang w:val="x-none"/>
        </w:rPr>
        <w:lastRenderedPageBreak/>
        <w:t xml:space="preserve">OBRAZEC ŠT. </w:t>
      </w:r>
      <w:r w:rsidR="00046B32">
        <w:rPr>
          <w:b/>
          <w:bCs/>
          <w:iCs/>
          <w:sz w:val="24"/>
          <w:szCs w:val="24"/>
        </w:rPr>
        <w:t>10</w:t>
      </w:r>
      <w:r w:rsidR="0089119D" w:rsidRPr="00E735FA">
        <w:rPr>
          <w:b/>
          <w:bCs/>
          <w:iCs/>
          <w:sz w:val="24"/>
          <w:szCs w:val="24"/>
          <w:lang w:val="x-none"/>
        </w:rPr>
        <w:t xml:space="preserve"> - </w:t>
      </w:r>
      <w:r w:rsidR="00516579" w:rsidRPr="00E735FA">
        <w:rPr>
          <w:b/>
          <w:bCs/>
          <w:iCs/>
          <w:sz w:val="24"/>
          <w:szCs w:val="24"/>
          <w:lang w:val="x-none"/>
        </w:rPr>
        <w:t>VZOREC FINANČNEGA ZAVAROVANJA ZA DOBRO IZVEDBO POGODBENIH OBVEZNOSTI PO EPGP-758</w:t>
      </w:r>
      <w:bookmarkEnd w:id="145"/>
      <w:r w:rsidR="00516579" w:rsidRPr="00E735FA">
        <w:rPr>
          <w:b/>
          <w:bCs/>
          <w:iCs/>
          <w:sz w:val="24"/>
          <w:szCs w:val="24"/>
          <w:lang w:val="x-none"/>
        </w:rPr>
        <w:t xml:space="preserve"> </w:t>
      </w:r>
    </w:p>
    <w:p w:rsidR="000B00C7" w:rsidRPr="00D2267A" w:rsidRDefault="000B00C7" w:rsidP="00D37134"/>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zavarovalnice/banke v kraju izdaje)</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DA6ECA">
        <w:rPr>
          <w:sz w:val="16"/>
          <w:szCs w:val="16"/>
          <w:lang w:eastAsia="en-US"/>
        </w:rPr>
        <w:t>ov</w:t>
      </w:r>
      <w:proofErr w:type="spellEnd"/>
      <w:r w:rsidRPr="00DA6ECA">
        <w:rPr>
          <w:sz w:val="16"/>
          <w:szCs w:val="16"/>
          <w:lang w:eastAsia="en-US"/>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p>
    <w:p w:rsidR="00E735FA" w:rsidRDefault="00E735FA" w:rsidP="00E735FA">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Opomba: ponudnik vzorec samo parafira in predloži v ponudbi.</w:t>
      </w: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p>
    <w:p w:rsidR="000B00C7" w:rsidRPr="00E735FA" w:rsidRDefault="00EC55F5"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46" w:name="_Toc507505039"/>
      <w:r w:rsidRPr="00E735FA">
        <w:rPr>
          <w:b/>
          <w:bCs/>
          <w:iCs/>
          <w:sz w:val="24"/>
          <w:szCs w:val="24"/>
          <w:lang w:val="x-none"/>
        </w:rPr>
        <w:lastRenderedPageBreak/>
        <w:t xml:space="preserve">OBRAZEC ŠT. </w:t>
      </w:r>
      <w:r w:rsidR="00046B32">
        <w:rPr>
          <w:b/>
          <w:bCs/>
          <w:iCs/>
          <w:sz w:val="24"/>
          <w:szCs w:val="24"/>
        </w:rPr>
        <w:t>11</w:t>
      </w:r>
      <w:r w:rsidR="0089119D" w:rsidRPr="00E735FA">
        <w:rPr>
          <w:b/>
          <w:bCs/>
          <w:iCs/>
          <w:sz w:val="24"/>
          <w:szCs w:val="24"/>
          <w:lang w:val="x-none"/>
        </w:rPr>
        <w:t xml:space="preserve"> - </w:t>
      </w:r>
      <w:r w:rsidR="00516579" w:rsidRPr="00E735FA">
        <w:rPr>
          <w:b/>
          <w:bCs/>
          <w:iCs/>
          <w:sz w:val="24"/>
          <w:szCs w:val="24"/>
          <w:lang w:val="x-none"/>
        </w:rPr>
        <w:t>VZOREC FINANČNEGA ZAVAROVANJA ZA ODPRAVO NAPAK V GARANCIJSKEM ROKU PO EPGP-758</w:t>
      </w:r>
      <w:bookmarkEnd w:id="146"/>
      <w:r w:rsidR="00516579" w:rsidRPr="00E735FA">
        <w:rPr>
          <w:b/>
          <w:bCs/>
          <w:iCs/>
          <w:sz w:val="24"/>
          <w:szCs w:val="24"/>
          <w:lang w:val="x-none"/>
        </w:rPr>
        <w:t xml:space="preserve"> </w:t>
      </w:r>
    </w:p>
    <w:p w:rsidR="00E735FA" w:rsidRPr="00DA6ECA" w:rsidRDefault="00E735FA" w:rsidP="00E735FA">
      <w:pPr>
        <w:widowControl w:val="0"/>
        <w:adjustRightInd w:val="0"/>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upravičenca tj. naročnika javnega naročila)</w:t>
      </w:r>
    </w:p>
    <w:p w:rsidR="00E735FA" w:rsidRPr="00DA6ECA" w:rsidRDefault="00E735FA" w:rsidP="00E735FA">
      <w:pPr>
        <w:keepNext/>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i/>
          <w:sz w:val="16"/>
          <w:szCs w:val="16"/>
          <w:lang w:eastAsia="en-US"/>
        </w:rPr>
      </w:pPr>
      <w:r w:rsidRPr="00DA6ECA">
        <w:rPr>
          <w:b/>
          <w:sz w:val="16"/>
          <w:szCs w:val="16"/>
          <w:lang w:eastAsia="en-US"/>
        </w:rPr>
        <w:t>VRSTA: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i/>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zavarovalnice/banke v kraju izdaje)</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naročnika zavarovanja, tj. v postopku javnega naročanja izbranega ponudnika)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(nobena/navede se listina)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rsidR="00E735FA" w:rsidRPr="00DA6ECA" w:rsidRDefault="00E735FA" w:rsidP="00E735FA">
      <w:pPr>
        <w:keepNext/>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rsidR="00E735FA" w:rsidRPr="00DA6ECA"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w:t>
      </w:r>
      <w:proofErr w:type="spellStart"/>
      <w:r w:rsidRPr="00DA6ECA">
        <w:rPr>
          <w:sz w:val="16"/>
          <w:szCs w:val="16"/>
          <w:lang w:eastAsia="en-US"/>
        </w:rPr>
        <w:t>ov</w:t>
      </w:r>
      <w:proofErr w:type="spellEnd"/>
      <w:r w:rsidRPr="00DA6ECA">
        <w:rPr>
          <w:sz w:val="16"/>
          <w:szCs w:val="16"/>
          <w:lang w:eastAsia="en-US"/>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Opomba: ponudnik vzorec samo parafira in predloži v ponudbi.</w:t>
      </w:r>
    </w:p>
    <w:p w:rsidR="00DC0637" w:rsidRDefault="00DC0637" w:rsidP="00D37134">
      <w:pPr>
        <w:rPr>
          <w:color w:val="0000CC"/>
          <w:sz w:val="18"/>
          <w:szCs w:val="18"/>
        </w:rPr>
      </w:pPr>
    </w:p>
    <w:p w:rsidR="00DC0637" w:rsidRDefault="00DC0637" w:rsidP="00D37134">
      <w:pPr>
        <w:rPr>
          <w:color w:val="0000CC"/>
          <w:sz w:val="18"/>
          <w:szCs w:val="18"/>
        </w:rPr>
      </w:pPr>
    </w:p>
    <w:p w:rsidR="00DC0637" w:rsidRDefault="00DC0637" w:rsidP="00D37134">
      <w:pPr>
        <w:rPr>
          <w:color w:val="0000CC"/>
          <w:sz w:val="18"/>
          <w:szCs w:val="18"/>
        </w:rPr>
      </w:pPr>
    </w:p>
    <w:p w:rsidR="00DC0637" w:rsidRDefault="00DC0637" w:rsidP="00D37134">
      <w:pPr>
        <w:rPr>
          <w:color w:val="0000CC"/>
          <w:sz w:val="18"/>
          <w:szCs w:val="18"/>
        </w:rPr>
      </w:pPr>
    </w:p>
    <w:p w:rsidR="00DC0637" w:rsidRDefault="00DC0637" w:rsidP="00D37134">
      <w:pPr>
        <w:rPr>
          <w:color w:val="0000CC"/>
          <w:sz w:val="18"/>
          <w:szCs w:val="18"/>
        </w:rPr>
      </w:pPr>
    </w:p>
    <w:p w:rsidR="00DC0637" w:rsidRDefault="00DC0637" w:rsidP="00D37134">
      <w:pPr>
        <w:rPr>
          <w:color w:val="0000CC"/>
          <w:sz w:val="18"/>
          <w:szCs w:val="18"/>
        </w:rPr>
      </w:pPr>
    </w:p>
    <w:p w:rsidR="00DC0637" w:rsidRPr="00DC0637" w:rsidRDefault="00DC0637" w:rsidP="00DC0637">
      <w:pPr>
        <w:widowControl w:val="0"/>
        <w:adjustRightInd w:val="0"/>
        <w:ind w:firstLine="709"/>
        <w:textAlignment w:val="baseline"/>
        <w:rPr>
          <w:rFonts w:ascii="Calibri" w:hAnsi="Calibri"/>
          <w:b/>
          <w:bCs/>
          <w:lang w:eastAsia="en-US"/>
        </w:rPr>
      </w:pPr>
    </w:p>
    <w:p w:rsidR="00DC0637" w:rsidRPr="00DC6A51" w:rsidRDefault="00046B32" w:rsidP="00DC6A5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147" w:name="_Toc421624324"/>
      <w:bookmarkStart w:id="148" w:name="_Toc507505040"/>
      <w:r w:rsidRPr="00E735FA">
        <w:rPr>
          <w:b/>
          <w:bCs/>
          <w:iCs/>
          <w:sz w:val="24"/>
          <w:szCs w:val="24"/>
          <w:lang w:val="x-none"/>
        </w:rPr>
        <w:t xml:space="preserve">OBRAZEC ŠT. </w:t>
      </w:r>
      <w:r w:rsidRPr="00DC6A51">
        <w:rPr>
          <w:b/>
          <w:bCs/>
          <w:iCs/>
          <w:sz w:val="24"/>
          <w:szCs w:val="24"/>
          <w:lang w:val="x-none"/>
        </w:rPr>
        <w:t xml:space="preserve">12 - </w:t>
      </w:r>
      <w:r w:rsidR="00DC0637" w:rsidRPr="00DC6A51">
        <w:rPr>
          <w:b/>
          <w:bCs/>
          <w:iCs/>
          <w:sz w:val="24"/>
          <w:szCs w:val="24"/>
          <w:lang w:val="x-none"/>
        </w:rPr>
        <w:t>IZJAVA ZAVAROVALNICE ZA PRIDOBITEV ZAVAROVALNE POLICE</w:t>
      </w:r>
      <w:bookmarkEnd w:id="147"/>
      <w:bookmarkEnd w:id="148"/>
    </w:p>
    <w:p w:rsidR="00DC0637" w:rsidRPr="00DC0637" w:rsidRDefault="00DC0637" w:rsidP="00DC0637">
      <w:pPr>
        <w:widowControl w:val="0"/>
        <w:autoSpaceDE w:val="0"/>
        <w:autoSpaceDN w:val="0"/>
        <w:adjustRightInd w:val="0"/>
        <w:spacing w:line="260" w:lineRule="atLeast"/>
        <w:textAlignment w:val="baseline"/>
        <w:rPr>
          <w:lang w:eastAsia="en-US"/>
        </w:rPr>
      </w:pPr>
    </w:p>
    <w:p w:rsidR="00DC0637" w:rsidRPr="00DC0637" w:rsidRDefault="00DC0637" w:rsidP="00DC0637">
      <w:pPr>
        <w:widowControl w:val="0"/>
        <w:autoSpaceDE w:val="0"/>
        <w:autoSpaceDN w:val="0"/>
        <w:adjustRightInd w:val="0"/>
        <w:spacing w:line="260" w:lineRule="atLeast"/>
        <w:textAlignment w:val="baseline"/>
        <w:rPr>
          <w:lang w:eastAsia="en-US"/>
        </w:rPr>
      </w:pPr>
    </w:p>
    <w:p w:rsidR="00DC0637" w:rsidRPr="00DC0637" w:rsidRDefault="00DC0637" w:rsidP="00046B32">
      <w:pPr>
        <w:tabs>
          <w:tab w:val="left" w:pos="3960"/>
        </w:tabs>
      </w:pPr>
      <w:r w:rsidRPr="00DC0637">
        <w:t>Naziv zavarovalnice</w:t>
      </w:r>
    </w:p>
    <w:p w:rsidR="00DC0637" w:rsidRPr="00DC0637" w:rsidRDefault="00DC0637" w:rsidP="00046B32">
      <w:pPr>
        <w:tabs>
          <w:tab w:val="left" w:pos="3960"/>
        </w:tabs>
      </w:pPr>
    </w:p>
    <w:p w:rsidR="00DC0637" w:rsidRPr="00DC0637" w:rsidRDefault="00DC0637" w:rsidP="00046B32">
      <w:pPr>
        <w:tabs>
          <w:tab w:val="left" w:pos="3960"/>
        </w:tabs>
      </w:pPr>
      <w:r w:rsidRPr="00DC0637">
        <w:t xml:space="preserve">Kraj in datum </w:t>
      </w:r>
    </w:p>
    <w:p w:rsidR="00DC0637" w:rsidRPr="00DC0637" w:rsidRDefault="00DC0637" w:rsidP="00046B32">
      <w:pPr>
        <w:tabs>
          <w:tab w:val="left" w:pos="3960"/>
        </w:tabs>
      </w:pPr>
    </w:p>
    <w:p w:rsidR="00DC0637" w:rsidRPr="00DC0637" w:rsidRDefault="00DC0637" w:rsidP="00046B32">
      <w:pPr>
        <w:rPr>
          <w:b/>
          <w:lang w:eastAsia="en-US"/>
        </w:rPr>
      </w:pPr>
      <w:r w:rsidRPr="00DC0637">
        <w:t xml:space="preserve">Upravičenec: </w:t>
      </w:r>
      <w:r w:rsidRPr="00DC0637">
        <w:rPr>
          <w:b/>
          <w:lang w:eastAsia="en-US"/>
        </w:rPr>
        <w:t>Republika Slovenija Ministrstvo za zdravje, Štefanova 5, 1000 Ljubljana</w:t>
      </w:r>
    </w:p>
    <w:p w:rsidR="00DC0637" w:rsidRPr="00DC0637" w:rsidRDefault="00DC0637" w:rsidP="00046B32">
      <w:pPr>
        <w:rPr>
          <w:lang w:eastAsia="en-US"/>
        </w:rPr>
      </w:pPr>
    </w:p>
    <w:p w:rsidR="00DC0637" w:rsidRPr="00DC0637" w:rsidRDefault="00DC0637" w:rsidP="00DC6A51">
      <w:pPr>
        <w:tabs>
          <w:tab w:val="left" w:pos="720"/>
          <w:tab w:val="left" w:pos="1440"/>
          <w:tab w:val="left" w:pos="2160"/>
          <w:tab w:val="left" w:pos="2880"/>
          <w:tab w:val="left" w:pos="3600"/>
          <w:tab w:val="left" w:pos="4320"/>
          <w:tab w:val="left" w:pos="5040"/>
          <w:tab w:val="left" w:pos="5760"/>
          <w:tab w:val="left" w:pos="6480"/>
          <w:tab w:val="left" w:pos="7200"/>
          <w:tab w:val="left" w:pos="7920"/>
        </w:tabs>
        <w:rPr>
          <w:b/>
          <w:lang w:eastAsia="en-US"/>
        </w:rPr>
      </w:pPr>
      <w:bookmarkStart w:id="149" w:name="_Toc322678206"/>
      <w:bookmarkStart w:id="150" w:name="_Toc326142470"/>
      <w:bookmarkStart w:id="151" w:name="_Toc421624325"/>
      <w:bookmarkStart w:id="152" w:name="_Toc474238297"/>
      <w:r w:rsidRPr="00DC0637">
        <w:rPr>
          <w:b/>
          <w:lang w:eastAsia="en-US"/>
        </w:rPr>
        <w:t>Dokument št.____________</w:t>
      </w:r>
      <w:bookmarkEnd w:id="149"/>
      <w:bookmarkEnd w:id="150"/>
      <w:bookmarkEnd w:id="151"/>
      <w:bookmarkEnd w:id="152"/>
    </w:p>
    <w:p w:rsidR="00DC0637" w:rsidRPr="00DC0637" w:rsidRDefault="00DC0637" w:rsidP="00046B32">
      <w:pPr>
        <w:tabs>
          <w:tab w:val="left" w:pos="3960"/>
        </w:tabs>
      </w:pPr>
    </w:p>
    <w:p w:rsidR="006F739C" w:rsidRPr="00DC0637" w:rsidRDefault="00DC0637" w:rsidP="006F739C">
      <w:r w:rsidRPr="00DC0637">
        <w:t xml:space="preserve">V skladu z javnim naročilom </w:t>
      </w:r>
      <w:r w:rsidR="008C48FC" w:rsidRPr="00D2267A">
        <w:rPr>
          <w:b/>
        </w:rPr>
        <w:t>"</w:t>
      </w:r>
      <w:r w:rsidR="008E6494">
        <w:rPr>
          <w:b/>
          <w:color w:val="000000"/>
        </w:rPr>
        <w:t xml:space="preserve">Nadomestni objekt Kliničnega inštituta za medicino dela, prometa in športa </w:t>
      </w:r>
      <w:r w:rsidR="00C0636F">
        <w:rPr>
          <w:b/>
          <w:color w:val="000000"/>
        </w:rPr>
        <w:t>Univerzitetnega kliničnega centra</w:t>
      </w:r>
      <w:r w:rsidR="008E6494">
        <w:rPr>
          <w:b/>
          <w:color w:val="000000"/>
        </w:rPr>
        <w:t xml:space="preserve"> Ljubljana</w:t>
      </w:r>
      <w:r w:rsidR="008C48FC">
        <w:rPr>
          <w:b/>
          <w:bCs/>
        </w:rPr>
        <w:t>''</w:t>
      </w:r>
      <w:r w:rsidRPr="00DC0637">
        <w:t xml:space="preserve"> nepreklicno potrjujemo, da bomo s podjetjem    ______________________</w:t>
      </w:r>
      <w:r w:rsidR="008C48FC">
        <w:t>_______</w:t>
      </w:r>
      <w:r w:rsidRPr="00DC0637">
        <w:t xml:space="preserve"> (naziv izvajalca), če bo le-ta izbran s svojo ponudbo za izvedbo predmetnega naročila,</w:t>
      </w:r>
      <w:r w:rsidR="00046B32">
        <w:t xml:space="preserve"> </w:t>
      </w:r>
      <w:r w:rsidRPr="00DC0637">
        <w:t>sklenili zavarovalno polico za zavarovanje odgovornosti pred škodo, ki bi utegnila nastati naročniku in tretjim osebam v zvezi z opravljanjem njegove dejavnosti na projektu, ki je predmet javnega naročila</w:t>
      </w:r>
      <w:r w:rsidR="006F739C">
        <w:t>,</w:t>
      </w:r>
      <w:r w:rsidR="006F739C" w:rsidRPr="006F739C">
        <w:t xml:space="preserve"> </w:t>
      </w:r>
      <w:r w:rsidR="006F739C">
        <w:t>ki vključuje gradbeno in montažno zavarovanje z naslednjim obsegom zavarovalnega kritja:</w:t>
      </w:r>
    </w:p>
    <w:p w:rsidR="006F739C" w:rsidRPr="00DC0637" w:rsidRDefault="006F739C" w:rsidP="006F739C">
      <w:pPr>
        <w:tabs>
          <w:tab w:val="left" w:pos="3960"/>
        </w:tabs>
        <w:overflowPunct w:val="0"/>
        <w:autoSpaceDE w:val="0"/>
        <w:autoSpaceDN w:val="0"/>
        <w:adjustRightInd w:val="0"/>
        <w:textAlignment w:val="baseline"/>
      </w:pPr>
    </w:p>
    <w:p w:rsidR="006F739C" w:rsidRPr="00EB0939" w:rsidRDefault="006F739C" w:rsidP="006F739C">
      <w:pPr>
        <w:pStyle w:val="Brezrazmikov"/>
        <w:widowControl/>
        <w:numPr>
          <w:ilvl w:val="0"/>
          <w:numId w:val="49"/>
        </w:numPr>
        <w:spacing w:line="260" w:lineRule="exact"/>
        <w:rPr>
          <w:rFonts w:ascii="Arial" w:hAnsi="Arial" w:cs="Arial"/>
          <w:sz w:val="20"/>
        </w:rPr>
      </w:pPr>
      <w:r w:rsidRPr="00EB0939">
        <w:rPr>
          <w:rFonts w:ascii="Arial" w:hAnsi="Arial" w:cs="Arial"/>
          <w:sz w:val="20"/>
        </w:rPr>
        <w:t>predmet  zavarovanja  so   objekti  v  gradnji/ali montaži, do višine  pogodbene  vrednosti posla,</w:t>
      </w:r>
    </w:p>
    <w:p w:rsidR="006F739C" w:rsidRPr="00EB0939" w:rsidRDefault="006F739C" w:rsidP="006F739C">
      <w:pPr>
        <w:pStyle w:val="Brezrazmikov"/>
        <w:widowControl/>
        <w:numPr>
          <w:ilvl w:val="0"/>
          <w:numId w:val="49"/>
        </w:numPr>
        <w:spacing w:line="260" w:lineRule="exact"/>
        <w:rPr>
          <w:rFonts w:ascii="Arial" w:hAnsi="Arial" w:cs="Arial"/>
          <w:sz w:val="20"/>
        </w:rPr>
      </w:pPr>
      <w:r w:rsidRPr="00EB0939">
        <w:rPr>
          <w:rFonts w:ascii="Arial" w:hAnsi="Arial" w:cs="Arial"/>
          <w:sz w:val="20"/>
        </w:rPr>
        <w:t xml:space="preserve">predmet  zavarovanja je obstoječi objekt in obstoječa oprema z zavarovalno vsoto na prvi riziko do </w:t>
      </w:r>
      <w:r>
        <w:rPr>
          <w:rFonts w:ascii="Arial" w:hAnsi="Arial" w:cs="Arial"/>
          <w:sz w:val="20"/>
        </w:rPr>
        <w:t>1.0</w:t>
      </w:r>
      <w:r w:rsidRPr="00EB0939">
        <w:rPr>
          <w:rFonts w:ascii="Arial" w:hAnsi="Arial" w:cs="Arial"/>
          <w:sz w:val="20"/>
        </w:rPr>
        <w:t>00.000 EUR,</w:t>
      </w:r>
    </w:p>
    <w:p w:rsidR="006F739C" w:rsidRPr="00EB0939" w:rsidRDefault="006F739C" w:rsidP="006F739C">
      <w:pPr>
        <w:pStyle w:val="Brezrazmikov"/>
        <w:widowControl/>
        <w:numPr>
          <w:ilvl w:val="0"/>
          <w:numId w:val="49"/>
        </w:numPr>
        <w:spacing w:line="260" w:lineRule="exact"/>
        <w:rPr>
          <w:rFonts w:ascii="Arial" w:hAnsi="Arial" w:cs="Arial"/>
          <w:sz w:val="20"/>
        </w:rPr>
      </w:pPr>
      <w:r w:rsidRPr="00EB0939">
        <w:rPr>
          <w:rFonts w:ascii="Arial" w:hAnsi="Arial" w:cs="Arial"/>
          <w:sz w:val="20"/>
        </w:rPr>
        <w:t>predmet zavarovanja je splošna odgovornost za izvajalca del do</w:t>
      </w:r>
      <w:r w:rsidRPr="00EB0939">
        <w:rPr>
          <w:rFonts w:ascii="Arial" w:hAnsi="Arial" w:cs="Arial"/>
          <w:sz w:val="20"/>
        </w:rPr>
        <w:br/>
        <w:t>tretjih  oseb  za  poškodovanje  oseb in stvari v višini 42.000 EUR,</w:t>
      </w:r>
    </w:p>
    <w:p w:rsidR="006F739C" w:rsidRPr="00EB0939" w:rsidRDefault="006F739C" w:rsidP="006F739C">
      <w:pPr>
        <w:pStyle w:val="Brezrazmikov"/>
        <w:widowControl/>
        <w:numPr>
          <w:ilvl w:val="0"/>
          <w:numId w:val="49"/>
        </w:numPr>
        <w:spacing w:line="260" w:lineRule="exact"/>
        <w:rPr>
          <w:rFonts w:ascii="Arial" w:hAnsi="Arial" w:cs="Arial"/>
          <w:sz w:val="20"/>
        </w:rPr>
      </w:pPr>
      <w:r w:rsidRPr="00EB0939">
        <w:rPr>
          <w:rFonts w:ascii="Arial" w:hAnsi="Arial" w:cs="Arial"/>
          <w:sz w:val="20"/>
        </w:rPr>
        <w:t>zavarovanje naj vključuje vse partnerje v skupnem poslu in vse podizvajalce v poslu,</w:t>
      </w:r>
    </w:p>
    <w:p w:rsidR="006F739C" w:rsidRPr="00EB0939" w:rsidRDefault="006F739C" w:rsidP="006F739C">
      <w:pPr>
        <w:pStyle w:val="Brezrazmikov"/>
        <w:widowControl/>
        <w:numPr>
          <w:ilvl w:val="0"/>
          <w:numId w:val="49"/>
        </w:numPr>
        <w:spacing w:line="260" w:lineRule="exact"/>
        <w:rPr>
          <w:rFonts w:ascii="Arial" w:hAnsi="Arial" w:cs="Arial"/>
          <w:sz w:val="20"/>
        </w:rPr>
      </w:pPr>
      <w:r w:rsidRPr="00EB0939">
        <w:rPr>
          <w:rFonts w:ascii="Arial" w:hAnsi="Arial" w:cs="Arial"/>
          <w:sz w:val="20"/>
        </w:rPr>
        <w:t>gradbeno  ali montažno zavarovanje naj bo sklenjeno za celoten posel,</w:t>
      </w:r>
    </w:p>
    <w:p w:rsidR="006F739C" w:rsidRPr="00EB0939" w:rsidRDefault="006F739C" w:rsidP="006F739C">
      <w:pPr>
        <w:pStyle w:val="Brezrazmikov"/>
        <w:widowControl/>
        <w:numPr>
          <w:ilvl w:val="0"/>
          <w:numId w:val="49"/>
        </w:numPr>
        <w:spacing w:line="260" w:lineRule="exact"/>
        <w:rPr>
          <w:rFonts w:ascii="Arial" w:hAnsi="Arial" w:cs="Arial"/>
          <w:sz w:val="20"/>
        </w:rPr>
      </w:pPr>
      <w:r w:rsidRPr="00EB0939">
        <w:rPr>
          <w:rFonts w:ascii="Arial" w:hAnsi="Arial" w:cs="Arial"/>
          <w:sz w:val="20"/>
        </w:rPr>
        <w:t xml:space="preserve">trajanje  zavarovanja  naj  bo  za  čas  izgradnje objekta, do primopredaje objekta, zavarovalna polica mora biti </w:t>
      </w:r>
      <w:proofErr w:type="spellStart"/>
      <w:r w:rsidRPr="00EB0939">
        <w:rPr>
          <w:rFonts w:ascii="Arial" w:hAnsi="Arial" w:cs="Arial"/>
          <w:sz w:val="20"/>
        </w:rPr>
        <w:t>vinkulirana</w:t>
      </w:r>
      <w:proofErr w:type="spellEnd"/>
      <w:r w:rsidRPr="00EB0939">
        <w:rPr>
          <w:rFonts w:ascii="Arial" w:hAnsi="Arial" w:cs="Arial"/>
          <w:sz w:val="20"/>
        </w:rPr>
        <w:t xml:space="preserve"> v korist naročnika.</w:t>
      </w:r>
    </w:p>
    <w:p w:rsidR="00DC0637" w:rsidRPr="00DC0637" w:rsidRDefault="00DC0637" w:rsidP="006F739C"/>
    <w:p w:rsidR="00DC0637" w:rsidRPr="00DC0637" w:rsidRDefault="00DC0637" w:rsidP="00046B32">
      <w:pPr>
        <w:tabs>
          <w:tab w:val="left" w:pos="3960"/>
        </w:tabs>
      </w:pPr>
    </w:p>
    <w:p w:rsidR="00DC0637" w:rsidRPr="00DC0637" w:rsidRDefault="00DC0637" w:rsidP="00046B32">
      <w:pPr>
        <w:tabs>
          <w:tab w:val="left" w:pos="3960"/>
        </w:tabs>
      </w:pPr>
    </w:p>
    <w:p w:rsidR="00DC0637" w:rsidRPr="00DC0637" w:rsidRDefault="00DC0637" w:rsidP="00046B32">
      <w:pPr>
        <w:tabs>
          <w:tab w:val="left" w:pos="3960"/>
        </w:tabs>
        <w:jc w:val="center"/>
      </w:pPr>
      <w:r w:rsidRPr="00DC0637">
        <w:t xml:space="preserve">   Zavarovalnica</w:t>
      </w:r>
    </w:p>
    <w:p w:rsidR="00DC0637" w:rsidRPr="00DC0637" w:rsidRDefault="00DC0637" w:rsidP="00046B32">
      <w:pPr>
        <w:tabs>
          <w:tab w:val="left" w:pos="3960"/>
        </w:tabs>
        <w:jc w:val="center"/>
      </w:pPr>
      <w:r w:rsidRPr="00DC0637">
        <w:t xml:space="preserve">    (žig in podpis)</w:t>
      </w:r>
    </w:p>
    <w:p w:rsidR="000B00C7" w:rsidRPr="00D2267A" w:rsidRDefault="00DC0637" w:rsidP="00D37134">
      <w:pPr>
        <w:rPr>
          <w:bCs/>
        </w:rPr>
      </w:pPr>
      <w:r w:rsidRPr="00DC0637">
        <w:rPr>
          <w:lang w:eastAsia="en-US"/>
        </w:rPr>
        <w:br w:type="page"/>
      </w:r>
    </w:p>
    <w:p w:rsidR="000B00C7" w:rsidRPr="00E735FA"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153" w:name="_Toc392226349"/>
      <w:bookmarkStart w:id="154" w:name="_Toc406052561"/>
      <w:bookmarkStart w:id="155" w:name="_Toc422906034"/>
      <w:bookmarkStart w:id="156" w:name="_Toc442170038"/>
      <w:bookmarkStart w:id="157" w:name="_Toc474238298"/>
      <w:bookmarkStart w:id="158" w:name="_Toc507505041"/>
      <w:r w:rsidRPr="00E735FA">
        <w:rPr>
          <w:b/>
          <w:bCs/>
          <w:iCs/>
          <w:sz w:val="24"/>
          <w:szCs w:val="24"/>
          <w:lang w:val="x-none"/>
        </w:rPr>
        <w:lastRenderedPageBreak/>
        <w:t>OSNUTEK</w:t>
      </w:r>
      <w:r w:rsidR="000B00C7" w:rsidRPr="00E735FA">
        <w:rPr>
          <w:b/>
          <w:bCs/>
          <w:iCs/>
          <w:sz w:val="24"/>
          <w:szCs w:val="24"/>
          <w:lang w:val="x-none"/>
        </w:rPr>
        <w:t xml:space="preserve"> POGODBE</w:t>
      </w:r>
      <w:bookmarkEnd w:id="153"/>
      <w:bookmarkEnd w:id="154"/>
      <w:bookmarkEnd w:id="155"/>
      <w:bookmarkEnd w:id="156"/>
      <w:bookmarkEnd w:id="157"/>
      <w:bookmarkEnd w:id="158"/>
    </w:p>
    <w:p w:rsidR="000B00C7" w:rsidRPr="00D2267A" w:rsidRDefault="000B00C7" w:rsidP="00D37134">
      <w:r w:rsidRPr="00D2267A">
        <w:t>(Ponudnik mora izpolniti sivo označena polja in parafirati, podpisati in žigosati pogodbo, s čimer potrjuje, da se strinja z vsebino vzorca pogodbe.)</w:t>
      </w:r>
    </w:p>
    <w:p w:rsidR="000B00C7" w:rsidRPr="00D2267A" w:rsidRDefault="000B00C7"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FA629C" w:rsidTr="007549DA">
        <w:trPr>
          <w:gridAfter w:val="1"/>
          <w:wAfter w:w="7" w:type="dxa"/>
        </w:trPr>
        <w:tc>
          <w:tcPr>
            <w:tcW w:w="2687" w:type="dxa"/>
          </w:tcPr>
          <w:p w:rsidR="00FA629C" w:rsidRPr="00DC3DCD" w:rsidRDefault="00FA629C" w:rsidP="007549DA">
            <w:pPr>
              <w:rPr>
                <w:b/>
              </w:rPr>
            </w:pPr>
            <w:r w:rsidRPr="00DC3DCD">
              <w:rPr>
                <w:b/>
              </w:rPr>
              <w:t xml:space="preserve">NAROČNIK: </w:t>
            </w:r>
          </w:p>
          <w:p w:rsidR="00FA629C" w:rsidRPr="00DC3DCD" w:rsidRDefault="00FA629C" w:rsidP="007549DA">
            <w:pPr>
              <w:rPr>
                <w:b/>
              </w:rPr>
            </w:pPr>
          </w:p>
          <w:p w:rsidR="00FA629C" w:rsidRPr="00DC3DCD" w:rsidRDefault="00FA629C" w:rsidP="007549DA">
            <w:pPr>
              <w:rPr>
                <w:b/>
              </w:rPr>
            </w:pPr>
          </w:p>
          <w:p w:rsidR="00FA629C" w:rsidRPr="00DC3DCD" w:rsidRDefault="00FA629C" w:rsidP="007549DA">
            <w:pPr>
              <w:rPr>
                <w:b/>
              </w:rPr>
            </w:pPr>
          </w:p>
          <w:p w:rsidR="00FA629C" w:rsidRPr="00DC3DCD" w:rsidRDefault="00FA629C" w:rsidP="007549DA">
            <w:pPr>
              <w:rPr>
                <w:b/>
              </w:rPr>
            </w:pPr>
          </w:p>
          <w:p w:rsidR="00FA629C" w:rsidRPr="00DC3DCD" w:rsidRDefault="00FA629C" w:rsidP="007549DA">
            <w:pPr>
              <w:rPr>
                <w:b/>
              </w:rPr>
            </w:pPr>
          </w:p>
          <w:p w:rsidR="009121A6" w:rsidRPr="009121A6" w:rsidRDefault="009121A6" w:rsidP="007549DA">
            <w:r w:rsidRPr="009121A6">
              <w:t>in</w:t>
            </w:r>
          </w:p>
          <w:p w:rsidR="009121A6" w:rsidRDefault="009121A6" w:rsidP="007549DA">
            <w:pPr>
              <w:rPr>
                <w:b/>
              </w:rPr>
            </w:pPr>
          </w:p>
          <w:p w:rsidR="00FA629C" w:rsidRPr="00DC3DCD" w:rsidRDefault="00FA629C" w:rsidP="007549DA">
            <w:pPr>
              <w:rPr>
                <w:b/>
              </w:rPr>
            </w:pPr>
            <w:r w:rsidRPr="00DC3DCD">
              <w:rPr>
                <w:b/>
              </w:rPr>
              <w:t>UPORABNIK:</w:t>
            </w:r>
          </w:p>
        </w:tc>
        <w:tc>
          <w:tcPr>
            <w:tcW w:w="6913" w:type="dxa"/>
          </w:tcPr>
          <w:p w:rsidR="00FA629C" w:rsidRPr="007A5A03" w:rsidRDefault="00FA629C" w:rsidP="007549DA">
            <w:pPr>
              <w:rPr>
                <w:b/>
              </w:rPr>
            </w:pPr>
            <w:r w:rsidRPr="007A5A03">
              <w:rPr>
                <w:b/>
              </w:rPr>
              <w:t>REPUBLIKA SLOVENIJA, MINISTRSTVO ZA ZDRAVJE</w:t>
            </w:r>
          </w:p>
          <w:p w:rsidR="00FA629C" w:rsidRDefault="00FA629C" w:rsidP="007549DA">
            <w:r w:rsidRPr="007A5A03">
              <w:rPr>
                <w:b/>
              </w:rPr>
              <w:t>Štefanova 5, 1000  LJUBLJANA</w:t>
            </w:r>
            <w:r>
              <w:t xml:space="preserve">, </w:t>
            </w:r>
          </w:p>
          <w:p w:rsidR="00FA629C" w:rsidRDefault="00FA629C" w:rsidP="007549DA">
            <w:r>
              <w:t>ki ga zastopa ____________________</w:t>
            </w:r>
          </w:p>
          <w:p w:rsidR="00FA629C" w:rsidRDefault="00FA629C" w:rsidP="007549DA">
            <w:r>
              <w:t>Matična številka: 5030544,</w:t>
            </w:r>
          </w:p>
          <w:p w:rsidR="00FA629C" w:rsidRDefault="00FA629C" w:rsidP="007549DA">
            <w:r>
              <w:t>ID številka: SI96395265</w:t>
            </w:r>
          </w:p>
          <w:p w:rsidR="00FA629C" w:rsidRDefault="00FA629C" w:rsidP="007549DA">
            <w:r>
              <w:t>(v nadaljnjem besedilu: naročnik)</w:t>
            </w:r>
          </w:p>
          <w:p w:rsidR="00FA629C" w:rsidRDefault="00FA629C" w:rsidP="007549DA"/>
          <w:p w:rsidR="00FA629C" w:rsidRDefault="00FA629C" w:rsidP="007549DA"/>
          <w:p w:rsidR="00FA629C" w:rsidRPr="00FA629C" w:rsidRDefault="00FA629C" w:rsidP="00FA629C">
            <w:pPr>
              <w:numPr>
                <w:ilvl w:val="12"/>
                <w:numId w:val="0"/>
              </w:numPr>
              <w:jc w:val="left"/>
              <w:rPr>
                <w:b/>
                <w:bCs/>
                <w:lang w:eastAsia="en-US"/>
              </w:rPr>
            </w:pPr>
            <w:r w:rsidRPr="00FA629C">
              <w:rPr>
                <w:b/>
                <w:lang w:eastAsia="en-US"/>
              </w:rPr>
              <w:t>UNIVERZITETNI KLINIČNI CENTER LJUBLJANA</w:t>
            </w:r>
            <w:r w:rsidRPr="00FA629C">
              <w:rPr>
                <w:b/>
                <w:bCs/>
                <w:lang w:eastAsia="en-US"/>
              </w:rPr>
              <w:t>,</w:t>
            </w:r>
          </w:p>
          <w:p w:rsidR="00FA629C" w:rsidRPr="00FA629C" w:rsidRDefault="00FA629C" w:rsidP="00FA629C">
            <w:pPr>
              <w:numPr>
                <w:ilvl w:val="12"/>
                <w:numId w:val="0"/>
              </w:numPr>
              <w:jc w:val="left"/>
              <w:rPr>
                <w:b/>
                <w:lang w:eastAsia="en-US"/>
              </w:rPr>
            </w:pPr>
            <w:r w:rsidRPr="00FA629C">
              <w:rPr>
                <w:b/>
                <w:lang w:eastAsia="en-US"/>
              </w:rPr>
              <w:t>Zaloška cesta 2, 1000 LJUBLJANA,</w:t>
            </w:r>
          </w:p>
          <w:p w:rsidR="00FA629C" w:rsidRPr="00FA629C" w:rsidRDefault="00FA629C" w:rsidP="00FA629C">
            <w:pPr>
              <w:numPr>
                <w:ilvl w:val="12"/>
                <w:numId w:val="0"/>
              </w:numPr>
              <w:jc w:val="left"/>
              <w:rPr>
                <w:bCs/>
                <w:lang w:eastAsia="en-US"/>
              </w:rPr>
            </w:pPr>
            <w:r w:rsidRPr="00FA629C">
              <w:rPr>
                <w:bCs/>
                <w:lang w:eastAsia="en-US"/>
              </w:rPr>
              <w:t xml:space="preserve">ki ga zastopa </w:t>
            </w:r>
            <w:r>
              <w:t>____________________</w:t>
            </w:r>
          </w:p>
          <w:p w:rsidR="00FA629C" w:rsidRPr="00FA629C" w:rsidRDefault="00FA629C" w:rsidP="00FA629C">
            <w:pPr>
              <w:tabs>
                <w:tab w:val="left" w:pos="708"/>
                <w:tab w:val="center" w:pos="4536"/>
                <w:tab w:val="right" w:pos="9072"/>
              </w:tabs>
              <w:jc w:val="left"/>
            </w:pPr>
            <w:r w:rsidRPr="00FA629C">
              <w:t>Matična številka:</w:t>
            </w:r>
            <w:r w:rsidRPr="00FA629C">
              <w:rPr>
                <w:lang w:eastAsia="en-US"/>
              </w:rPr>
              <w:t xml:space="preserve"> 5057272</w:t>
            </w:r>
          </w:p>
          <w:p w:rsidR="00FA629C" w:rsidRDefault="00FA629C" w:rsidP="00FA629C">
            <w:pPr>
              <w:numPr>
                <w:ilvl w:val="12"/>
                <w:numId w:val="0"/>
              </w:numPr>
              <w:jc w:val="left"/>
              <w:rPr>
                <w:lang w:eastAsia="en-US"/>
              </w:rPr>
            </w:pPr>
            <w:r w:rsidRPr="00FA629C">
              <w:t>ID številka</w:t>
            </w:r>
            <w:r w:rsidRPr="00FA629C">
              <w:rPr>
                <w:bCs/>
              </w:rPr>
              <w:t xml:space="preserve">: </w:t>
            </w:r>
            <w:r w:rsidRPr="00FA629C">
              <w:rPr>
                <w:lang w:eastAsia="en-US"/>
              </w:rPr>
              <w:t>SI52111776</w:t>
            </w:r>
          </w:p>
          <w:p w:rsidR="00FA629C" w:rsidRPr="00FA629C" w:rsidRDefault="00FA629C" w:rsidP="00FA629C">
            <w:pPr>
              <w:numPr>
                <w:ilvl w:val="12"/>
                <w:numId w:val="0"/>
              </w:numPr>
              <w:jc w:val="left"/>
              <w:rPr>
                <w:lang w:eastAsia="en-US"/>
              </w:rPr>
            </w:pPr>
            <w:r>
              <w:rPr>
                <w:lang w:eastAsia="en-US"/>
              </w:rPr>
              <w:t>(v nadaljnjem besedilu: uporabnik)</w:t>
            </w:r>
          </w:p>
          <w:p w:rsidR="00FA629C" w:rsidRDefault="00FA629C" w:rsidP="007549DA"/>
        </w:tc>
      </w:tr>
      <w:tr w:rsidR="00FA629C" w:rsidRPr="001F2F2D" w:rsidTr="007549DA">
        <w:trPr>
          <w:gridAfter w:val="1"/>
          <w:wAfter w:w="7" w:type="dxa"/>
        </w:trPr>
        <w:tc>
          <w:tcPr>
            <w:tcW w:w="2687" w:type="dxa"/>
          </w:tcPr>
          <w:p w:rsidR="00FA629C" w:rsidRPr="00BB37F4" w:rsidRDefault="009121A6" w:rsidP="007549DA">
            <w:r>
              <w:t>ter</w:t>
            </w:r>
          </w:p>
          <w:p w:rsidR="00FA629C" w:rsidRPr="001F2F2D" w:rsidRDefault="00FA629C" w:rsidP="007549DA"/>
        </w:tc>
        <w:tc>
          <w:tcPr>
            <w:tcW w:w="6913" w:type="dxa"/>
          </w:tcPr>
          <w:p w:rsidR="00FA629C" w:rsidRPr="001F2F2D" w:rsidRDefault="00FA629C" w:rsidP="007549DA"/>
        </w:tc>
      </w:tr>
      <w:tr w:rsidR="00FA629C" w:rsidTr="007549DA">
        <w:trPr>
          <w:gridAfter w:val="1"/>
          <w:wAfter w:w="7" w:type="dxa"/>
        </w:trPr>
        <w:tc>
          <w:tcPr>
            <w:tcW w:w="2687" w:type="dxa"/>
          </w:tcPr>
          <w:p w:rsidR="00FA629C" w:rsidRPr="00DC3DCD" w:rsidRDefault="00FA629C" w:rsidP="007549DA">
            <w:pPr>
              <w:rPr>
                <w:b/>
              </w:rPr>
            </w:pPr>
            <w:r w:rsidRPr="00DC3DCD">
              <w:rPr>
                <w:b/>
              </w:rPr>
              <w:t>IZVAJALEC:</w:t>
            </w:r>
          </w:p>
        </w:tc>
        <w:tc>
          <w:tcPr>
            <w:tcW w:w="6913" w:type="dxa"/>
          </w:tcPr>
          <w:p w:rsidR="00FA629C" w:rsidRDefault="00FA629C" w:rsidP="007549DA">
            <w:r>
              <w:t xml:space="preserve">firma: </w:t>
            </w:r>
            <w:r>
              <w:rPr>
                <w:highlight w:val="lightGray"/>
              </w:rPr>
              <w:t>__________________</w:t>
            </w:r>
          </w:p>
          <w:p w:rsidR="00FA629C" w:rsidRDefault="00FA629C" w:rsidP="007549DA">
            <w:r>
              <w:t xml:space="preserve">naslov: </w:t>
            </w:r>
            <w:r>
              <w:rPr>
                <w:highlight w:val="lightGray"/>
              </w:rPr>
              <w:t>__________________</w:t>
            </w:r>
          </w:p>
          <w:p w:rsidR="00FA629C" w:rsidRDefault="00FA629C" w:rsidP="007549DA">
            <w:r>
              <w:t xml:space="preserve">pošta: </w:t>
            </w:r>
            <w:r>
              <w:rPr>
                <w:highlight w:val="lightGray"/>
              </w:rPr>
              <w:t xml:space="preserve">___________________, </w:t>
            </w:r>
          </w:p>
          <w:p w:rsidR="00FA629C" w:rsidRDefault="00FA629C" w:rsidP="007549DA">
            <w:r>
              <w:rPr>
                <w:b/>
                <w:bCs/>
              </w:rPr>
              <w:t>ki ga zastopa</w:t>
            </w:r>
            <w:r>
              <w:t xml:space="preserve"> </w:t>
            </w:r>
            <w:r>
              <w:rPr>
                <w:highlight w:val="lightGray"/>
              </w:rPr>
              <w:t>_________ _________________</w:t>
            </w:r>
          </w:p>
          <w:p w:rsidR="00FA629C" w:rsidRDefault="00FA629C" w:rsidP="007549DA">
            <w:r>
              <w:t xml:space="preserve">Matična številka: </w:t>
            </w:r>
            <w:r>
              <w:rPr>
                <w:highlight w:val="lightGray"/>
              </w:rPr>
              <w:t>___________</w:t>
            </w:r>
          </w:p>
          <w:p w:rsidR="00FA629C" w:rsidRDefault="00FA629C" w:rsidP="007549DA">
            <w:r>
              <w:t>ID številka:</w:t>
            </w:r>
            <w:r>
              <w:rPr>
                <w:highlight w:val="lightGray"/>
              </w:rPr>
              <w:t xml:space="preserve"> ____________</w:t>
            </w:r>
          </w:p>
          <w:p w:rsidR="00FA629C" w:rsidRDefault="00FA629C" w:rsidP="007549DA">
            <w:r>
              <w:t xml:space="preserve">Transakcijski račun štev.:  </w:t>
            </w:r>
            <w:r>
              <w:rPr>
                <w:highlight w:val="lightGray"/>
              </w:rPr>
              <w:t xml:space="preserve">_____-___________ </w:t>
            </w:r>
          </w:p>
          <w:p w:rsidR="00FA629C" w:rsidRDefault="00FA629C" w:rsidP="007549DA">
            <w:r>
              <w:t xml:space="preserve">odprt pri </w:t>
            </w:r>
            <w:r>
              <w:rPr>
                <w:highlight w:val="lightGray"/>
              </w:rPr>
              <w:t>_________________</w:t>
            </w:r>
          </w:p>
          <w:p w:rsidR="00FA629C" w:rsidRDefault="00FA629C" w:rsidP="007549DA">
            <w:r>
              <w:t>(v nadaljnjem besedilu: izvajalec)</w:t>
            </w:r>
          </w:p>
        </w:tc>
      </w:tr>
      <w:tr w:rsidR="00FA629C" w:rsidRPr="000111D3" w:rsidTr="007549DA">
        <w:tblPrEx>
          <w:tblLook w:val="0000" w:firstRow="0" w:lastRow="0" w:firstColumn="0" w:lastColumn="0" w:noHBand="0" w:noVBand="0"/>
        </w:tblPrEx>
        <w:tc>
          <w:tcPr>
            <w:tcW w:w="2687" w:type="dxa"/>
          </w:tcPr>
          <w:p w:rsidR="00FA629C" w:rsidRPr="000111D3" w:rsidRDefault="00FA629C" w:rsidP="007549DA"/>
        </w:tc>
        <w:tc>
          <w:tcPr>
            <w:tcW w:w="6920" w:type="dxa"/>
            <w:gridSpan w:val="2"/>
          </w:tcPr>
          <w:p w:rsidR="00FA629C" w:rsidRPr="000111D3" w:rsidRDefault="00FA629C" w:rsidP="007549DA"/>
        </w:tc>
      </w:tr>
    </w:tbl>
    <w:p w:rsidR="006D1632" w:rsidRPr="00D2267A" w:rsidRDefault="00FA629C" w:rsidP="00D37134">
      <w:r>
        <w:t>sklepajo</w:t>
      </w:r>
    </w:p>
    <w:p w:rsidR="006D1632" w:rsidRPr="00D2267A" w:rsidRDefault="006D1632" w:rsidP="00D37134"/>
    <w:p w:rsidR="00524344" w:rsidRPr="00D2267A" w:rsidRDefault="006D1632" w:rsidP="00DC3DCD">
      <w:pPr>
        <w:jc w:val="center"/>
        <w:rPr>
          <w:b/>
        </w:rPr>
      </w:pPr>
      <w:r w:rsidRPr="00D2267A">
        <w:rPr>
          <w:b/>
        </w:rPr>
        <w:t>POGODBO</w:t>
      </w:r>
      <w:r w:rsidR="00801FE1" w:rsidRPr="00D2267A">
        <w:rPr>
          <w:b/>
        </w:rPr>
        <w:t xml:space="preserve"> ŠT……………………….</w:t>
      </w:r>
    </w:p>
    <w:p w:rsidR="00A738E0" w:rsidRDefault="00A738E0" w:rsidP="00DA6ECA">
      <w:pPr>
        <w:jc w:val="center"/>
        <w:rPr>
          <w:b/>
          <w:bCs/>
        </w:rPr>
      </w:pPr>
      <w:r>
        <w:rPr>
          <w:b/>
        </w:rPr>
        <w:t xml:space="preserve">o </w:t>
      </w:r>
      <w:r w:rsidR="008C48FC">
        <w:rPr>
          <w:b/>
        </w:rPr>
        <w:t>i</w:t>
      </w:r>
      <w:r w:rsidR="008C48FC">
        <w:rPr>
          <w:b/>
          <w:color w:val="000000"/>
        </w:rPr>
        <w:t>zvedbi</w:t>
      </w:r>
      <w:r w:rsidR="008C48FC" w:rsidRPr="006F19B1">
        <w:rPr>
          <w:b/>
          <w:color w:val="000000"/>
        </w:rPr>
        <w:t xml:space="preserve"> </w:t>
      </w:r>
      <w:r w:rsidR="008E6494">
        <w:rPr>
          <w:b/>
          <w:color w:val="000000"/>
        </w:rPr>
        <w:t xml:space="preserve">nadomestnega objekta Kliničnega inštituta za medicino dela, prometa in športa </w:t>
      </w:r>
      <w:r w:rsidR="00C0636F">
        <w:rPr>
          <w:b/>
          <w:color w:val="000000"/>
        </w:rPr>
        <w:t>Univerzitetnega kliničnega centra</w:t>
      </w:r>
      <w:r w:rsidR="008E6494">
        <w:rPr>
          <w:b/>
          <w:color w:val="000000"/>
        </w:rPr>
        <w:t xml:space="preserve"> Ljubljana</w:t>
      </w:r>
    </w:p>
    <w:p w:rsidR="008C48FC" w:rsidRDefault="008C48FC" w:rsidP="00DA6ECA">
      <w:pPr>
        <w:jc w:val="center"/>
        <w:rPr>
          <w:b/>
          <w:bCs/>
        </w:rPr>
      </w:pPr>
    </w:p>
    <w:p w:rsidR="008C48FC" w:rsidRPr="00D2267A" w:rsidRDefault="008C48FC" w:rsidP="00DA6ECA">
      <w:pPr>
        <w:jc w:val="center"/>
      </w:pPr>
    </w:p>
    <w:p w:rsidR="00524344" w:rsidRPr="00D2267A" w:rsidRDefault="00524344" w:rsidP="00D37134">
      <w:pPr>
        <w:rPr>
          <w:b/>
        </w:rPr>
      </w:pPr>
      <w:r w:rsidRPr="00D2267A">
        <w:rPr>
          <w:b/>
        </w:rPr>
        <w:t>UVODNE DOLOČBE</w:t>
      </w:r>
    </w:p>
    <w:p w:rsidR="00F67F30" w:rsidRPr="00D2267A" w:rsidRDefault="00F67F30" w:rsidP="006E52F0">
      <w:pPr>
        <w:numPr>
          <w:ilvl w:val="0"/>
          <w:numId w:val="10"/>
        </w:numPr>
        <w:jc w:val="center"/>
      </w:pPr>
      <w:r w:rsidRPr="00D2267A">
        <w:t>člen</w:t>
      </w:r>
    </w:p>
    <w:p w:rsidR="00524344" w:rsidRPr="00D2267A" w:rsidRDefault="00524344" w:rsidP="00D37134"/>
    <w:p w:rsidR="009121A6" w:rsidRPr="00C20A5B" w:rsidRDefault="009121A6" w:rsidP="009121A6">
      <w:r w:rsidRPr="00C20A5B">
        <w:t>Pogodbene stranke uvodoma ugotovijo, da:</w:t>
      </w:r>
    </w:p>
    <w:p w:rsidR="009121A6" w:rsidRPr="00C20A5B" w:rsidRDefault="009121A6" w:rsidP="009121A6">
      <w:pPr>
        <w:numPr>
          <w:ilvl w:val="0"/>
          <w:numId w:val="3"/>
        </w:numPr>
      </w:pPr>
      <w:r w:rsidRPr="00C20A5B">
        <w:t xml:space="preserve">sklepajo pogodbo na podlagi oddanega javnega naročila po izvedenem odprtem postopku, z oznako </w:t>
      </w:r>
      <w:r w:rsidR="00046FF4">
        <w:t>V24-17/G</w:t>
      </w:r>
      <w:r w:rsidR="00046FF4" w:rsidRPr="00C20A5B">
        <w:t xml:space="preserve"> </w:t>
      </w:r>
      <w:r w:rsidRPr="00C20A5B">
        <w:t xml:space="preserve">in nazivom </w:t>
      </w:r>
      <w:r w:rsidR="008C48FC" w:rsidRPr="00D2267A">
        <w:rPr>
          <w:b/>
        </w:rPr>
        <w:t>"</w:t>
      </w:r>
      <w:r w:rsidR="008E6494">
        <w:rPr>
          <w:b/>
          <w:color w:val="000000"/>
        </w:rPr>
        <w:t xml:space="preserve">Nadomestni objekt Kliničnega inštituta za medicino dela, prometa in športa </w:t>
      </w:r>
      <w:r w:rsidR="00C0636F">
        <w:rPr>
          <w:b/>
          <w:color w:val="000000"/>
        </w:rPr>
        <w:t>Univerzitetnega kliničnega centra</w:t>
      </w:r>
      <w:r w:rsidR="008E6494">
        <w:rPr>
          <w:b/>
          <w:color w:val="000000"/>
        </w:rPr>
        <w:t xml:space="preserve"> Ljubljana</w:t>
      </w:r>
      <w:r w:rsidR="008C48FC">
        <w:rPr>
          <w:b/>
          <w:bCs/>
        </w:rPr>
        <w:t>''</w:t>
      </w:r>
      <w:r w:rsidRPr="009121A6">
        <w:rPr>
          <w:b/>
        </w:rPr>
        <w:t>,</w:t>
      </w:r>
      <w:r w:rsidRPr="009121A6">
        <w:rPr>
          <w:b/>
          <w:bCs/>
        </w:rPr>
        <w:t xml:space="preserve"> </w:t>
      </w:r>
      <w:r w:rsidRPr="00C20A5B">
        <w:t>objavljenem na Portalu javnih naročil RS, št. objave ______ z dne __________ (sklep o začetku postopka oddaje javnega naročila</w:t>
      </w:r>
      <w:r w:rsidR="0092228B">
        <w:t>,</w:t>
      </w:r>
      <w:r w:rsidRPr="00C20A5B">
        <w:t xml:space="preserve"> št. </w:t>
      </w:r>
      <w:r w:rsidR="005848A5">
        <w:t>411</w:t>
      </w:r>
      <w:r w:rsidR="00A738E0">
        <w:t>0</w:t>
      </w:r>
      <w:r w:rsidRPr="00D01104">
        <w:t>-</w:t>
      </w:r>
      <w:r w:rsidR="00046FF4">
        <w:t>77</w:t>
      </w:r>
      <w:r w:rsidRPr="00D01104">
        <w:t>/201</w:t>
      </w:r>
      <w:r w:rsidR="005848A5">
        <w:t>7</w:t>
      </w:r>
      <w:r w:rsidRPr="00D01104">
        <w:t>/</w:t>
      </w:r>
      <w:r w:rsidR="00046FF4">
        <w:t>2 z dne 4</w:t>
      </w:r>
      <w:r>
        <w:t xml:space="preserve">. </w:t>
      </w:r>
      <w:r w:rsidR="00046FF4">
        <w:t>1</w:t>
      </w:r>
      <w:r>
        <w:t>. 201</w:t>
      </w:r>
      <w:r w:rsidR="00046FF4">
        <w:t>8</w:t>
      </w:r>
      <w:r w:rsidRPr="00C20A5B">
        <w:t>, odločitev o oddaji javnega naročila</w:t>
      </w:r>
      <w:r w:rsidR="0092228B">
        <w:t>,</w:t>
      </w:r>
      <w:r w:rsidRPr="00C20A5B">
        <w:t xml:space="preserve"> št. </w:t>
      </w:r>
      <w:r w:rsidR="005848A5">
        <w:t>411</w:t>
      </w:r>
      <w:r w:rsidR="00971D72">
        <w:t>0</w:t>
      </w:r>
      <w:r w:rsidR="00046FF4">
        <w:t>-77</w:t>
      </w:r>
      <w:r w:rsidR="005848A5">
        <w:t>/2017</w:t>
      </w:r>
      <w:r>
        <w:t>/___, z dne ___);</w:t>
      </w:r>
    </w:p>
    <w:p w:rsidR="009121A6" w:rsidRDefault="009121A6" w:rsidP="009121A6">
      <w:pPr>
        <w:numPr>
          <w:ilvl w:val="0"/>
          <w:numId w:val="3"/>
        </w:numPr>
      </w:pPr>
      <w:r w:rsidRPr="00C20A5B">
        <w:t xml:space="preserve">je ta pogodba sklenjena na podlagi ponudbe </w:t>
      </w:r>
      <w:r w:rsidRPr="00C20A5B">
        <w:rPr>
          <w:color w:val="000000"/>
        </w:rPr>
        <w:t xml:space="preserve">________ </w:t>
      </w:r>
      <w:r w:rsidRPr="00C20A5B">
        <w:t xml:space="preserve">z dne </w:t>
      </w:r>
      <w:r w:rsidRPr="00C20A5B">
        <w:rPr>
          <w:color w:val="000000"/>
        </w:rPr>
        <w:t xml:space="preserve">________ </w:t>
      </w:r>
      <w:r w:rsidRPr="00C20A5B">
        <w:t xml:space="preserve">in dokumentacije </w:t>
      </w:r>
      <w:r w:rsidR="00350F24">
        <w:t>v zvezi z oddajo predmetnega javnega naročila (v nadaljnjem besedilu: dokumentacija)</w:t>
      </w:r>
      <w:r w:rsidRPr="00C20A5B">
        <w:t>, potrje</w:t>
      </w:r>
      <w:r>
        <w:t>ne s strani izbranega izvajalca;</w:t>
      </w:r>
    </w:p>
    <w:p w:rsidR="006F739C" w:rsidRPr="00C20A5B" w:rsidRDefault="006F739C" w:rsidP="006F739C">
      <w:pPr>
        <w:numPr>
          <w:ilvl w:val="0"/>
          <w:numId w:val="3"/>
        </w:numPr>
      </w:pPr>
      <w:r w:rsidRPr="00792D38">
        <w:lastRenderedPageBreak/>
        <w:t xml:space="preserve">je izvajalec v roku 8 dni od prejema poziva št. …. z dne …. naročniku posredoval podatke iz 6. odstavka 91. člena </w:t>
      </w:r>
      <w:r w:rsidRPr="00792D38">
        <w:rPr>
          <w:rFonts w:eastAsia="Arial Unicode MS"/>
        </w:rPr>
        <w:t>Zakona o javnem naročanju (Uradni list RS, št. 91/15);</w:t>
      </w:r>
    </w:p>
    <w:p w:rsidR="008E6494" w:rsidRPr="000B00C7" w:rsidRDefault="009121A6" w:rsidP="008E6494">
      <w:pPr>
        <w:numPr>
          <w:ilvl w:val="0"/>
          <w:numId w:val="3"/>
        </w:numPr>
      </w:pPr>
      <w:r w:rsidRPr="000B00C7">
        <w:t xml:space="preserve">so sredstva zagotovljena v okviru projekta št. </w:t>
      </w:r>
      <w:r w:rsidR="008E6494" w:rsidRPr="00B35873">
        <w:t xml:space="preserve">2711-99-0002 </w:t>
      </w:r>
      <w:r w:rsidR="008E6494">
        <w:t>z nazivom "</w:t>
      </w:r>
      <w:r w:rsidR="008E6494" w:rsidRPr="00B35873">
        <w:t>UKC Ljubljana IMDPŠ</w:t>
      </w:r>
      <w:r w:rsidR="008E6494">
        <w:t>"</w:t>
      </w:r>
    </w:p>
    <w:p w:rsidR="009121A6" w:rsidRDefault="009121A6" w:rsidP="008E6494">
      <w:pPr>
        <w:ind w:left="720"/>
      </w:pPr>
      <w:r w:rsidRPr="000B00C7">
        <w:t>na proračunskih postavkah 3564 in 875.</w:t>
      </w:r>
      <w:r w:rsidR="008E6494" w:rsidRPr="008E6494">
        <w:t xml:space="preserve"> </w:t>
      </w:r>
    </w:p>
    <w:p w:rsidR="00EC55F5" w:rsidRPr="00971D72" w:rsidRDefault="00EC55F5" w:rsidP="00971D72"/>
    <w:p w:rsidR="00971D72" w:rsidRPr="00971D72" w:rsidRDefault="00971D72" w:rsidP="006E52F0">
      <w:pPr>
        <w:numPr>
          <w:ilvl w:val="0"/>
          <w:numId w:val="35"/>
        </w:numPr>
        <w:jc w:val="left"/>
        <w:rPr>
          <w:b/>
        </w:rPr>
      </w:pPr>
      <w:r w:rsidRPr="00971D72">
        <w:rPr>
          <w:b/>
        </w:rPr>
        <w:t>PREDMET POGODBE IN OBSEG POGODBENIH DEL</w:t>
      </w:r>
    </w:p>
    <w:p w:rsidR="00971D72" w:rsidRPr="00971D72" w:rsidRDefault="00971D72" w:rsidP="00971D72">
      <w:pPr>
        <w:ind w:left="540"/>
        <w:rPr>
          <w:b/>
        </w:rPr>
      </w:pPr>
    </w:p>
    <w:p w:rsidR="00971D72" w:rsidRPr="008C48FC" w:rsidRDefault="00971D72" w:rsidP="00971D72">
      <w:pPr>
        <w:ind w:left="720" w:hanging="720"/>
      </w:pPr>
      <w:r w:rsidRPr="00971D72">
        <w:t>1.1</w:t>
      </w:r>
      <w:r w:rsidRPr="00971D72">
        <w:tab/>
        <w:t xml:space="preserve">Predmet pogodbe je </w:t>
      </w:r>
      <w:r w:rsidR="00AB2EDE">
        <w:t xml:space="preserve">izgradnja </w:t>
      </w:r>
      <w:r w:rsidR="00720BAA">
        <w:t>n</w:t>
      </w:r>
      <w:r w:rsidR="008E6494">
        <w:t>adomestn</w:t>
      </w:r>
      <w:r w:rsidR="00AB2EDE">
        <w:t>ega</w:t>
      </w:r>
      <w:r w:rsidR="008E6494">
        <w:t xml:space="preserve"> objekt</w:t>
      </w:r>
      <w:r w:rsidR="00AB2EDE">
        <w:t>a</w:t>
      </w:r>
      <w:r w:rsidR="008E6494">
        <w:t xml:space="preserve"> Kliničnega inštituta za medicino dela, prometa in športa </w:t>
      </w:r>
      <w:r w:rsidR="00C0636F">
        <w:t>Univerzitetnega kliničnega centra</w:t>
      </w:r>
      <w:r w:rsidR="008E6494">
        <w:t xml:space="preserve"> Ljubljana</w:t>
      </w:r>
      <w:r w:rsidR="00712069" w:rsidRPr="008C48FC">
        <w:t>.</w:t>
      </w:r>
      <w:r w:rsidRPr="008C48FC">
        <w:t xml:space="preserve">  </w:t>
      </w:r>
    </w:p>
    <w:p w:rsidR="00971D72" w:rsidRPr="00971D72" w:rsidRDefault="00971D72" w:rsidP="00971D72">
      <w:pPr>
        <w:rPr>
          <w:color w:val="000000"/>
        </w:rPr>
      </w:pPr>
    </w:p>
    <w:p w:rsidR="00971D72" w:rsidRPr="00971D72" w:rsidRDefault="00971D72" w:rsidP="00971D72">
      <w:pPr>
        <w:ind w:left="720" w:hanging="720"/>
        <w:rPr>
          <w:color w:val="000000"/>
        </w:rPr>
      </w:pPr>
      <w:r w:rsidRPr="009C762C">
        <w:t>1.2</w:t>
      </w:r>
      <w:r w:rsidRPr="009C762C">
        <w:tab/>
        <w:t>Obseg pogodbenih del je opredeljen v projektih za izvedbo, ki jih je izdelala gospodarska družba</w:t>
      </w:r>
      <w:r w:rsidRPr="009C762C">
        <w:rPr>
          <w:color w:val="000000"/>
        </w:rPr>
        <w:t xml:space="preserve"> </w:t>
      </w:r>
      <w:r w:rsidR="00EB2167">
        <w:rPr>
          <w:color w:val="000000"/>
        </w:rPr>
        <w:t>Komuna</w:t>
      </w:r>
      <w:r w:rsidR="00046FF4">
        <w:rPr>
          <w:color w:val="000000"/>
        </w:rPr>
        <w:t xml:space="preserve"> </w:t>
      </w:r>
      <w:r w:rsidR="00EB2167">
        <w:rPr>
          <w:color w:val="000000"/>
        </w:rPr>
        <w:t>projekt</w:t>
      </w:r>
      <w:r w:rsidRPr="009C762C">
        <w:rPr>
          <w:color w:val="000000"/>
        </w:rPr>
        <w:t xml:space="preserve"> d.o.o.. </w:t>
      </w:r>
    </w:p>
    <w:p w:rsidR="00971D72" w:rsidRPr="00971D72" w:rsidRDefault="00971D72" w:rsidP="00971D72">
      <w:pPr>
        <w:ind w:left="720" w:hanging="720"/>
        <w:rPr>
          <w:color w:val="000000"/>
        </w:rPr>
      </w:pPr>
    </w:p>
    <w:p w:rsidR="00971D72" w:rsidRPr="00971D72" w:rsidRDefault="00971D72" w:rsidP="006E52F0">
      <w:pPr>
        <w:widowControl w:val="0"/>
        <w:numPr>
          <w:ilvl w:val="1"/>
          <w:numId w:val="27"/>
        </w:numPr>
      </w:pPr>
      <w:r w:rsidRPr="00971D72">
        <w:t>Predmet pogodbe je tudi obveznost izvajalca, ki jo bo ta opravil v okviru dogovorjene pogodbene cene, da:</w:t>
      </w:r>
    </w:p>
    <w:p w:rsidR="00971D72" w:rsidRPr="00971D72" w:rsidRDefault="00971D72" w:rsidP="006E52F0">
      <w:pPr>
        <w:widowControl w:val="0"/>
        <w:numPr>
          <w:ilvl w:val="0"/>
          <w:numId w:val="28"/>
        </w:numPr>
        <w:tabs>
          <w:tab w:val="num" w:pos="1080"/>
        </w:tabs>
        <w:ind w:left="1080"/>
      </w:pPr>
      <w:r w:rsidRPr="00971D72">
        <w:t>izdela in izroči naročniku Elaborat prašnih delcev skladno z Uredbo o preprečevanju in zmanjševanju emisij delcev iz gradbišč (Uradni list, RS, št. 21/2011);</w:t>
      </w:r>
    </w:p>
    <w:p w:rsidR="00FE6A60" w:rsidRDefault="00971D72" w:rsidP="006E52F0">
      <w:pPr>
        <w:widowControl w:val="0"/>
        <w:numPr>
          <w:ilvl w:val="0"/>
          <w:numId w:val="28"/>
        </w:numPr>
        <w:tabs>
          <w:tab w:val="num" w:pos="1080"/>
        </w:tabs>
        <w:ind w:left="1080"/>
      </w:pPr>
      <w:r w:rsidRPr="00971D72">
        <w:t>izdela in izroči naročniku elaborat Program zagotavljanja kakovosti;</w:t>
      </w:r>
    </w:p>
    <w:p w:rsidR="00FE6A60" w:rsidRDefault="00FE6A60" w:rsidP="006E52F0">
      <w:pPr>
        <w:widowControl w:val="0"/>
        <w:numPr>
          <w:ilvl w:val="0"/>
          <w:numId w:val="28"/>
        </w:numPr>
        <w:tabs>
          <w:tab w:val="num" w:pos="1080"/>
        </w:tabs>
        <w:ind w:left="1080"/>
      </w:pPr>
      <w:r>
        <w:t>izdela in izroči naročniku v treh (3) izvodih PID (projekt izvedenih del) za vsa izvedena pogodbena dela v obliki projektnih map in 2 x CD (grafični del v vektorskem formatu .</w:t>
      </w:r>
      <w:proofErr w:type="spellStart"/>
      <w:r>
        <w:t>dwg</w:t>
      </w:r>
      <w:proofErr w:type="spellEnd"/>
      <w:r>
        <w:t xml:space="preserve"> in </w:t>
      </w:r>
      <w:proofErr w:type="spellStart"/>
      <w:r>
        <w:t>pdf</w:t>
      </w:r>
      <w:proofErr w:type="spellEnd"/>
      <w:r>
        <w:t>, tekstualni del v formatu .doc, tabelarični del v formatu .</w:t>
      </w:r>
      <w:proofErr w:type="spellStart"/>
      <w:r>
        <w:t>xls</w:t>
      </w:r>
      <w:proofErr w:type="spellEnd"/>
      <w:r>
        <w:t>);</w:t>
      </w:r>
    </w:p>
    <w:p w:rsidR="00971D72" w:rsidRPr="00971D72" w:rsidRDefault="00971D72" w:rsidP="006E52F0">
      <w:pPr>
        <w:widowControl w:val="0"/>
        <w:numPr>
          <w:ilvl w:val="0"/>
          <w:numId w:val="28"/>
        </w:numPr>
        <w:tabs>
          <w:tab w:val="num" w:pos="1080"/>
        </w:tabs>
        <w:ind w:left="1080"/>
      </w:pPr>
      <w:r w:rsidRPr="00971D72">
        <w:t>izdela in izroči naročniku v dveh (2) izvodih NOV (navodila za obratovanje in vzdrževanje) za vsa izvedena pogodbena dela v obliki projektnih map in 2 x CD (grafični del v vektorskem formatu .</w:t>
      </w:r>
      <w:proofErr w:type="spellStart"/>
      <w:r w:rsidRPr="00971D72">
        <w:t>dwg</w:t>
      </w:r>
      <w:proofErr w:type="spellEnd"/>
      <w:r w:rsidRPr="00971D72">
        <w:t xml:space="preserve"> in </w:t>
      </w:r>
      <w:proofErr w:type="spellStart"/>
      <w:r w:rsidRPr="00971D72">
        <w:t>pdf</w:t>
      </w:r>
      <w:proofErr w:type="spellEnd"/>
      <w:r w:rsidRPr="00971D72">
        <w:t>, tekstualni del v formatu .doc, tabelarični del v formatu .</w:t>
      </w:r>
      <w:proofErr w:type="spellStart"/>
      <w:r w:rsidRPr="00971D72">
        <w:t>xls</w:t>
      </w:r>
      <w:proofErr w:type="spellEnd"/>
      <w:r w:rsidRPr="00971D72">
        <w:t>);</w:t>
      </w:r>
    </w:p>
    <w:p w:rsidR="00971D72" w:rsidRPr="00971D72" w:rsidRDefault="00971D72" w:rsidP="006E52F0">
      <w:pPr>
        <w:widowControl w:val="0"/>
        <w:numPr>
          <w:ilvl w:val="0"/>
          <w:numId w:val="28"/>
        </w:numPr>
        <w:tabs>
          <w:tab w:val="num" w:pos="1080"/>
        </w:tabs>
        <w:ind w:left="1080"/>
      </w:pPr>
      <w:r w:rsidRPr="00971D72">
        <w:t>na svoje stroške zagotovi primerno embalažo in transport ter da zaščiti in zavaruje blago, ki ga dolžan dobaviti in namestiti oz. vgraditi po pogodbi (v nadaljevanju pogodbeno blago), pred vremenskimi, termičnimi, transportnimi in vsakovrstnimi drugimi poškodbami in da odgovarja za varno delo, vse do zapisniške primopredaje pogodbenega blaga, za splošno varnost pa do poteka garancijskih rokov;</w:t>
      </w:r>
    </w:p>
    <w:p w:rsidR="00971D72" w:rsidRPr="00971D72" w:rsidRDefault="00971D72" w:rsidP="006E52F0">
      <w:pPr>
        <w:widowControl w:val="0"/>
        <w:numPr>
          <w:ilvl w:val="0"/>
          <w:numId w:val="28"/>
        </w:numPr>
        <w:tabs>
          <w:tab w:val="num" w:pos="1080"/>
        </w:tabs>
        <w:ind w:left="1080"/>
      </w:pPr>
      <w:r w:rsidRPr="00971D72">
        <w:t xml:space="preserve">pravočasno zagotovi in izroči vse potrebne načrte, dokazila o skladnosti, navodila in druge listine oziroma predmete, potrebne za vgradnjo oziroma montažo, uporabo in vzdrževanje pogodbenega blaga, vključno z navodili za varno delo in vzdrževanje v slovenskem jeziku, kot tudi garancijske listine, vključno s splošno (skupno) garancijsko izjavo za dobavljeno, vgrajeno oziroma montirano pogodbeno blago in opremo; </w:t>
      </w:r>
    </w:p>
    <w:p w:rsidR="00971D72" w:rsidRPr="00971D72" w:rsidRDefault="00971D72" w:rsidP="006E52F0">
      <w:pPr>
        <w:widowControl w:val="0"/>
        <w:numPr>
          <w:ilvl w:val="0"/>
          <w:numId w:val="28"/>
        </w:numPr>
        <w:tabs>
          <w:tab w:val="num" w:pos="1080"/>
        </w:tabs>
        <w:ind w:left="1080"/>
      </w:pPr>
      <w:r w:rsidRPr="00971D72">
        <w:t>jamč</w:t>
      </w:r>
      <w:r w:rsidR="00FE6A60">
        <w:t>i</w:t>
      </w:r>
      <w:r w:rsidRPr="00971D72">
        <w:t xml:space="preserve"> za napake in </w:t>
      </w:r>
      <w:r w:rsidR="00FE6A60">
        <w:t>jih odpravi</w:t>
      </w:r>
      <w:r w:rsidRPr="00971D72">
        <w:t xml:space="preserve"> v rokih, dogovorjenih v tej pogodbi;</w:t>
      </w:r>
    </w:p>
    <w:p w:rsidR="00596425" w:rsidRDefault="00971D72" w:rsidP="006E52F0">
      <w:pPr>
        <w:widowControl w:val="0"/>
        <w:numPr>
          <w:ilvl w:val="0"/>
          <w:numId w:val="28"/>
        </w:numPr>
        <w:tabs>
          <w:tab w:val="num" w:pos="1080"/>
        </w:tabs>
        <w:ind w:left="1080"/>
      </w:pPr>
      <w:r w:rsidRPr="00971D72">
        <w:t>upošteva navodila naročnika in nadzornika;</w:t>
      </w:r>
    </w:p>
    <w:p w:rsidR="00596425" w:rsidRDefault="00596425" w:rsidP="006E52F0">
      <w:pPr>
        <w:widowControl w:val="0"/>
        <w:numPr>
          <w:ilvl w:val="0"/>
          <w:numId w:val="28"/>
        </w:numPr>
        <w:tabs>
          <w:tab w:val="num" w:pos="1080"/>
        </w:tabs>
        <w:ind w:left="1080"/>
      </w:pPr>
      <w:r>
        <w:t>sodeluje in koordinira dela z ostalimi izvajalci in dobavitelji opreme na gradbišču, s katerimi ima naročnik sklenjene pogodbe;</w:t>
      </w:r>
    </w:p>
    <w:p w:rsidR="006F739C" w:rsidRDefault="00FE6A60" w:rsidP="006E52F0">
      <w:pPr>
        <w:widowControl w:val="0"/>
        <w:numPr>
          <w:ilvl w:val="0"/>
          <w:numId w:val="28"/>
        </w:numPr>
        <w:tabs>
          <w:tab w:val="num" w:pos="1080"/>
        </w:tabs>
        <w:ind w:left="1080"/>
      </w:pPr>
      <w:r>
        <w:t>izdela in preda dokazila o zanesljivosti objekta za pogodbeni obseg del</w:t>
      </w:r>
      <w:r w:rsidR="006F739C">
        <w:t>,</w:t>
      </w:r>
    </w:p>
    <w:p w:rsidR="00FE6A60" w:rsidRDefault="006F739C" w:rsidP="006F739C">
      <w:pPr>
        <w:widowControl w:val="0"/>
        <w:numPr>
          <w:ilvl w:val="0"/>
          <w:numId w:val="28"/>
        </w:numPr>
        <w:tabs>
          <w:tab w:val="num" w:pos="1080"/>
        </w:tabs>
        <w:ind w:left="1080"/>
      </w:pPr>
      <w:r w:rsidRPr="005A7CDC">
        <w:rPr>
          <w:rFonts w:cs="Segoe UI"/>
        </w:rPr>
        <w:t>izvedba vseh potrebnih del in priprava vse potrebne dokumentacije, s katero se bo pridobilo Uporabno dovoljenje (po ZGO-1) za vsa izvedena dela</w:t>
      </w:r>
      <w:r>
        <w:rPr>
          <w:rFonts w:cs="Segoe UI"/>
        </w:rPr>
        <w:t>.</w:t>
      </w:r>
    </w:p>
    <w:p w:rsidR="00971D72" w:rsidRPr="00971D72" w:rsidRDefault="00971D72" w:rsidP="00971D72">
      <w:pPr>
        <w:tabs>
          <w:tab w:val="left" w:pos="540"/>
          <w:tab w:val="left" w:pos="720"/>
        </w:tabs>
        <w:ind w:left="720" w:hanging="720"/>
      </w:pPr>
    </w:p>
    <w:p w:rsidR="00971D72" w:rsidRPr="00971D72" w:rsidRDefault="00971D72" w:rsidP="00971D72">
      <w:pPr>
        <w:ind w:left="709" w:hanging="709"/>
      </w:pPr>
      <w:r w:rsidRPr="00971D72">
        <w:t>1.4</w:t>
      </w:r>
      <w:r w:rsidRPr="00971D72">
        <w:tab/>
        <w:t xml:space="preserve">Predmet pogodbe je tudi obveznost izvajalca, ki jo bo ta opravil v okviru dogovorjene pogodbene cene, da izvede vse transporte in druge pomožne storitve ter dobavi vse materiale, opremo in proizvode, potrebne za izvedbo pogodbenih del iz točk 1.1. in 1.3. te pogodbe, kot tudi prevzame vsa zavarovanja, odgovornost za varnost in zdravje pri delu na gradbišču in za splošno varnost v zvezi s predmetom pogodbe, ki ga mora izvršiti po tej pogodbi. </w:t>
      </w:r>
    </w:p>
    <w:p w:rsidR="00971D72" w:rsidRPr="00971D72" w:rsidRDefault="00971D72" w:rsidP="00971D72">
      <w:pPr>
        <w:ind w:left="426" w:hanging="426"/>
        <w:rPr>
          <w:b/>
          <w:bCs/>
        </w:rPr>
      </w:pPr>
    </w:p>
    <w:p w:rsidR="00971D72" w:rsidRPr="00971D72" w:rsidRDefault="00971D72" w:rsidP="00971D72">
      <w:pPr>
        <w:ind w:left="709" w:hanging="709"/>
      </w:pPr>
      <w:r w:rsidRPr="00971D72">
        <w:t>1.5</w:t>
      </w:r>
      <w:r w:rsidRPr="00971D72">
        <w:tab/>
        <w:t xml:space="preserve">Predmet pogodbe je tudi obveznost izvajalca, ki jo bo ta opravil v okviru dogovorjene pogodbene cene, da pridobi in izroči vse potrjene listine oziroma potrebna soglasja, mnenja, ekspertize ter garancijske listine in druge listine, ki pripadajo objektu oziroma delom objekta, vključno z </w:t>
      </w:r>
      <w:r w:rsidRPr="00971D72">
        <w:lastRenderedPageBreak/>
        <w:t>napravami in napeljavami ter drugim dobavljenim stvarem, vse v zvezi s predmetom pogodbe, ki ga mora izvršiti po tej pogodbi.</w:t>
      </w:r>
    </w:p>
    <w:p w:rsidR="00971D72" w:rsidRPr="00971D72" w:rsidRDefault="00971D72" w:rsidP="00971D72">
      <w:pPr>
        <w:ind w:left="709" w:hanging="709"/>
      </w:pPr>
    </w:p>
    <w:p w:rsidR="00971D72" w:rsidRPr="00971D72" w:rsidRDefault="00971D72" w:rsidP="00DD7F18">
      <w:pPr>
        <w:ind w:left="709" w:hanging="709"/>
      </w:pPr>
      <w:r w:rsidRPr="00971D72">
        <w:t>1.6</w:t>
      </w:r>
      <w:r w:rsidRPr="00971D72">
        <w:tab/>
        <w:t>Obveznost izvajalca, ki jo bo ta opravil v okviru dogovorjene pogodbene cene, so tudi naslednja opravila, določena s predpisi o graditvi objektov: upoštevati navodila koordinatorja za varnost in zdravje pri delu, ki ga je imenoval naročnik, urediti gradbišče v skladu z načrtom ureditve gradbišča, dopolniti označbo gradbišča, voditi gradbeni dnevnik, v skladu s splošnimi pogoji pogodbe tudi knjigo obračunskih izmer, izdelati dokazilo o zanesljivosti objekta za posamezno fazo, izdelati PID in navodila za obratovanje in vzdrževanje (NOV), zbrati vse listine, ki so podlaga za uspešno primopredajo izvedenih del ter izvedbo tehničnega pregleda in pridobitvijo uporabnega dovoljenja.</w:t>
      </w:r>
      <w:r w:rsidR="006F739C" w:rsidRPr="006F739C">
        <w:t xml:space="preserve"> </w:t>
      </w:r>
    </w:p>
    <w:p w:rsidR="00971D72" w:rsidRPr="00971D72" w:rsidRDefault="00971D72" w:rsidP="00971D72"/>
    <w:p w:rsidR="00971D72" w:rsidRPr="00971D72" w:rsidRDefault="00971D72" w:rsidP="00971D72">
      <w:pPr>
        <w:rPr>
          <w:bCs/>
        </w:rPr>
      </w:pPr>
      <w:r w:rsidRPr="00971D72">
        <w:rPr>
          <w:bCs/>
        </w:rPr>
        <w:t>1.7</w:t>
      </w:r>
      <w:r w:rsidRPr="00971D72">
        <w:rPr>
          <w:bCs/>
        </w:rPr>
        <w:tab/>
        <w:t xml:space="preserve">Predmet pogodbe je tudi obveznost izvajalca, da bo ob vsakokratnem kakovostnem in </w:t>
      </w:r>
      <w:r w:rsidRPr="00971D72">
        <w:rPr>
          <w:bCs/>
        </w:rPr>
        <w:tab/>
        <w:t>kvantitativnem pregledu naročniku predložil naslednjo spremno dokumentacijo:</w:t>
      </w:r>
    </w:p>
    <w:p w:rsidR="00596425" w:rsidRPr="00596425" w:rsidRDefault="00596425" w:rsidP="006E52F0">
      <w:pPr>
        <w:widowControl w:val="0"/>
        <w:numPr>
          <w:ilvl w:val="0"/>
          <w:numId w:val="44"/>
        </w:numPr>
        <w:tabs>
          <w:tab w:val="num" w:pos="1080"/>
        </w:tabs>
        <w:ind w:left="1077"/>
        <w:jc w:val="left"/>
        <w:rPr>
          <w:lang w:eastAsia="en-US"/>
        </w:rPr>
      </w:pPr>
      <w:r w:rsidRPr="00596425">
        <w:rPr>
          <w:lang w:eastAsia="en-US"/>
        </w:rPr>
        <w:t>originalna navodila za uporabo, preizkušanje in vzdrževanje v slovenskem jeziku;</w:t>
      </w:r>
    </w:p>
    <w:p w:rsidR="00596425" w:rsidRPr="00596425" w:rsidRDefault="00596425" w:rsidP="006E52F0">
      <w:pPr>
        <w:widowControl w:val="0"/>
        <w:numPr>
          <w:ilvl w:val="0"/>
          <w:numId w:val="45"/>
        </w:numPr>
        <w:tabs>
          <w:tab w:val="num" w:pos="567"/>
          <w:tab w:val="num" w:pos="1080"/>
        </w:tabs>
        <w:ind w:left="1077" w:hanging="371"/>
        <w:jc w:val="left"/>
        <w:rPr>
          <w:lang w:eastAsia="en-US"/>
        </w:rPr>
      </w:pPr>
      <w:r w:rsidRPr="00596425">
        <w:rPr>
          <w:lang w:eastAsia="en-U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rsidR="00596425" w:rsidRPr="00596425" w:rsidRDefault="00596425" w:rsidP="006E52F0">
      <w:pPr>
        <w:widowControl w:val="0"/>
        <w:numPr>
          <w:ilvl w:val="0"/>
          <w:numId w:val="45"/>
        </w:numPr>
        <w:tabs>
          <w:tab w:val="num" w:pos="1080"/>
        </w:tabs>
        <w:ind w:left="1077"/>
        <w:jc w:val="left"/>
        <w:rPr>
          <w:lang w:eastAsia="en-US"/>
        </w:rPr>
      </w:pPr>
      <w:r w:rsidRPr="00596425">
        <w:rPr>
          <w:lang w:eastAsia="en-US"/>
        </w:rPr>
        <w:t>izjavo dobavitelja, da je oprema izdelana v skladu s predpisanimi varstvenimi ukrepi, normativi, standardi in tehničnimi predpisi;</w:t>
      </w:r>
    </w:p>
    <w:p w:rsidR="00596425" w:rsidRPr="00596425" w:rsidRDefault="00596425" w:rsidP="006E52F0">
      <w:pPr>
        <w:widowControl w:val="0"/>
        <w:numPr>
          <w:ilvl w:val="0"/>
          <w:numId w:val="45"/>
        </w:numPr>
        <w:tabs>
          <w:tab w:val="num" w:pos="1080"/>
        </w:tabs>
        <w:ind w:left="1077"/>
        <w:jc w:val="left"/>
        <w:rPr>
          <w:bCs/>
          <w:lang w:eastAsia="en-US"/>
        </w:rPr>
      </w:pPr>
      <w:r w:rsidRPr="00596425">
        <w:rPr>
          <w:bCs/>
          <w:lang w:eastAsia="en-US"/>
        </w:rPr>
        <w:t>izjavo o skladnosti s predpisanimi tehničnimi zahtevami za aparat, napravo oz. stroj. Nalepka CE naj bo po možnosti pritrjena tudi na opremo;</w:t>
      </w:r>
    </w:p>
    <w:p w:rsidR="00596425" w:rsidRPr="00596425" w:rsidRDefault="00596425" w:rsidP="006E52F0">
      <w:pPr>
        <w:widowControl w:val="0"/>
        <w:numPr>
          <w:ilvl w:val="0"/>
          <w:numId w:val="45"/>
        </w:numPr>
        <w:tabs>
          <w:tab w:val="num" w:pos="1080"/>
        </w:tabs>
        <w:ind w:left="1077"/>
        <w:jc w:val="left"/>
        <w:rPr>
          <w:lang w:eastAsia="en-US"/>
        </w:rPr>
      </w:pPr>
      <w:r w:rsidRPr="00596425">
        <w:rPr>
          <w:lang w:eastAsia="en-US"/>
        </w:rPr>
        <w:t xml:space="preserve">garancijsko izjavo z dnevom začetka garancije od dneva primopredaje opreme; </w:t>
      </w:r>
    </w:p>
    <w:p w:rsidR="00596425" w:rsidRPr="00596425" w:rsidRDefault="00596425" w:rsidP="00DD7F18">
      <w:pPr>
        <w:widowControl w:val="0"/>
        <w:numPr>
          <w:ilvl w:val="0"/>
          <w:numId w:val="45"/>
        </w:numPr>
        <w:tabs>
          <w:tab w:val="num" w:pos="1080"/>
        </w:tabs>
        <w:ind w:left="1077"/>
        <w:rPr>
          <w:lang w:eastAsia="en-US"/>
        </w:rPr>
      </w:pPr>
      <w:r w:rsidRPr="00596425">
        <w:rPr>
          <w:lang w:eastAsia="en-US"/>
        </w:rPr>
        <w:t>zapisnik o funkcionalnem preizkusu in instalacijsko poročilo, vključno s priloženimi konfiguracijami sistemov (naziv naprave in posameznih sklopov z njihovo pripadajočo serijsko številko);</w:t>
      </w:r>
    </w:p>
    <w:p w:rsidR="00596425" w:rsidRPr="00596425" w:rsidRDefault="00596425" w:rsidP="006E52F0">
      <w:pPr>
        <w:widowControl w:val="0"/>
        <w:numPr>
          <w:ilvl w:val="0"/>
          <w:numId w:val="45"/>
        </w:numPr>
        <w:tabs>
          <w:tab w:val="num" w:pos="1080"/>
        </w:tabs>
        <w:ind w:left="1077"/>
        <w:jc w:val="left"/>
        <w:rPr>
          <w:lang w:eastAsia="en-US"/>
        </w:rPr>
      </w:pPr>
      <w:r w:rsidRPr="00596425">
        <w:rPr>
          <w:lang w:eastAsia="en-US"/>
        </w:rPr>
        <w:t>potrdila o brezhibnem delovanju opreme in vgrajenih sistemov.</w:t>
      </w:r>
    </w:p>
    <w:p w:rsidR="00596425" w:rsidRPr="00596425" w:rsidRDefault="00596425" w:rsidP="00596425">
      <w:pPr>
        <w:tabs>
          <w:tab w:val="num" w:pos="1080"/>
        </w:tabs>
        <w:ind w:left="1077"/>
        <w:rPr>
          <w:lang w:eastAsia="en-US"/>
        </w:rPr>
      </w:pPr>
    </w:p>
    <w:p w:rsidR="00971D72" w:rsidRPr="00971D72" w:rsidRDefault="00971D72" w:rsidP="00971D72">
      <w:pPr>
        <w:ind w:left="709" w:hanging="709"/>
      </w:pPr>
      <w:r w:rsidRPr="00971D72">
        <w:t>1.8</w:t>
      </w:r>
      <w:r w:rsidRPr="00971D72">
        <w:rPr>
          <w:b/>
        </w:rPr>
        <w:t xml:space="preserve"> </w:t>
      </w:r>
      <w:r w:rsidRPr="00971D72">
        <w:rPr>
          <w:b/>
        </w:rPr>
        <w:tab/>
      </w:r>
      <w:r w:rsidRPr="00971D72">
        <w:t>Obveznosti izvajalca za izvedbo predmeta pogodbe, ki so zajeta v pogodbeni ceni, so tudi vsa intelektualna, fizična, strojna, organizacijska in druga strokovna ter pomožna dela oziroma opravila, ki so potrebna za izvedbo in predajo instalirane, priključene, zagnane in preizkušene opreme, ne glede na njihovo vrsto in obseg in ne glede na to, ali so izrecno navedena v pogodbi ali ne.</w:t>
      </w:r>
    </w:p>
    <w:p w:rsidR="00971D72" w:rsidRPr="00971D72" w:rsidRDefault="00971D72" w:rsidP="00971D72">
      <w:pPr>
        <w:ind w:left="709" w:hanging="709"/>
      </w:pPr>
    </w:p>
    <w:p w:rsidR="00971D72" w:rsidRPr="00971D72" w:rsidRDefault="00971D72" w:rsidP="00971D72">
      <w:pPr>
        <w:tabs>
          <w:tab w:val="num" w:pos="0"/>
        </w:tabs>
        <w:rPr>
          <w:b/>
        </w:rPr>
      </w:pPr>
    </w:p>
    <w:p w:rsidR="00971D72" w:rsidRPr="00971D72" w:rsidRDefault="00971D72" w:rsidP="00971D72">
      <w:pPr>
        <w:ind w:left="540" w:hanging="540"/>
        <w:rPr>
          <w:b/>
        </w:rPr>
      </w:pPr>
      <w:r w:rsidRPr="00971D72">
        <w:rPr>
          <w:b/>
        </w:rPr>
        <w:t>2.0</w:t>
      </w:r>
      <w:r w:rsidRPr="00971D72">
        <w:rPr>
          <w:b/>
        </w:rPr>
        <w:tab/>
      </w:r>
      <w:r w:rsidRPr="00971D72">
        <w:rPr>
          <w:b/>
        </w:rPr>
        <w:tab/>
        <w:t>ROKI ZA IZVEDBO</w:t>
      </w:r>
    </w:p>
    <w:p w:rsidR="00971D72" w:rsidRPr="00971D72" w:rsidRDefault="00971D72" w:rsidP="00971D72">
      <w:pPr>
        <w:ind w:left="540" w:hanging="540"/>
        <w:rPr>
          <w:b/>
        </w:rPr>
      </w:pPr>
    </w:p>
    <w:p w:rsidR="00FE6A60" w:rsidRDefault="00971D72" w:rsidP="00FE6A60">
      <w:pPr>
        <w:ind w:left="709" w:hanging="709"/>
      </w:pPr>
      <w:r w:rsidRPr="00971D72">
        <w:t>2.1</w:t>
      </w:r>
      <w:r w:rsidRPr="00971D72">
        <w:tab/>
        <w:t xml:space="preserve">Izvajalec se zaveže z deli, ki so predmet te pogodbe, pričeti takoj po podpisu pogodbe oziroma uvedbi v delo ter jih končati v skladu z usklajenim in potrjenim terminskim in finančnim načrtom, ki ju bo naročniku dostavil najkasneje v roku 10 dni po podpisu pogodbe (v papirni in elektronski obliki – MS Project, ter </w:t>
      </w:r>
      <w:proofErr w:type="spellStart"/>
      <w:r w:rsidRPr="00971D72">
        <w:t>pdf</w:t>
      </w:r>
      <w:proofErr w:type="spellEnd"/>
      <w:r w:rsidRPr="00971D72">
        <w:t xml:space="preserve"> obliki). Terminski plan potrdi naročnik, izvajalec v njem posebej opozori na kritične roke. </w:t>
      </w:r>
    </w:p>
    <w:p w:rsidR="00FE6A60" w:rsidRDefault="00FE6A60" w:rsidP="00FE6A60"/>
    <w:p w:rsidR="006F739C" w:rsidRDefault="006F739C" w:rsidP="006F739C">
      <w:pPr>
        <w:ind w:left="709"/>
      </w:pPr>
      <w:r w:rsidRPr="009B46E0">
        <w:t>Rok izvedbe vseh po</w:t>
      </w:r>
      <w:r>
        <w:t>godbenih del in obveznosti je 12</w:t>
      </w:r>
      <w:r w:rsidRPr="009B46E0">
        <w:t xml:space="preserve"> mesecev od uvedbe v delo. </w:t>
      </w:r>
      <w:r w:rsidR="00720BAA">
        <w:t xml:space="preserve">Uvedba v delo se izvede najkasneje v 15-ih dneh po sklenitvi pogodbe. </w:t>
      </w:r>
      <w:r w:rsidRPr="009B46E0">
        <w:t>Za izvedbo vseh GOI del po popisu, z dobavo in montažo vgradne splošne i</w:t>
      </w:r>
      <w:r>
        <w:t>n medicinske opreme znaša rok 10</w:t>
      </w:r>
      <w:r w:rsidRPr="009B46E0">
        <w:t xml:space="preserve"> mesecev od uvedbe v delo. </w:t>
      </w:r>
      <w:r>
        <w:t>V preostalih dveh mesecih do izteka 12</w:t>
      </w:r>
      <w:r w:rsidRPr="009B46E0">
        <w:t xml:space="preserve"> mesečnega roka </w:t>
      </w:r>
      <w:r>
        <w:t>pa je potrebno izvesti tehnični pregled, odpraviti</w:t>
      </w:r>
      <w:r w:rsidRPr="009B46E0">
        <w:t xml:space="preserve"> napak</w:t>
      </w:r>
      <w:r>
        <w:t>e ugotovljene</w:t>
      </w:r>
      <w:r w:rsidRPr="009B46E0">
        <w:t xml:space="preserve"> o</w:t>
      </w:r>
      <w:r>
        <w:t>b tehničnem pregledu, pridobiti uporabno dovoljenje, izvesti primopredajo, izvesti končni obračun in izročiti</w:t>
      </w:r>
      <w:r w:rsidRPr="009B46E0">
        <w:t xml:space="preserve"> </w:t>
      </w:r>
      <w:r>
        <w:t>ustrezno finančno zavarovanje</w:t>
      </w:r>
      <w:r w:rsidRPr="009B46E0">
        <w:t xml:space="preserve"> za odpravo napak v garancijski dobi.</w:t>
      </w:r>
      <w:r w:rsidRPr="00971D72">
        <w:t xml:space="preserve"> </w:t>
      </w:r>
    </w:p>
    <w:p w:rsidR="00FE6A60" w:rsidRDefault="00FE6A60" w:rsidP="00FE6A60"/>
    <w:p w:rsidR="006F739C" w:rsidRPr="00DD7F18" w:rsidRDefault="006F739C" w:rsidP="006F739C">
      <w:pPr>
        <w:ind w:left="709"/>
      </w:pPr>
      <w:r w:rsidRPr="00DD7F18">
        <w:t>Izvajalec mora pred začetkom in med izvajanjem posameznih del opraviti pregled projekta za izvedbo in opozoriti investitorja, projektanta na morebitne ugotovljene pomanjkljivosti ter zahtevati njihovo odpravo. Če izvajalec pri pregledu potrjenega projekta za izvedbo ugotovi takšne napake, zaradi katerih bi lahko bila ogrožena varnost objekta, življenje in zdravje ljudi, promet, sosedni objekti ali okolje, investitor oziroma projektant pa kljub njegovemu opozorilu za odpravo teh napak ne poskrbi, je izvajalec dolžan takšne napake javiti pristojni inšpekciji in do dokončne odločitve ustaviti dela.</w:t>
      </w:r>
    </w:p>
    <w:p w:rsidR="00C321E2" w:rsidRDefault="00C321E2" w:rsidP="00C321E2">
      <w:pPr>
        <w:ind w:left="705"/>
      </w:pPr>
    </w:p>
    <w:p w:rsidR="00596425" w:rsidRPr="00596425" w:rsidRDefault="00596425" w:rsidP="00596425">
      <w:pPr>
        <w:ind w:left="709" w:hanging="709"/>
        <w:rPr>
          <w:lang w:eastAsia="en-US"/>
        </w:rPr>
      </w:pPr>
      <w:r>
        <w:rPr>
          <w:lang w:eastAsia="en-US"/>
        </w:rPr>
        <w:t>2.2</w:t>
      </w:r>
      <w:r>
        <w:rPr>
          <w:lang w:eastAsia="en-US"/>
        </w:rPr>
        <w:tab/>
      </w:r>
      <w:r w:rsidRPr="00596425">
        <w:rPr>
          <w:lang w:eastAsia="en-US"/>
        </w:rPr>
        <w:t>Za pričetek izvajanja pogodbenih del se smatra dan, ko je izvedena uvedba izvajalca v delo, kar se vpiše v gradbeni dnevnik. Naročnik uvede izvajalca v delo najkasneje v 15 (petnajstih) dneh po podpisu pogodbe in pisnega sporazuma o skupnih varnostnih ukrepih.</w:t>
      </w:r>
    </w:p>
    <w:p w:rsidR="00971D72" w:rsidRPr="00971D72" w:rsidRDefault="00971D72" w:rsidP="003D411B">
      <w:pPr>
        <w:jc w:val="left"/>
      </w:pPr>
    </w:p>
    <w:p w:rsidR="00971D72" w:rsidRPr="00971D72" w:rsidRDefault="003D411B" w:rsidP="00971D72">
      <w:r>
        <w:t>2.3</w:t>
      </w:r>
      <w:r w:rsidR="00971D72" w:rsidRPr="00971D72">
        <w:tab/>
        <w:t>Za dokončanje pogodbenih del se smatra dan, ko so izpolnjeni sledeči pogoji:</w:t>
      </w:r>
    </w:p>
    <w:p w:rsidR="00971D72" w:rsidRPr="00971D72" w:rsidRDefault="00971D72" w:rsidP="006E52F0">
      <w:pPr>
        <w:numPr>
          <w:ilvl w:val="0"/>
          <w:numId w:val="29"/>
        </w:numPr>
        <w:tabs>
          <w:tab w:val="num" w:pos="851"/>
        </w:tabs>
        <w:ind w:left="1418" w:hanging="567"/>
      </w:pPr>
      <w:r w:rsidRPr="00971D72">
        <w:t>uspešno opravljen kakovostni in kvantitativni pregled vseh pogodbeno opredeljenih del,</w:t>
      </w:r>
    </w:p>
    <w:p w:rsidR="00971D72" w:rsidRPr="00971D72" w:rsidRDefault="00971D72" w:rsidP="006E52F0">
      <w:pPr>
        <w:numPr>
          <w:ilvl w:val="0"/>
          <w:numId w:val="29"/>
        </w:numPr>
        <w:tabs>
          <w:tab w:val="num" w:pos="851"/>
        </w:tabs>
        <w:ind w:left="1418" w:hanging="567"/>
      </w:pPr>
      <w:r w:rsidRPr="00971D72">
        <w:t xml:space="preserve">odpravljene vse pomanjkljivosti, zapisniško ugotovljenih na podlagi kakovostnega pregleda, </w:t>
      </w:r>
    </w:p>
    <w:p w:rsidR="00971D72" w:rsidRPr="001D05B1" w:rsidRDefault="00971D72" w:rsidP="006E52F0">
      <w:pPr>
        <w:numPr>
          <w:ilvl w:val="0"/>
          <w:numId w:val="29"/>
        </w:numPr>
        <w:tabs>
          <w:tab w:val="num" w:pos="851"/>
        </w:tabs>
        <w:ind w:left="1418" w:hanging="567"/>
        <w:rPr>
          <w:strike/>
        </w:rPr>
      </w:pPr>
      <w:r w:rsidRPr="00971D72">
        <w:t>predana vsa zahtevana projektna in dokazna dokumentacija, listine, meritve, elaborati, garancije, spremna dokumentacija,</w:t>
      </w:r>
    </w:p>
    <w:p w:rsidR="00C321E2" w:rsidRPr="00DD7F18" w:rsidRDefault="00C321E2" w:rsidP="006E52F0">
      <w:pPr>
        <w:numPr>
          <w:ilvl w:val="0"/>
          <w:numId w:val="29"/>
        </w:numPr>
        <w:tabs>
          <w:tab w:val="num" w:pos="851"/>
        </w:tabs>
        <w:ind w:left="1418" w:hanging="567"/>
        <w:rPr>
          <w:strike/>
        </w:rPr>
      </w:pPr>
      <w:r>
        <w:t>opravljen tehnični pregled,</w:t>
      </w:r>
    </w:p>
    <w:p w:rsidR="006F739C" w:rsidRPr="006F739C" w:rsidRDefault="006F739C" w:rsidP="006F739C">
      <w:pPr>
        <w:numPr>
          <w:ilvl w:val="0"/>
          <w:numId w:val="29"/>
        </w:numPr>
        <w:tabs>
          <w:tab w:val="num" w:pos="851"/>
        </w:tabs>
        <w:ind w:left="1418" w:hanging="567"/>
        <w:rPr>
          <w:strike/>
        </w:rPr>
      </w:pPr>
      <w:r>
        <w:t>priložena ustrezna tehnična dokumentacija, ki je podlaga za pridobitev uporabnega dovoljenja,</w:t>
      </w:r>
    </w:p>
    <w:p w:rsidR="00971D72" w:rsidRPr="00971D72" w:rsidRDefault="00971D72" w:rsidP="006E52F0">
      <w:pPr>
        <w:numPr>
          <w:ilvl w:val="0"/>
          <w:numId w:val="29"/>
        </w:numPr>
        <w:tabs>
          <w:tab w:val="num" w:pos="851"/>
        </w:tabs>
        <w:ind w:left="1418" w:hanging="567"/>
      </w:pPr>
      <w:r w:rsidRPr="00971D72">
        <w:t>uporabniku predana dokumentacija in navodila za obratovanje in vzdrževanje objekta,</w:t>
      </w:r>
    </w:p>
    <w:p w:rsidR="00971D72" w:rsidRDefault="00971D72" w:rsidP="006E52F0">
      <w:pPr>
        <w:numPr>
          <w:ilvl w:val="0"/>
          <w:numId w:val="30"/>
        </w:numPr>
        <w:tabs>
          <w:tab w:val="num" w:pos="851"/>
        </w:tabs>
        <w:ind w:left="1418" w:hanging="567"/>
      </w:pPr>
      <w:r w:rsidRPr="00971D72">
        <w:t>uspešno izvedena primopredaja z zapisnikom,</w:t>
      </w:r>
    </w:p>
    <w:p w:rsidR="00C321E2" w:rsidRPr="00971D72" w:rsidRDefault="00C321E2" w:rsidP="006E52F0">
      <w:pPr>
        <w:numPr>
          <w:ilvl w:val="0"/>
          <w:numId w:val="30"/>
        </w:numPr>
        <w:tabs>
          <w:tab w:val="num" w:pos="851"/>
        </w:tabs>
        <w:ind w:left="1418" w:hanging="567"/>
      </w:pPr>
      <w:r>
        <w:t>dostava finančnega zavarovanja za odpravo napak v garancijski dobi,</w:t>
      </w:r>
    </w:p>
    <w:p w:rsidR="00971D72" w:rsidRPr="00971D72" w:rsidRDefault="00971D72" w:rsidP="006E52F0">
      <w:pPr>
        <w:numPr>
          <w:ilvl w:val="0"/>
          <w:numId w:val="30"/>
        </w:numPr>
        <w:tabs>
          <w:tab w:val="num" w:pos="851"/>
        </w:tabs>
        <w:ind w:left="1418" w:hanging="567"/>
      </w:pPr>
      <w:r w:rsidRPr="00971D72">
        <w:t>opravljen in potrjen dokončni obračun.</w:t>
      </w:r>
    </w:p>
    <w:p w:rsidR="00971D72" w:rsidRPr="00971D72" w:rsidRDefault="00971D72" w:rsidP="00971D72"/>
    <w:p w:rsidR="00971D72" w:rsidRPr="00971D72" w:rsidRDefault="003D411B" w:rsidP="00971D72">
      <w:r>
        <w:t>2.4</w:t>
      </w:r>
      <w:r w:rsidR="00971D72" w:rsidRPr="00971D72">
        <w:tab/>
        <w:t xml:space="preserve">Nespoštovanje navedenega roka iz točk 2.1 </w:t>
      </w:r>
      <w:r w:rsidR="00C321E2">
        <w:t xml:space="preserve">in 2.2 </w:t>
      </w:r>
      <w:r w:rsidR="00971D72" w:rsidRPr="00971D72">
        <w:t xml:space="preserve">se smatra za kršitev pogodbenih rokov. </w:t>
      </w:r>
      <w:r w:rsidR="00971D72" w:rsidRPr="00971D72">
        <w:tab/>
      </w:r>
    </w:p>
    <w:p w:rsidR="00971D72" w:rsidRPr="00971D72" w:rsidRDefault="00971D72" w:rsidP="00971D72"/>
    <w:p w:rsidR="00971D72" w:rsidRPr="00971D72" w:rsidRDefault="003D411B" w:rsidP="00971D72">
      <w:pPr>
        <w:ind w:left="705" w:hanging="705"/>
      </w:pPr>
      <w:r>
        <w:t>2.5</w:t>
      </w:r>
      <w:r w:rsidR="00971D72" w:rsidRPr="00971D72">
        <w:tab/>
        <w:t>Z izpolnitvijo pogojev iz</w:t>
      </w:r>
      <w:r>
        <w:t xml:space="preserve"> prve do šeste alineje točke 2.3</w:t>
      </w:r>
      <w:r w:rsidR="00971D72" w:rsidRPr="00971D72">
        <w:t xml:space="preserve"> te pogodbe so izpolnjeni pogoji za primopredajo. O primopredaji se sestavi zapisnik, ki ga morajo podpisati za to pristojne osebe. Po primopredaji izvajalec ni več odgovoren za pomanjkljivosti, ki bi se morale in mogle ugotoviti z običajnim pregledom ob prevzemu.</w:t>
      </w:r>
    </w:p>
    <w:p w:rsidR="00971D72" w:rsidRPr="00971D72" w:rsidRDefault="00971D72" w:rsidP="00971D72"/>
    <w:p w:rsidR="00971D72" w:rsidRPr="00971D72" w:rsidRDefault="003D411B" w:rsidP="00971D72">
      <w:pPr>
        <w:tabs>
          <w:tab w:val="left" w:pos="709"/>
        </w:tabs>
        <w:ind w:left="709" w:hanging="709"/>
      </w:pPr>
      <w:r>
        <w:t>2.6</w:t>
      </w:r>
      <w:r w:rsidR="00971D72" w:rsidRPr="00971D72">
        <w:tab/>
        <w:t>Rok</w:t>
      </w:r>
      <w:r w:rsidR="003E56C4">
        <w:t>i</w:t>
      </w:r>
      <w:r w:rsidR="00971D72" w:rsidRPr="00971D72">
        <w:t xml:space="preserve"> se lahko </w:t>
      </w:r>
      <w:r w:rsidR="003E56C4" w:rsidRPr="00971D72">
        <w:t>spremeni</w:t>
      </w:r>
      <w:r w:rsidR="003E56C4">
        <w:t>jo</w:t>
      </w:r>
      <w:r w:rsidR="003E56C4" w:rsidRPr="00971D72">
        <w:t xml:space="preserve"> </w:t>
      </w:r>
      <w:r w:rsidR="00971D72" w:rsidRPr="00971D72">
        <w:t>le v naslednjih primerih:</w:t>
      </w:r>
    </w:p>
    <w:p w:rsidR="00971D72" w:rsidRPr="00971D72" w:rsidRDefault="00971D72" w:rsidP="0092228B">
      <w:pPr>
        <w:numPr>
          <w:ilvl w:val="0"/>
          <w:numId w:val="30"/>
        </w:numPr>
        <w:tabs>
          <w:tab w:val="num" w:pos="851"/>
        </w:tabs>
        <w:ind w:left="1418" w:hanging="567"/>
      </w:pPr>
      <w:r w:rsidRPr="00971D72">
        <w:t>če nastopijo okoliščine, ki jih izvajalec ni mogel preprečiti, ne odpraviti in se jim tudi ne izogniti,</w:t>
      </w:r>
    </w:p>
    <w:p w:rsidR="00971D72" w:rsidRPr="00971D72" w:rsidRDefault="00971D72" w:rsidP="0092228B">
      <w:pPr>
        <w:numPr>
          <w:ilvl w:val="0"/>
          <w:numId w:val="30"/>
        </w:numPr>
        <w:tabs>
          <w:tab w:val="num" w:pos="851"/>
        </w:tabs>
        <w:ind w:left="1418" w:hanging="567"/>
      </w:pPr>
      <w:r w:rsidRPr="00971D72">
        <w:t>zaradi ukrepov upravnih organov.</w:t>
      </w:r>
    </w:p>
    <w:p w:rsidR="00971D72" w:rsidRPr="00971D72" w:rsidRDefault="00971D72" w:rsidP="00971D72">
      <w:pPr>
        <w:tabs>
          <w:tab w:val="left" w:pos="709"/>
        </w:tabs>
        <w:ind w:left="709" w:hanging="709"/>
      </w:pPr>
    </w:p>
    <w:p w:rsidR="00971D72" w:rsidRPr="00971D72" w:rsidRDefault="00971D72" w:rsidP="00971D72">
      <w:pPr>
        <w:tabs>
          <w:tab w:val="left" w:pos="709"/>
        </w:tabs>
        <w:ind w:left="709"/>
      </w:pPr>
      <w:r w:rsidRPr="00971D72">
        <w:t xml:space="preserve">Zahtevo za podaljšanje roka poda izvajalec naročniku v pisni obliki pred potekom roka. Spremembo roka mora potrditi naročnik in jo je potrebno urediti s sklenitvijo dodatka k pogodbi. </w:t>
      </w:r>
    </w:p>
    <w:p w:rsidR="00971D72" w:rsidRPr="00971D72" w:rsidRDefault="00971D72" w:rsidP="00971D72">
      <w:pPr>
        <w:tabs>
          <w:tab w:val="left" w:pos="709"/>
        </w:tabs>
        <w:ind w:left="709" w:hanging="709"/>
      </w:pPr>
    </w:p>
    <w:p w:rsidR="00971D72" w:rsidRPr="00971D72" w:rsidRDefault="00971D72" w:rsidP="00971D72">
      <w:pPr>
        <w:tabs>
          <w:tab w:val="left" w:pos="709"/>
        </w:tabs>
        <w:ind w:left="709"/>
      </w:pPr>
      <w:r w:rsidRPr="00971D72">
        <w:t xml:space="preserve">V primeru podaljšanja roka mora izvajalec na lastne stroške izročiti naročniku novo ali podaljšano </w:t>
      </w:r>
      <w:r w:rsidR="003E56C4">
        <w:t>finančno zavarovanje</w:t>
      </w:r>
      <w:r w:rsidR="003E56C4" w:rsidRPr="00971D72">
        <w:t xml:space="preserve"> </w:t>
      </w:r>
      <w:r w:rsidRPr="00971D72">
        <w:t>za dobro izvedbo pogodbenih obveznosti, z rokom veljavnosti, ki ga bo določil naročnik in bo naveden v dodatku k pogodbi, ter pripraviti novelirana terminski in finančni plan izvedbe.</w:t>
      </w:r>
    </w:p>
    <w:p w:rsidR="00971D72" w:rsidRPr="00971D72" w:rsidRDefault="00971D72" w:rsidP="00971D72">
      <w:pPr>
        <w:tabs>
          <w:tab w:val="left" w:pos="709"/>
          <w:tab w:val="left" w:pos="851"/>
        </w:tabs>
        <w:ind w:left="709" w:hanging="709"/>
      </w:pPr>
    </w:p>
    <w:p w:rsidR="00971D72" w:rsidRPr="00971D72" w:rsidRDefault="003D411B" w:rsidP="00971D72">
      <w:pPr>
        <w:tabs>
          <w:tab w:val="left" w:pos="709"/>
        </w:tabs>
        <w:ind w:left="709" w:hanging="709"/>
      </w:pPr>
      <w:r>
        <w:t>2.7</w:t>
      </w:r>
      <w:r w:rsidR="00971D72" w:rsidRPr="00971D72">
        <w:t xml:space="preserve"> </w:t>
      </w:r>
      <w:r w:rsidR="00971D72" w:rsidRPr="00971D72">
        <w:tab/>
      </w:r>
      <w:r w:rsidR="00971D72" w:rsidRPr="00971D72">
        <w:rPr>
          <w:color w:val="000000"/>
        </w:rPr>
        <w:t xml:space="preserve">Izvajalec mora naročniku podajati pisna poročila o napredovanju del in izpolnjevanju terminskega </w:t>
      </w:r>
      <w:r w:rsidR="00971D72" w:rsidRPr="00971D72">
        <w:rPr>
          <w:color w:val="000000"/>
          <w:spacing w:val="4"/>
        </w:rPr>
        <w:t xml:space="preserve">plana ob vsakokratni izstavitvi situacije. To mora storiti tudi na vsak pisni ali ustni poziv </w:t>
      </w:r>
      <w:r w:rsidR="00971D72" w:rsidRPr="00971D72">
        <w:rPr>
          <w:color w:val="000000"/>
          <w:spacing w:val="-1"/>
        </w:rPr>
        <w:t>naročnika oz. z njegove strani pooblaščene osebe.</w:t>
      </w:r>
    </w:p>
    <w:p w:rsidR="00971D72" w:rsidRPr="00971D72" w:rsidRDefault="00971D72" w:rsidP="00971D72">
      <w:pPr>
        <w:shd w:val="clear" w:color="auto" w:fill="FFFFFF"/>
        <w:tabs>
          <w:tab w:val="left" w:pos="8080"/>
        </w:tabs>
        <w:ind w:left="708"/>
      </w:pPr>
    </w:p>
    <w:p w:rsidR="00971D72" w:rsidRPr="00971D72" w:rsidRDefault="00971D72" w:rsidP="00971D72">
      <w:pPr>
        <w:tabs>
          <w:tab w:val="left" w:pos="8080"/>
        </w:tabs>
        <w:ind w:left="709" w:hanging="709"/>
      </w:pPr>
      <w:r w:rsidRPr="00971D72">
        <w:lastRenderedPageBreak/>
        <w:tab/>
        <w:t>Poročila morajo vsebovati fotografije, ki kažejo stanje poteka del, ter primerjave dejanskega in načrtovanega napredka. V kolikor je to potrebno, morajo poročila vsebovati podatke o vseh okoliščinah, ki lahko ogrozijo dokončanje v skladu s pogodbo, in o ukrepih za preprečitev zamud.</w:t>
      </w:r>
    </w:p>
    <w:p w:rsidR="00971D72" w:rsidRPr="00971D72" w:rsidRDefault="00971D72" w:rsidP="00971D72"/>
    <w:p w:rsidR="00C805C8" w:rsidRPr="00971D72" w:rsidRDefault="00C805C8" w:rsidP="00971D72"/>
    <w:p w:rsidR="00971D72" w:rsidRPr="00971D72" w:rsidRDefault="00971D72" w:rsidP="00971D72">
      <w:pPr>
        <w:ind w:left="540" w:hanging="540"/>
        <w:rPr>
          <w:b/>
        </w:rPr>
      </w:pPr>
      <w:r w:rsidRPr="00971D72">
        <w:rPr>
          <w:b/>
        </w:rPr>
        <w:t>3.0</w:t>
      </w:r>
      <w:r w:rsidRPr="00971D72">
        <w:rPr>
          <w:b/>
        </w:rPr>
        <w:tab/>
      </w:r>
      <w:r w:rsidRPr="00971D72">
        <w:rPr>
          <w:b/>
        </w:rPr>
        <w:tab/>
        <w:t>POGODBENA VREDNOST</w:t>
      </w:r>
    </w:p>
    <w:p w:rsidR="00971D72" w:rsidRPr="00971D72" w:rsidRDefault="00971D72" w:rsidP="00971D72">
      <w:pPr>
        <w:rPr>
          <w:b/>
        </w:rPr>
      </w:pPr>
    </w:p>
    <w:p w:rsidR="00971D72" w:rsidRPr="00971D72" w:rsidRDefault="00971D72" w:rsidP="00971D72">
      <w:pPr>
        <w:ind w:left="709" w:hanging="709"/>
      </w:pPr>
      <w:r w:rsidRPr="00971D72">
        <w:t>3.1</w:t>
      </w:r>
      <w:r w:rsidRPr="00971D72">
        <w:tab/>
        <w:t>Za celoten predmet pogodbe, ki obsega izpolnitev vseh obveznosti izvajalca po tej pogodbi, bo naročnik izvajalcu plačal pogodbeno ceno po načelu "obračuna del na podlagi podpisanih dejansko izvršenih količin v knjigi obračunskih izmer izvajalca s strani nadzornika ter potrjenih enotnih nespremenljivih cen/enoto izdelka iz pogodbenega predračuna del" (v nadaljnjem besedilu: pogodbena vrednost).</w:t>
      </w:r>
    </w:p>
    <w:p w:rsidR="00971D72" w:rsidRPr="00971D72" w:rsidRDefault="00971D72" w:rsidP="00971D72">
      <w:pPr>
        <w:ind w:left="709"/>
        <w:rPr>
          <w:b/>
        </w:rPr>
      </w:pPr>
      <w:r w:rsidRPr="00971D72">
        <w:t>Skupna pogodbena vrednost je enaka skupni vrednosti po ponudbenem predračunu in znaša:</w:t>
      </w:r>
    </w:p>
    <w:p w:rsidR="00971D72" w:rsidRPr="00971D72" w:rsidRDefault="00971D72" w:rsidP="00971D72">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971D72">
        <w:rPr>
          <w:lang w:eastAsia="x-none"/>
        </w:rPr>
        <w:tab/>
      </w:r>
    </w:p>
    <w:p w:rsidR="00971D72" w:rsidRPr="009C762C" w:rsidRDefault="00971D72" w:rsidP="00971D72">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971D72">
        <w:rPr>
          <w:lang w:eastAsia="x-none"/>
        </w:rPr>
        <w:tab/>
      </w:r>
      <w:r w:rsidRPr="009C762C">
        <w:rPr>
          <w:lang w:eastAsia="x-none"/>
        </w:rPr>
        <w:t>_________________ EUR brez DDV oz. _______________ EUR z DDV</w:t>
      </w:r>
    </w:p>
    <w:p w:rsidR="00971D72" w:rsidRPr="00971D72" w:rsidRDefault="00971D72" w:rsidP="00971D72">
      <w:pPr>
        <w:rPr>
          <w:bCs/>
        </w:rPr>
      </w:pPr>
      <w:r w:rsidRPr="00971D72">
        <w:rPr>
          <w:bCs/>
        </w:rPr>
        <w:tab/>
        <w:t>(z besedo: _____________________ EUR in __/100 z DDV).</w:t>
      </w:r>
    </w:p>
    <w:p w:rsidR="00971D72" w:rsidRPr="00971D72" w:rsidRDefault="00971D72" w:rsidP="00971D72">
      <w:pPr>
        <w:rPr>
          <w:bCs/>
        </w:rPr>
      </w:pPr>
    </w:p>
    <w:p w:rsidR="00971D72" w:rsidRPr="00971D72" w:rsidRDefault="00971D72" w:rsidP="00971D72">
      <w:pPr>
        <w:ind w:left="709"/>
      </w:pPr>
      <w:r w:rsidRPr="00971D72">
        <w:t xml:space="preserve">Končna pogodbena vrednost bo oblikovana glede na dejansko izvedene količine posameznih vrst del iz ponudbenega predračuna. </w:t>
      </w:r>
    </w:p>
    <w:p w:rsidR="00971D72" w:rsidRPr="00971D72" w:rsidRDefault="00971D72" w:rsidP="00971D72">
      <w:pPr>
        <w:ind w:left="709"/>
      </w:pPr>
    </w:p>
    <w:p w:rsidR="00971D72" w:rsidRPr="00971D72" w:rsidRDefault="00971D72" w:rsidP="00971D72">
      <w:pPr>
        <w:ind w:left="709" w:hanging="709"/>
      </w:pPr>
      <w:r w:rsidRPr="00971D72">
        <w:t>3.2</w:t>
      </w:r>
      <w:r w:rsidRPr="00971D72">
        <w:tab/>
        <w:t xml:space="preserve">Cena na enoto mere je nespremenljiva oziroma fiksna do konca izvedbe vseh del. </w:t>
      </w:r>
    </w:p>
    <w:p w:rsidR="00971D72" w:rsidRPr="00971D72" w:rsidRDefault="00971D72" w:rsidP="00971D72">
      <w:pPr>
        <w:ind w:left="426"/>
      </w:pPr>
    </w:p>
    <w:p w:rsidR="00971D72" w:rsidRPr="00971D72" w:rsidRDefault="00971D72" w:rsidP="00971D72">
      <w:pPr>
        <w:ind w:left="709" w:hanging="709"/>
      </w:pPr>
      <w:r w:rsidRPr="00971D72">
        <w:t>3.3</w:t>
      </w:r>
      <w:r w:rsidRPr="00971D72">
        <w:tab/>
        <w:t xml:space="preserve">Pogodbena vrednost vsebuje vse sestavine oziroma elemente cene in krije vse stroške za izvedbo predmeta pogodbe, vključno z davkom na dodano vrednost (DDV), drugimi davki, taksami, carinami, prispevki oziroma dajatvami in transporti. </w:t>
      </w:r>
    </w:p>
    <w:p w:rsidR="00971D72" w:rsidRPr="00971D72" w:rsidRDefault="00971D72" w:rsidP="00971D72"/>
    <w:p w:rsidR="00971D72" w:rsidRPr="00971D72" w:rsidRDefault="00971D72" w:rsidP="00971D72">
      <w:pPr>
        <w:ind w:left="709" w:hanging="709"/>
      </w:pPr>
      <w:r w:rsidRPr="00971D72">
        <w:t>3.4</w:t>
      </w:r>
      <w:r w:rsidRPr="00971D72">
        <w:tab/>
        <w:t xml:space="preserve">Sprememba cen je možna v skladu s </w:t>
      </w:r>
      <w:smartTag w:uri="urn:schemas-microsoft-com:office:smarttags" w:element="metricconverter">
        <w:smartTagPr>
          <w:attr w:name="ProductID" w:val="1. in"/>
        </w:smartTagPr>
        <w:r w:rsidRPr="00971D72">
          <w:t>1. in</w:t>
        </w:r>
      </w:smartTag>
      <w:r w:rsidRPr="00971D72">
        <w:t xml:space="preserve"> 2. točko 6. člena pravilnika, ki ureja načine valorizacije denarnih obveznosti, ki jih v večletnih pogodbah dogovarjajo pravne osebe javnega sektorja  oziroma po predpisu, ki ta pravilnik nadomešča. Pogodbene stranke kot podlago za valorizacijo uporabijo indeks cen življenjskih potrebščin.</w:t>
      </w:r>
    </w:p>
    <w:p w:rsidR="00971D72" w:rsidRPr="00971D72" w:rsidRDefault="00971D72" w:rsidP="00971D72">
      <w:pPr>
        <w:ind w:left="709"/>
      </w:pPr>
    </w:p>
    <w:p w:rsidR="00971D72" w:rsidRPr="00971D72" w:rsidRDefault="00971D72" w:rsidP="00971D72">
      <w:pPr>
        <w:ind w:left="709"/>
      </w:pPr>
      <w:r w:rsidRPr="00971D72">
        <w:t>Morebitna uskladitev cen bo urejena z dodatkom k tej pogodbi.</w:t>
      </w:r>
    </w:p>
    <w:p w:rsidR="00971D72" w:rsidRPr="00971D72" w:rsidRDefault="00971D72" w:rsidP="00971D72">
      <w:pPr>
        <w:ind w:left="709" w:hanging="709"/>
      </w:pPr>
    </w:p>
    <w:p w:rsidR="00971D72" w:rsidRPr="00971D72" w:rsidRDefault="00971D72" w:rsidP="00971D72">
      <w:pPr>
        <w:ind w:left="709" w:hanging="709"/>
      </w:pPr>
      <w:r w:rsidRPr="00971D72">
        <w:t>3.5</w:t>
      </w:r>
      <w:r w:rsidRPr="00971D72">
        <w:tab/>
        <w:t>Pogodbena vrednost vsebuje tudi stroške preizkusov, meritev, izvidov in zagona.</w:t>
      </w:r>
    </w:p>
    <w:p w:rsidR="00971D72" w:rsidRPr="00971D72" w:rsidRDefault="00971D72" w:rsidP="00971D72"/>
    <w:p w:rsidR="00971D72" w:rsidRPr="00971D72" w:rsidRDefault="00971D72" w:rsidP="00971D72">
      <w:pPr>
        <w:ind w:left="709" w:hanging="709"/>
      </w:pPr>
      <w:r w:rsidRPr="00971D72">
        <w:t>3.6</w:t>
      </w:r>
      <w:r w:rsidRPr="00971D72">
        <w:tab/>
        <w:t>Izvajalec izrecno potrjuje, da mu je znana projektna dokumentacija PZI in ostali pogoji, po katerih bo dela izvajal in se v naprej odpoveduje vsakršnemu zahtevku iz naslova nepredvidenih pogojev za delo,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p w:rsidR="00971D72" w:rsidRPr="00971D72" w:rsidRDefault="00971D72" w:rsidP="00971D72">
      <w:pPr>
        <w:ind w:left="360"/>
      </w:pPr>
    </w:p>
    <w:p w:rsidR="00971D72" w:rsidRPr="00971D72" w:rsidRDefault="00971D72" w:rsidP="00971D72">
      <w:pPr>
        <w:ind w:left="360"/>
      </w:pPr>
      <w:r w:rsidRPr="00971D72">
        <w:tab/>
      </w:r>
    </w:p>
    <w:p w:rsidR="00971D72" w:rsidRPr="00971D72" w:rsidRDefault="00971D72" w:rsidP="00971D72">
      <w:pPr>
        <w:rPr>
          <w:b/>
          <w:bCs/>
        </w:rPr>
      </w:pPr>
      <w:r w:rsidRPr="00971D72">
        <w:rPr>
          <w:b/>
          <w:bCs/>
        </w:rPr>
        <w:t>4.0</w:t>
      </w:r>
      <w:r w:rsidRPr="00971D72">
        <w:rPr>
          <w:b/>
          <w:bCs/>
        </w:rPr>
        <w:tab/>
        <w:t xml:space="preserve">NAČIN PLAČILA  </w:t>
      </w:r>
    </w:p>
    <w:p w:rsidR="00971D72" w:rsidRPr="00971D72" w:rsidRDefault="00971D72" w:rsidP="00971D72">
      <w:pPr>
        <w:rPr>
          <w:b/>
          <w:bCs/>
        </w:rPr>
      </w:pPr>
    </w:p>
    <w:p w:rsidR="00971D72" w:rsidRPr="00971D72" w:rsidRDefault="00971D72" w:rsidP="00971D72">
      <w:pPr>
        <w:ind w:left="720" w:hanging="720"/>
      </w:pPr>
      <w:r w:rsidRPr="00971D72">
        <w:t>4.1</w:t>
      </w:r>
      <w:r w:rsidRPr="00971D72">
        <w:tab/>
        <w:t xml:space="preserve">Izvršena dela bo naročnik plačeval na podlagi računov, s priloženimi začasnimi mesečnimi situacijami, ki jih je izvajalec dolžan dostaviti nadzornemu organu do 5. dne v mesecu za pretekli mesec. Računi s situacijami se izstavljajo na podlagi dejansko opravljenih del, in sicer na podlagi potrjene knjige obračunskih izmer za obračunski mesec in cen na enoto iz ponudbenega predračuna, v skladu z napredovanjem del in finančnim ter časovnim načrtom in morajo biti potrjene s strani nadzornika. Nadzornik je dolžan izvajalcu potrditi račun s situacijo v roku 10 dni od njenega prejema. V kolikor nadzornik računa s situacijo ne zavrne v 10 dneh, ga le-ta predloži naročniku, ki ga mora dokončno potrditi ali zavrniti v nadaljnjih 15 dneh. Če naročnik računa s </w:t>
      </w:r>
      <w:r w:rsidRPr="00971D72">
        <w:lastRenderedPageBreak/>
        <w:t xml:space="preserve">situacijo ne zavrne v 15 dneh od prejema, se smatra, da je račun s situacijo potrjen z dnem prejema v vložišču naročnika. </w:t>
      </w:r>
    </w:p>
    <w:p w:rsidR="00971D72" w:rsidRPr="00971D72" w:rsidRDefault="00971D72" w:rsidP="00971D72"/>
    <w:p w:rsidR="00971D72" w:rsidRPr="00971D72" w:rsidRDefault="00971D72" w:rsidP="006E52F0">
      <w:pPr>
        <w:widowControl w:val="0"/>
        <w:numPr>
          <w:ilvl w:val="1"/>
          <w:numId w:val="31"/>
        </w:numPr>
      </w:pPr>
      <w:r w:rsidRPr="00971D72">
        <w:t>Naročnik bo plačeval račune (e</w:t>
      </w:r>
      <w:r w:rsidR="003E56C4">
        <w:t>-</w:t>
      </w:r>
      <w:r w:rsidRPr="00971D72">
        <w:t xml:space="preserve">račun), s priloženimi začasnimi mesečnimi situacijami, 30. dan od prejema računa s situacijo pri vložišču naročnika oziroma v roku, ki je določen v veljavnem Zakonu o izvrševanju proračuna. </w:t>
      </w:r>
    </w:p>
    <w:p w:rsidR="00971D72" w:rsidRPr="00971D72" w:rsidRDefault="00971D72" w:rsidP="00971D72">
      <w:pPr>
        <w:widowControl w:val="0"/>
        <w:ind w:left="720"/>
      </w:pPr>
    </w:p>
    <w:p w:rsidR="00971D72" w:rsidRPr="00971D72" w:rsidRDefault="00971D72" w:rsidP="006E52F0">
      <w:pPr>
        <w:widowControl w:val="0"/>
        <w:numPr>
          <w:ilvl w:val="1"/>
          <w:numId w:val="31"/>
        </w:numPr>
      </w:pPr>
      <w:r w:rsidRPr="00971D72">
        <w:t>Izvajalec bo moral vse račune naročniku pošiljati izključno v elektronski obliki (e-račun), skladno z zakonom, ki ureja opravljanje plačilnih storitev za proračunske uporabnike.</w:t>
      </w:r>
    </w:p>
    <w:p w:rsidR="00971D72" w:rsidRPr="00971D72" w:rsidRDefault="00971D72" w:rsidP="00971D72">
      <w:pPr>
        <w:widowControl w:val="0"/>
        <w:ind w:left="720"/>
      </w:pPr>
    </w:p>
    <w:p w:rsidR="00971D72" w:rsidRPr="00971D72" w:rsidRDefault="00971D72" w:rsidP="00DD7F18">
      <w:pPr>
        <w:widowControl w:val="0"/>
        <w:numPr>
          <w:ilvl w:val="1"/>
          <w:numId w:val="31"/>
        </w:numPr>
      </w:pPr>
      <w:r w:rsidRPr="00971D72">
        <w:t xml:space="preserve">Naročnik bo do končanja vseh del potrdil in izplačal izvajalcu izvedena dela največ v višini 95 % pogodbene vrednosti del. Naročnik ob vsaki situaciji zadrži 5 % vrednosti izvedenih del. Izplačilo zadržanih 5 % </w:t>
      </w:r>
      <w:r w:rsidR="006F739C">
        <w:t xml:space="preserve">do </w:t>
      </w:r>
      <w:r w:rsidRPr="00971D72">
        <w:t xml:space="preserve">končne pogodbene vrednosti se bo izvršilo </w:t>
      </w:r>
      <w:r w:rsidR="006F739C">
        <w:t xml:space="preserve">ob izvedbi končnega obračuna najkasneje </w:t>
      </w:r>
      <w:r w:rsidRPr="00971D72">
        <w:t xml:space="preserve">v roku </w:t>
      </w:r>
      <w:r w:rsidR="006F739C">
        <w:t>6</w:t>
      </w:r>
      <w:r w:rsidRPr="00971D72">
        <w:t xml:space="preserve">0 dni </w:t>
      </w:r>
      <w:r w:rsidR="006F739C">
        <w:t>od</w:t>
      </w:r>
      <w:r w:rsidRPr="00971D72">
        <w:t xml:space="preserve"> primopredaj</w:t>
      </w:r>
      <w:r w:rsidR="000F61E4">
        <w:t>e pogodbenih</w:t>
      </w:r>
      <w:r w:rsidRPr="00971D72">
        <w:t xml:space="preserve"> del</w:t>
      </w:r>
      <w:r w:rsidR="000F61E4">
        <w:t>.</w:t>
      </w:r>
      <w:r w:rsidRPr="00971D72">
        <w:t xml:space="preserve"> </w:t>
      </w:r>
    </w:p>
    <w:p w:rsidR="000F61E4" w:rsidRDefault="000F61E4" w:rsidP="00DD7F18">
      <w:pPr>
        <w:widowControl w:val="0"/>
        <w:ind w:left="720"/>
      </w:pPr>
    </w:p>
    <w:p w:rsidR="00971D72" w:rsidRPr="00971D72" w:rsidRDefault="00971D72" w:rsidP="006E52F0">
      <w:pPr>
        <w:widowControl w:val="0"/>
        <w:numPr>
          <w:ilvl w:val="1"/>
          <w:numId w:val="31"/>
        </w:numPr>
      </w:pPr>
      <w:r w:rsidRPr="00971D72">
        <w:t xml:space="preserve">Za datum končanja vseh pogodbenih del se šteje datum primopredaje del, po opravljenem kakovostnem prevzemu </w:t>
      </w:r>
      <w:r w:rsidRPr="00971D72">
        <w:rPr>
          <w:color w:val="FF0000"/>
        </w:rPr>
        <w:t xml:space="preserve"> </w:t>
      </w:r>
      <w:r w:rsidRPr="00971D72">
        <w:t>vključno z dokončnim (finančnim) obračunom ter ob predložitvi garancije za zavarovanje obveznosti izvajalca v jamčevalnem roku.</w:t>
      </w:r>
    </w:p>
    <w:p w:rsidR="00971D72" w:rsidRPr="00971D72" w:rsidRDefault="00971D72" w:rsidP="00971D72"/>
    <w:p w:rsidR="00971D72" w:rsidRPr="00971D72" w:rsidRDefault="00971D72" w:rsidP="006E52F0">
      <w:pPr>
        <w:widowControl w:val="0"/>
        <w:numPr>
          <w:ilvl w:val="1"/>
          <w:numId w:val="31"/>
        </w:numPr>
      </w:pPr>
      <w:r w:rsidRPr="00971D72">
        <w:t xml:space="preserve">Račun, s priloženo končno situacijo bo naročnik potrdil izvajalcu ob izpolnitvi vseh določil iz točke 2.4. Pogoj za plačilo računa po končni situaciji je, da izvajalec predloži garancijo za zavarovanje obveznosti izvajalca v jamčevalnem roku. Naročnik bo plačal račun s končno situacijo 30. dan od uradnega prejema računa s situacijo in predložitve garancije za zavarovanje obveznosti izvajalca v jamčevalnem roku. V primeru, da  bo izvajalec v zamudi z izvedbo predmeta pogodbe po svoji krivdi, bo naročnik od zneska računa s končno situacijo odštel znesek pogodbene kazni zaradi zamude in izvajalcu izplačal razliko. </w:t>
      </w:r>
    </w:p>
    <w:p w:rsidR="00971D72" w:rsidRPr="00971D72" w:rsidRDefault="00971D72" w:rsidP="00971D72">
      <w:pPr>
        <w:widowControl w:val="0"/>
      </w:pPr>
    </w:p>
    <w:p w:rsidR="00971D72" w:rsidRPr="00971D72" w:rsidRDefault="00971D72" w:rsidP="006E52F0">
      <w:pPr>
        <w:widowControl w:val="0"/>
        <w:numPr>
          <w:ilvl w:val="1"/>
          <w:numId w:val="31"/>
        </w:numPr>
      </w:pPr>
      <w:r w:rsidRPr="00971D72">
        <w:t xml:space="preserve">Znesek situacije mora biti nakazan na transakcijski račun izvajalca:  </w:t>
      </w:r>
    </w:p>
    <w:p w:rsidR="00971D72" w:rsidRPr="00971D72" w:rsidRDefault="00971D72" w:rsidP="00971D72">
      <w:pPr>
        <w:tabs>
          <w:tab w:val="num" w:pos="1080"/>
        </w:tabs>
        <w:ind w:left="720"/>
        <w:rPr>
          <w:i/>
        </w:rPr>
      </w:pPr>
      <w:r w:rsidRPr="00971D72">
        <w:rPr>
          <w:highlight w:val="lightGray"/>
        </w:rPr>
        <w:t>_________</w:t>
      </w:r>
      <w:r w:rsidRPr="00971D72">
        <w:t xml:space="preserve"> /</w:t>
      </w:r>
      <w:r w:rsidRPr="00971D72">
        <w:rPr>
          <w:i/>
        </w:rPr>
        <w:t>banka</w:t>
      </w:r>
    </w:p>
    <w:p w:rsidR="00971D72" w:rsidRPr="00971D72" w:rsidRDefault="00971D72" w:rsidP="00971D72">
      <w:pPr>
        <w:tabs>
          <w:tab w:val="num" w:pos="1080"/>
        </w:tabs>
        <w:ind w:left="720"/>
        <w:rPr>
          <w:i/>
        </w:rPr>
      </w:pPr>
      <w:r w:rsidRPr="00971D72">
        <w:t xml:space="preserve">št. računa </w:t>
      </w:r>
      <w:r w:rsidRPr="00971D72">
        <w:rPr>
          <w:highlight w:val="lightGray"/>
        </w:rPr>
        <w:t>________________________</w:t>
      </w:r>
      <w:r w:rsidRPr="00971D72">
        <w:t xml:space="preserve"> /</w:t>
      </w:r>
      <w:r w:rsidRPr="00971D72">
        <w:rPr>
          <w:i/>
        </w:rPr>
        <w:t>IBAN</w:t>
      </w:r>
    </w:p>
    <w:p w:rsidR="00971D72" w:rsidRDefault="00971D72" w:rsidP="00971D72">
      <w:pPr>
        <w:ind w:left="720" w:hanging="720"/>
      </w:pPr>
      <w:r w:rsidRPr="00971D72">
        <w:tab/>
      </w:r>
      <w:r w:rsidR="003E56C4">
        <w:t>oziroma na transakcijske račune podizvajalcev skladno z ZJN-3.</w:t>
      </w:r>
    </w:p>
    <w:p w:rsidR="003E56C4" w:rsidRPr="00971D72" w:rsidRDefault="003E56C4" w:rsidP="00971D72">
      <w:pPr>
        <w:ind w:left="720" w:hanging="720"/>
      </w:pPr>
    </w:p>
    <w:p w:rsidR="00971D72" w:rsidRPr="00971D72" w:rsidRDefault="00971D72" w:rsidP="00971D72">
      <w:pPr>
        <w:ind w:left="720" w:hanging="11"/>
      </w:pPr>
      <w:r w:rsidRPr="00971D72">
        <w:t>Od neupravičeno in/ali nepravočasno plačanih zneskov pripadajo izvajalcu zakonite zamudne obresti.</w:t>
      </w:r>
    </w:p>
    <w:p w:rsidR="00971D72" w:rsidRPr="00971D72" w:rsidRDefault="00971D72" w:rsidP="00971D72">
      <w:pPr>
        <w:widowControl w:val="0"/>
        <w:ind w:left="720"/>
      </w:pPr>
    </w:p>
    <w:p w:rsidR="00971D72" w:rsidRPr="00DD7F18" w:rsidRDefault="00971D72" w:rsidP="006E52F0">
      <w:pPr>
        <w:widowControl w:val="0"/>
        <w:numPr>
          <w:ilvl w:val="1"/>
          <w:numId w:val="31"/>
        </w:numPr>
      </w:pPr>
      <w:r w:rsidRPr="00971D72">
        <w:t>Pog</w:t>
      </w:r>
      <w:r w:rsidRPr="00971D72">
        <w:rPr>
          <w:color w:val="000000"/>
        </w:rPr>
        <w:t>odbene stranke so soglasne, da je izpolnitev te pogodbe vezana na proračuns</w:t>
      </w:r>
      <w:r w:rsidR="008C48FC">
        <w:rPr>
          <w:color w:val="000000"/>
        </w:rPr>
        <w:t>ke zmogljivosti naročnika v letih</w:t>
      </w:r>
      <w:r w:rsidRPr="00971D72">
        <w:rPr>
          <w:color w:val="000000"/>
        </w:rPr>
        <w:t xml:space="preserve"> 2017</w:t>
      </w:r>
      <w:r w:rsidR="008C48FC">
        <w:rPr>
          <w:color w:val="000000"/>
        </w:rPr>
        <w:t xml:space="preserve"> in 2018</w:t>
      </w:r>
      <w:r w:rsidRPr="00971D72">
        <w:rPr>
          <w:color w:val="000000"/>
        </w:rPr>
        <w:t>. Če pride do spremembe v proračunu ali programu dela naročnika oziroma do proračunskih ukrepov, ki neposredno vplivajo na to pogodbo, so stranke soglasne, da s sklenitvijo dodatka to pogodbo ustrezno spremenijo.</w:t>
      </w:r>
    </w:p>
    <w:p w:rsidR="000F61E4" w:rsidRPr="00DD7F18" w:rsidRDefault="000F61E4" w:rsidP="00DD7F18">
      <w:pPr>
        <w:widowControl w:val="0"/>
        <w:ind w:left="720"/>
      </w:pPr>
    </w:p>
    <w:p w:rsidR="000F61E4" w:rsidRPr="00324417" w:rsidRDefault="000F61E4" w:rsidP="000F61E4">
      <w:pPr>
        <w:widowControl w:val="0"/>
        <w:numPr>
          <w:ilvl w:val="1"/>
          <w:numId w:val="31"/>
        </w:numPr>
      </w:pPr>
      <w:r w:rsidRPr="00324417">
        <w:rPr>
          <w:rFonts w:cs="Calibri"/>
        </w:rPr>
        <w:t>Obvezne priloge e-računov po tej pogodbi so:</w:t>
      </w:r>
    </w:p>
    <w:p w:rsidR="000F61E4" w:rsidRPr="00535594" w:rsidRDefault="000F61E4" w:rsidP="000F61E4">
      <w:pPr>
        <w:rPr>
          <w:rFonts w:cs="Calibri"/>
        </w:rPr>
      </w:pPr>
    </w:p>
    <w:p w:rsidR="000F61E4" w:rsidRPr="00324417" w:rsidRDefault="000F61E4" w:rsidP="000F61E4">
      <w:pPr>
        <w:pStyle w:val="Odstavekseznama"/>
        <w:widowControl w:val="0"/>
        <w:numPr>
          <w:ilvl w:val="0"/>
          <w:numId w:val="50"/>
        </w:numPr>
        <w:spacing w:line="260" w:lineRule="exact"/>
        <w:ind w:left="1134" w:hanging="283"/>
        <w:contextualSpacing/>
        <w:rPr>
          <w:rFonts w:cs="Calibri"/>
          <w:szCs w:val="20"/>
          <w:lang w:val="sl-SI"/>
        </w:rPr>
      </w:pPr>
      <w:r w:rsidRPr="00324417">
        <w:rPr>
          <w:rFonts w:cs="Calibri"/>
          <w:szCs w:val="20"/>
          <w:lang w:val="sl-SI"/>
        </w:rPr>
        <w:t>gradbena situacija, potrjena s strani odgovornega nadzornika,</w:t>
      </w:r>
    </w:p>
    <w:p w:rsidR="000F61E4" w:rsidRPr="00324417" w:rsidRDefault="000F61E4" w:rsidP="000F61E4">
      <w:pPr>
        <w:pStyle w:val="Odstavekseznama"/>
        <w:widowControl w:val="0"/>
        <w:numPr>
          <w:ilvl w:val="0"/>
          <w:numId w:val="50"/>
        </w:numPr>
        <w:spacing w:line="260" w:lineRule="exact"/>
        <w:ind w:left="1134" w:hanging="283"/>
        <w:contextualSpacing/>
        <w:rPr>
          <w:rFonts w:cs="Calibri"/>
          <w:szCs w:val="20"/>
          <w:lang w:val="sl-SI"/>
        </w:rPr>
      </w:pPr>
      <w:r w:rsidRPr="00324417">
        <w:rPr>
          <w:rFonts w:cs="Calibri"/>
          <w:szCs w:val="20"/>
          <w:lang w:val="sl-SI"/>
        </w:rPr>
        <w:t>poročilo o poteku del,</w:t>
      </w:r>
    </w:p>
    <w:p w:rsidR="000F61E4" w:rsidRPr="00324417" w:rsidRDefault="000F61E4" w:rsidP="000F61E4">
      <w:pPr>
        <w:pStyle w:val="Odstavekseznama"/>
        <w:widowControl w:val="0"/>
        <w:numPr>
          <w:ilvl w:val="0"/>
          <w:numId w:val="50"/>
        </w:numPr>
        <w:spacing w:line="260" w:lineRule="exact"/>
        <w:ind w:left="1134" w:hanging="283"/>
        <w:contextualSpacing/>
        <w:rPr>
          <w:rFonts w:cs="Calibri"/>
          <w:szCs w:val="20"/>
          <w:lang w:val="sl-SI"/>
        </w:rPr>
      </w:pPr>
      <w:r w:rsidRPr="00324417">
        <w:rPr>
          <w:rFonts w:cs="Calibri"/>
          <w:szCs w:val="20"/>
          <w:lang w:val="sl-SI"/>
        </w:rPr>
        <w:t>računi oziroma gradbene situacije podizvajalcev, potrjene s strani izvajalca, v kolikor gre za neposredna plačila podizvajalcem,</w:t>
      </w:r>
    </w:p>
    <w:p w:rsidR="000F61E4" w:rsidRPr="00324417" w:rsidRDefault="000F61E4" w:rsidP="000F61E4">
      <w:pPr>
        <w:pStyle w:val="Odstavekseznama"/>
        <w:widowControl w:val="0"/>
        <w:numPr>
          <w:ilvl w:val="0"/>
          <w:numId w:val="50"/>
        </w:numPr>
        <w:spacing w:line="260" w:lineRule="exact"/>
        <w:ind w:left="1134" w:hanging="283"/>
        <w:contextualSpacing/>
        <w:rPr>
          <w:rFonts w:cs="Calibri"/>
          <w:szCs w:val="20"/>
          <w:lang w:val="sl-SI"/>
        </w:rPr>
      </w:pPr>
      <w:r w:rsidRPr="00324417">
        <w:rPr>
          <w:rFonts w:cs="Calibri"/>
          <w:szCs w:val="20"/>
          <w:lang w:val="sl-SI"/>
        </w:rPr>
        <w:t>specifikacija prejemnikov plačil po izstavljenem računu izvajalca, oblikovana po zahtevah naročnika,</w:t>
      </w:r>
    </w:p>
    <w:p w:rsidR="00971D72" w:rsidRPr="00DD7F18" w:rsidRDefault="000F61E4" w:rsidP="00DD7F18">
      <w:pPr>
        <w:pStyle w:val="Odstavekseznama"/>
        <w:widowControl w:val="0"/>
        <w:numPr>
          <w:ilvl w:val="0"/>
          <w:numId w:val="50"/>
        </w:numPr>
        <w:spacing w:line="260" w:lineRule="exact"/>
        <w:ind w:left="1134" w:hanging="283"/>
        <w:contextualSpacing/>
        <w:rPr>
          <w:rFonts w:cs="Calibri"/>
          <w:szCs w:val="20"/>
          <w:lang w:val="sl-SI"/>
        </w:rPr>
      </w:pPr>
      <w:r w:rsidRPr="00324417">
        <w:rPr>
          <w:rFonts w:cs="Calibri"/>
          <w:szCs w:val="20"/>
          <w:lang w:val="sl-SI"/>
        </w:rPr>
        <w:t>ostala dokumentacija, ki potrjuje, da je zaračunana storitev dejansko opravljena v skladu s to pogodbo in gradbenim dnevnikom.</w:t>
      </w:r>
    </w:p>
    <w:p w:rsidR="00971D72" w:rsidRPr="00971D72" w:rsidRDefault="00971D72" w:rsidP="00971D72">
      <w:pPr>
        <w:widowControl w:val="0"/>
        <w:ind w:left="720"/>
      </w:pPr>
    </w:p>
    <w:p w:rsidR="00971D72" w:rsidRPr="00971D72" w:rsidRDefault="00971D72" w:rsidP="00971D72">
      <w:pPr>
        <w:rPr>
          <w:b/>
        </w:rPr>
      </w:pPr>
      <w:r w:rsidRPr="00971D72">
        <w:rPr>
          <w:b/>
        </w:rPr>
        <w:t>5.0</w:t>
      </w:r>
      <w:r w:rsidRPr="00971D72">
        <w:rPr>
          <w:b/>
        </w:rPr>
        <w:tab/>
        <w:t>OBVEZNOSTI NAROČNIKA IN UPORABNIKA</w:t>
      </w:r>
    </w:p>
    <w:p w:rsidR="00971D72" w:rsidRPr="00971D72" w:rsidRDefault="00971D72" w:rsidP="00971D72">
      <w:pPr>
        <w:rPr>
          <w:b/>
        </w:rPr>
      </w:pPr>
    </w:p>
    <w:p w:rsidR="00971D72" w:rsidRPr="00971D72" w:rsidRDefault="00971D72" w:rsidP="00971D72">
      <w:pPr>
        <w:ind w:left="540" w:hanging="540"/>
      </w:pPr>
      <w:r w:rsidRPr="00971D72">
        <w:t>5.1</w:t>
      </w:r>
      <w:r w:rsidRPr="00971D72">
        <w:tab/>
      </w:r>
      <w:r w:rsidRPr="00971D72">
        <w:tab/>
        <w:t>Obveznosti naročnika so:</w:t>
      </w:r>
    </w:p>
    <w:p w:rsidR="00971D72" w:rsidRPr="00971D72" w:rsidRDefault="00971D72" w:rsidP="006E52F0">
      <w:pPr>
        <w:widowControl w:val="0"/>
        <w:numPr>
          <w:ilvl w:val="0"/>
          <w:numId w:val="32"/>
        </w:numPr>
        <w:tabs>
          <w:tab w:val="num" w:pos="1080"/>
        </w:tabs>
        <w:ind w:left="1080"/>
      </w:pPr>
      <w:r w:rsidRPr="00971D72">
        <w:t>ob uvedbi v delo izvajalcu predložiti projektno dokumentacijo in ostale podatke in dokumentacijo, potrebno za realizacijo predmeta pogodbe,</w:t>
      </w:r>
    </w:p>
    <w:p w:rsidR="00971D72" w:rsidRPr="00971D72" w:rsidRDefault="00971D72" w:rsidP="006E52F0">
      <w:pPr>
        <w:widowControl w:val="0"/>
        <w:numPr>
          <w:ilvl w:val="0"/>
          <w:numId w:val="32"/>
        </w:numPr>
        <w:tabs>
          <w:tab w:val="num" w:pos="1080"/>
        </w:tabs>
        <w:ind w:left="1080"/>
      </w:pPr>
      <w:r w:rsidRPr="00971D72">
        <w:t>tekoče spremljati izvajanje pogodbenih del in potrjevati predlagane in s strani nadzornika, ter projektanta usklajene spremembe,</w:t>
      </w:r>
    </w:p>
    <w:p w:rsidR="00971D72" w:rsidRPr="00971D72" w:rsidRDefault="00971D72" w:rsidP="006E52F0">
      <w:pPr>
        <w:widowControl w:val="0"/>
        <w:numPr>
          <w:ilvl w:val="0"/>
          <w:numId w:val="32"/>
        </w:numPr>
        <w:tabs>
          <w:tab w:val="num" w:pos="1080"/>
        </w:tabs>
        <w:ind w:left="1080"/>
      </w:pPr>
      <w:r w:rsidRPr="00971D72">
        <w:t>zagotoviti finančna sredstva za realizacijo premeta pogodbe,</w:t>
      </w:r>
    </w:p>
    <w:p w:rsidR="00971D72" w:rsidRPr="00971D72" w:rsidRDefault="00971D72" w:rsidP="006E52F0">
      <w:pPr>
        <w:widowControl w:val="0"/>
        <w:numPr>
          <w:ilvl w:val="0"/>
          <w:numId w:val="32"/>
        </w:numPr>
        <w:tabs>
          <w:tab w:val="num" w:pos="1080"/>
        </w:tabs>
        <w:ind w:left="1080"/>
      </w:pPr>
      <w:r w:rsidRPr="00971D72">
        <w:t>zagotoviti gradbeni nadzor skladno z zakonodajo (ZGO-1) nad izvajanjem del,</w:t>
      </w:r>
    </w:p>
    <w:p w:rsidR="00971D72" w:rsidRPr="00971D72" w:rsidRDefault="00971D72" w:rsidP="006E52F0">
      <w:pPr>
        <w:widowControl w:val="0"/>
        <w:numPr>
          <w:ilvl w:val="0"/>
          <w:numId w:val="32"/>
        </w:numPr>
        <w:tabs>
          <w:tab w:val="num" w:pos="1080"/>
        </w:tabs>
        <w:ind w:left="1080"/>
      </w:pPr>
      <w:r w:rsidRPr="00971D72">
        <w:t>zagotoviti koordinatorja za zdravje in varnost pri delu</w:t>
      </w:r>
      <w:r w:rsidR="00957672">
        <w:t>,</w:t>
      </w:r>
      <w:r w:rsidRPr="00971D72">
        <w:t>.</w:t>
      </w:r>
    </w:p>
    <w:p w:rsidR="00971D72" w:rsidRPr="00971D72" w:rsidRDefault="00971D72" w:rsidP="00971D72">
      <w:pPr>
        <w:tabs>
          <w:tab w:val="num" w:pos="1440"/>
        </w:tabs>
        <w:ind w:left="900" w:hanging="360"/>
      </w:pPr>
    </w:p>
    <w:p w:rsidR="00971D72" w:rsidRPr="00971D72" w:rsidRDefault="00971D72" w:rsidP="00971D72">
      <w:pPr>
        <w:ind w:left="540" w:hanging="540"/>
      </w:pPr>
      <w:r w:rsidRPr="00971D72">
        <w:t>5.2</w:t>
      </w:r>
      <w:r w:rsidRPr="00971D72">
        <w:tab/>
        <w:t>Obveznosti uporabnika so:</w:t>
      </w:r>
    </w:p>
    <w:p w:rsidR="00971D72" w:rsidRPr="00971D72" w:rsidRDefault="00971D72" w:rsidP="006E52F0">
      <w:pPr>
        <w:widowControl w:val="0"/>
        <w:numPr>
          <w:ilvl w:val="0"/>
          <w:numId w:val="32"/>
        </w:numPr>
        <w:tabs>
          <w:tab w:val="num" w:pos="1080"/>
        </w:tabs>
        <w:ind w:left="1080"/>
      </w:pPr>
      <w:r w:rsidRPr="00971D72">
        <w:t>omogočiti izvajalcu nemoteno delo (predaja delovišča v trenutno posest, zagotovitev primernih dostopov itd.),</w:t>
      </w:r>
    </w:p>
    <w:p w:rsidR="00971D72" w:rsidRPr="00971D72" w:rsidRDefault="00971D72" w:rsidP="006E52F0">
      <w:pPr>
        <w:widowControl w:val="0"/>
        <w:numPr>
          <w:ilvl w:val="0"/>
          <w:numId w:val="32"/>
        </w:numPr>
        <w:tabs>
          <w:tab w:val="num" w:pos="1080"/>
        </w:tabs>
        <w:ind w:left="1080"/>
      </w:pPr>
      <w:r w:rsidRPr="00971D72">
        <w:t>omogočiti izvajalcu priklop na komunalne vode,</w:t>
      </w:r>
    </w:p>
    <w:p w:rsidR="00971D72" w:rsidRPr="00971D72" w:rsidRDefault="00971D72" w:rsidP="006E52F0">
      <w:pPr>
        <w:widowControl w:val="0"/>
        <w:numPr>
          <w:ilvl w:val="0"/>
          <w:numId w:val="32"/>
        </w:numPr>
        <w:tabs>
          <w:tab w:val="num" w:pos="1080"/>
        </w:tabs>
        <w:ind w:left="1080"/>
      </w:pPr>
      <w:r w:rsidRPr="00971D72">
        <w:t>tekoče spremljati izvajanje pogodbenih del in potrjevati predlagane in s strani nadzornika, ter projektanta usklajene spremembe,</w:t>
      </w:r>
    </w:p>
    <w:p w:rsidR="003E56C4" w:rsidRDefault="00971D72" w:rsidP="006E52F0">
      <w:pPr>
        <w:widowControl w:val="0"/>
        <w:numPr>
          <w:ilvl w:val="0"/>
          <w:numId w:val="32"/>
        </w:numPr>
        <w:tabs>
          <w:tab w:val="num" w:pos="1080"/>
        </w:tabs>
        <w:ind w:left="1080"/>
      </w:pPr>
      <w:r w:rsidRPr="00971D72">
        <w:t>zagotoviti sodelovanje svojih tehnično vzdrževalnih službe</w:t>
      </w:r>
      <w:r w:rsidR="003E56C4">
        <w:t>,</w:t>
      </w:r>
    </w:p>
    <w:p w:rsidR="00971D72" w:rsidRPr="00971D72" w:rsidRDefault="003E56C4" w:rsidP="006E52F0">
      <w:pPr>
        <w:widowControl w:val="0"/>
        <w:numPr>
          <w:ilvl w:val="0"/>
          <w:numId w:val="32"/>
        </w:numPr>
        <w:tabs>
          <w:tab w:val="num" w:pos="1080"/>
        </w:tabs>
        <w:ind w:left="1080"/>
      </w:pPr>
      <w:r>
        <w:t>zagotoviti varnostni načrt</w:t>
      </w:r>
      <w:r w:rsidR="00971D72" w:rsidRPr="00971D72">
        <w:t>.</w:t>
      </w:r>
    </w:p>
    <w:p w:rsidR="00971D72" w:rsidRPr="00971D72" w:rsidRDefault="00971D72" w:rsidP="00971D72">
      <w:pPr>
        <w:ind w:left="720"/>
      </w:pPr>
    </w:p>
    <w:p w:rsidR="00971D72" w:rsidRPr="00971D72" w:rsidRDefault="00971D72" w:rsidP="00971D72">
      <w:pPr>
        <w:ind w:left="540" w:hanging="540"/>
        <w:rPr>
          <w:b/>
        </w:rPr>
      </w:pPr>
      <w:r w:rsidRPr="00971D72">
        <w:rPr>
          <w:b/>
        </w:rPr>
        <w:t>6.0</w:t>
      </w:r>
      <w:r w:rsidRPr="00971D72">
        <w:rPr>
          <w:b/>
        </w:rPr>
        <w:tab/>
      </w:r>
      <w:r w:rsidRPr="00971D72">
        <w:rPr>
          <w:b/>
        </w:rPr>
        <w:tab/>
        <w:t>OBVEZNOSTI IZVAJALCA</w:t>
      </w:r>
    </w:p>
    <w:p w:rsidR="00971D72" w:rsidRPr="00971D72" w:rsidRDefault="00971D72" w:rsidP="00971D72">
      <w:pPr>
        <w:ind w:left="540" w:hanging="540"/>
        <w:rPr>
          <w:b/>
        </w:rPr>
      </w:pPr>
    </w:p>
    <w:p w:rsidR="00971D72" w:rsidRPr="00971D72" w:rsidRDefault="00971D72" w:rsidP="00971D72">
      <w:r w:rsidRPr="00971D72">
        <w:tab/>
        <w:t>Obveznosti izvajalca so:</w:t>
      </w:r>
    </w:p>
    <w:p w:rsidR="00971D72" w:rsidRPr="00971D72" w:rsidRDefault="00971D72" w:rsidP="006E52F0">
      <w:pPr>
        <w:widowControl w:val="0"/>
        <w:numPr>
          <w:ilvl w:val="0"/>
          <w:numId w:val="33"/>
        </w:numPr>
        <w:tabs>
          <w:tab w:val="num" w:pos="1080"/>
        </w:tabs>
        <w:ind w:left="1080"/>
      </w:pPr>
      <w:r w:rsidRPr="00971D72">
        <w:t xml:space="preserve">najkasneje 10 dni po podpisu pogodbe naročniku predložiti časovni in finančni načrt, ki mora upoštevati rok izvedbe vseh del (v papirni in elektronski obliki – MS Project, ter </w:t>
      </w:r>
      <w:proofErr w:type="spellStart"/>
      <w:r w:rsidRPr="00971D72">
        <w:t>pdf</w:t>
      </w:r>
      <w:proofErr w:type="spellEnd"/>
      <w:r w:rsidRPr="00971D72">
        <w:t>),</w:t>
      </w:r>
    </w:p>
    <w:p w:rsidR="00971D72" w:rsidRPr="00971D72" w:rsidRDefault="00971D72" w:rsidP="006E52F0">
      <w:pPr>
        <w:widowControl w:val="0"/>
        <w:numPr>
          <w:ilvl w:val="0"/>
          <w:numId w:val="33"/>
        </w:numPr>
        <w:tabs>
          <w:tab w:val="num" w:pos="1080"/>
        </w:tabs>
        <w:ind w:left="1080"/>
      </w:pPr>
      <w:r w:rsidRPr="00971D72">
        <w:t>koordinirati in usklajevati terminski načrt napredovanja del z naročnikom in svetovalnim inženirjem oz. nadzornikom,</w:t>
      </w:r>
    </w:p>
    <w:p w:rsidR="00971D72" w:rsidRPr="00971D72" w:rsidRDefault="00971D72" w:rsidP="006E52F0">
      <w:pPr>
        <w:widowControl w:val="0"/>
        <w:numPr>
          <w:ilvl w:val="0"/>
          <w:numId w:val="33"/>
        </w:numPr>
        <w:tabs>
          <w:tab w:val="num" w:pos="1080"/>
        </w:tabs>
        <w:ind w:left="1080"/>
      </w:pPr>
      <w:r w:rsidRPr="00971D72">
        <w:t>naročniku predložiti v soglasje podizvajalce, ki jih namerava vključiti v izvedbo določenih pogodbenih del,</w:t>
      </w:r>
    </w:p>
    <w:p w:rsidR="00971D72" w:rsidRPr="00971D72" w:rsidRDefault="00971D72" w:rsidP="006E52F0">
      <w:pPr>
        <w:widowControl w:val="0"/>
        <w:numPr>
          <w:ilvl w:val="0"/>
          <w:numId w:val="33"/>
        </w:numPr>
        <w:tabs>
          <w:tab w:val="num" w:pos="1080"/>
        </w:tabs>
        <w:ind w:left="1080"/>
      </w:pPr>
      <w:r w:rsidRPr="00971D72">
        <w:t>urediti gradbišče in transportne poti skladno z varnostnim načrtom in Sporazumom o skupnih ukrepih z upravnikom objekta,</w:t>
      </w:r>
    </w:p>
    <w:p w:rsidR="00971D72" w:rsidRPr="00971D72" w:rsidRDefault="00971D72" w:rsidP="006E52F0">
      <w:pPr>
        <w:widowControl w:val="0"/>
        <w:numPr>
          <w:ilvl w:val="0"/>
          <w:numId w:val="33"/>
        </w:numPr>
        <w:tabs>
          <w:tab w:val="num" w:pos="1080"/>
        </w:tabs>
        <w:ind w:left="1080"/>
      </w:pPr>
      <w:r w:rsidRPr="00971D72">
        <w:t>izvesti pogodbene storitve, določene s to pogodbo, strokovno pravilno in v skladu z veljavnimi predpisi ter splošnimi pogoji razpisa in posebnimi pogoji pogodbe,</w:t>
      </w:r>
    </w:p>
    <w:p w:rsidR="00971D72" w:rsidRPr="00971D72" w:rsidRDefault="00971D72" w:rsidP="006E52F0">
      <w:pPr>
        <w:widowControl w:val="0"/>
        <w:numPr>
          <w:ilvl w:val="0"/>
          <w:numId w:val="33"/>
        </w:numPr>
        <w:tabs>
          <w:tab w:val="num" w:pos="1080"/>
        </w:tabs>
        <w:ind w:left="1080"/>
      </w:pPr>
      <w:r w:rsidRPr="00971D72">
        <w:t>skrbeti za izvedbo del s skrbnostjo dobrega gospodarja,</w:t>
      </w:r>
    </w:p>
    <w:p w:rsidR="00971D72" w:rsidRPr="00971D72" w:rsidRDefault="00971D72" w:rsidP="006E52F0">
      <w:pPr>
        <w:widowControl w:val="0"/>
        <w:numPr>
          <w:ilvl w:val="0"/>
          <w:numId w:val="33"/>
        </w:numPr>
        <w:tabs>
          <w:tab w:val="num" w:pos="1080"/>
        </w:tabs>
        <w:ind w:left="1080"/>
      </w:pPr>
      <w:r w:rsidRPr="00971D72">
        <w:t>naročniku omogočiti vpogled v izvajanje pogodbenih del ter upoštevati njegova navodila,</w:t>
      </w:r>
    </w:p>
    <w:p w:rsidR="00971D72" w:rsidRPr="00971D72" w:rsidRDefault="00971D72" w:rsidP="006E52F0">
      <w:pPr>
        <w:widowControl w:val="0"/>
        <w:numPr>
          <w:ilvl w:val="0"/>
          <w:numId w:val="33"/>
        </w:numPr>
        <w:tabs>
          <w:tab w:val="num" w:pos="1080"/>
        </w:tabs>
        <w:ind w:left="1080"/>
      </w:pPr>
      <w:r w:rsidRPr="00971D72">
        <w:t xml:space="preserve">za vsako predlagano spremembo, za katero meni, da je utemeljena in ni v skladu s projektom, predhodno pridobiti pisno soglasje projektanta, nadzornika in naročnika, </w:t>
      </w:r>
    </w:p>
    <w:p w:rsidR="00971D72" w:rsidRPr="00971D72" w:rsidRDefault="00971D72" w:rsidP="006E52F0">
      <w:pPr>
        <w:widowControl w:val="0"/>
        <w:numPr>
          <w:ilvl w:val="0"/>
          <w:numId w:val="33"/>
        </w:numPr>
        <w:tabs>
          <w:tab w:val="num" w:pos="1080"/>
        </w:tabs>
        <w:ind w:left="1080"/>
      </w:pPr>
      <w:r w:rsidRPr="00971D72">
        <w:t>opravljati delo skladno s časovnim načrtom,</w:t>
      </w:r>
    </w:p>
    <w:p w:rsidR="00971D72" w:rsidRPr="00971D72" w:rsidRDefault="00971D72" w:rsidP="006E52F0">
      <w:pPr>
        <w:widowControl w:val="0"/>
        <w:numPr>
          <w:ilvl w:val="0"/>
          <w:numId w:val="33"/>
        </w:numPr>
        <w:tabs>
          <w:tab w:val="num" w:pos="1080"/>
        </w:tabs>
        <w:ind w:left="1080"/>
      </w:pPr>
      <w:r w:rsidRPr="00971D72">
        <w:t>upoštevati navodila in zahteve uporabnika, naročnika in nadzornika v zvezi z zagotavljanjem čim manj motenega izvajanja dejavnosti bolnišnice med izvajanjem del,</w:t>
      </w:r>
    </w:p>
    <w:p w:rsidR="00971D72" w:rsidRPr="00971D72" w:rsidRDefault="00971D72" w:rsidP="006E52F0">
      <w:pPr>
        <w:widowControl w:val="0"/>
        <w:numPr>
          <w:ilvl w:val="0"/>
          <w:numId w:val="33"/>
        </w:numPr>
        <w:tabs>
          <w:tab w:val="num" w:pos="1080"/>
        </w:tabs>
        <w:ind w:left="1080"/>
      </w:pPr>
      <w:r w:rsidRPr="00971D72">
        <w:t>zagotoviti ustrezno zaščito prostorov, ki neposredno mejijo na območje gradnje ter</w:t>
      </w:r>
    </w:p>
    <w:p w:rsidR="00971D72" w:rsidRPr="00971D72" w:rsidRDefault="00971D72" w:rsidP="006E52F0">
      <w:pPr>
        <w:widowControl w:val="0"/>
        <w:numPr>
          <w:ilvl w:val="0"/>
          <w:numId w:val="33"/>
        </w:numPr>
        <w:tabs>
          <w:tab w:val="num" w:pos="1080"/>
        </w:tabs>
        <w:ind w:left="1080"/>
      </w:pPr>
      <w:r w:rsidRPr="00971D72">
        <w:t>po opravljenih delih prostore očistiti ter sanirati morebitne poškodbe, nastale zaradi izvajanja del, izdelati in predati elaborat zagotavljanja kakovosti.</w:t>
      </w:r>
    </w:p>
    <w:p w:rsidR="00971D72" w:rsidRPr="00971D72" w:rsidRDefault="00971D72" w:rsidP="00971D72">
      <w:pPr>
        <w:widowControl w:val="0"/>
        <w:ind w:left="1080"/>
      </w:pPr>
    </w:p>
    <w:p w:rsidR="00971D72" w:rsidRPr="00971D72" w:rsidRDefault="00971D72" w:rsidP="00971D72">
      <w:pPr>
        <w:ind w:left="540" w:hanging="540"/>
        <w:rPr>
          <w:b/>
        </w:rPr>
      </w:pPr>
      <w:r w:rsidRPr="00971D72">
        <w:rPr>
          <w:b/>
        </w:rPr>
        <w:t>7.0</w:t>
      </w:r>
      <w:r w:rsidRPr="00971D72">
        <w:rPr>
          <w:b/>
        </w:rPr>
        <w:tab/>
      </w:r>
      <w:r w:rsidRPr="00971D72">
        <w:rPr>
          <w:b/>
        </w:rPr>
        <w:tab/>
        <w:t>GARANCIJE</w:t>
      </w:r>
    </w:p>
    <w:p w:rsidR="00971D72" w:rsidRPr="00971D72" w:rsidRDefault="00971D72" w:rsidP="00971D72">
      <w:pPr>
        <w:ind w:left="540" w:hanging="540"/>
        <w:rPr>
          <w:b/>
        </w:rPr>
      </w:pPr>
    </w:p>
    <w:p w:rsidR="0057142A" w:rsidRDefault="00C80B5F" w:rsidP="00C80B5F">
      <w:pPr>
        <w:ind w:left="540" w:hanging="540"/>
      </w:pPr>
      <w:r>
        <w:t>7.1</w:t>
      </w:r>
      <w:r>
        <w:tab/>
      </w:r>
      <w:r w:rsidR="0057142A">
        <w:t>Izvajalec jamči za solidnost gradnje 10 let in nudi splošni garancijski rok za izvedena dela in vgrajene naprave in opremo 2 leti. Izvajalec je dolžan predložiti naslednje garancije:</w:t>
      </w:r>
    </w:p>
    <w:p w:rsidR="0057142A" w:rsidRDefault="0057142A" w:rsidP="0057142A">
      <w:pPr>
        <w:ind w:left="540" w:hanging="540"/>
      </w:pPr>
    </w:p>
    <w:p w:rsidR="0057142A" w:rsidRDefault="0057142A" w:rsidP="00C66BA6">
      <w:pPr>
        <w:widowControl w:val="0"/>
        <w:numPr>
          <w:ilvl w:val="0"/>
          <w:numId w:val="33"/>
        </w:numPr>
        <w:tabs>
          <w:tab w:val="num" w:pos="1080"/>
        </w:tabs>
        <w:ind w:left="1080"/>
      </w:pPr>
      <w:r>
        <w:t>nepreklicno garancijo na prvi poziv za pravočasno in kakovostno izvedbo pogodbenih obveznosti v višini 5 % pogodbene vrednosti (z DDV), najkasneje v 10 (desetih) koledarskih dneh od prejema izvoda podpisane pogodbe s strani naročnika, ki bo veljala še 30 dni od dneva primopredaje dalje;</w:t>
      </w:r>
    </w:p>
    <w:p w:rsidR="00C66BA6" w:rsidRDefault="00C66BA6" w:rsidP="00C66BA6">
      <w:pPr>
        <w:widowControl w:val="0"/>
        <w:ind w:left="1080"/>
      </w:pPr>
    </w:p>
    <w:p w:rsidR="0057142A" w:rsidRDefault="0057142A" w:rsidP="00C66BA6">
      <w:pPr>
        <w:widowControl w:val="0"/>
        <w:numPr>
          <w:ilvl w:val="0"/>
          <w:numId w:val="33"/>
        </w:numPr>
        <w:tabs>
          <w:tab w:val="num" w:pos="1080"/>
        </w:tabs>
        <w:ind w:left="1080"/>
      </w:pPr>
      <w:r>
        <w:t>nepreklicno garancijo na prvi poziv v višini 5 % od pogodbene vrednosti (z DDV), kot jamstvo za brezhibno delovanje oziroma za odpravo napak v garancijski dobi, in sicer mora biti veljavnost garancije še 30 dni po preteku garancijskega roka, kot začetek veljavnosti garancije pa mora biti naveden datum primopredaje. Garancijo mora izvajalec predložiti ob podpisu primopredajnega zapisnika oziroma najkasneje v 15 dneh od primopredaje in po poteku veljavnosti prvega garancijskega roka pravočasno predložiti novo garancijo skladno s tretjim odstavkom točke 7.2 pogodbe vse do poteka najdaljšega garancijskega roka.</w:t>
      </w:r>
    </w:p>
    <w:p w:rsidR="00C66BA6" w:rsidRDefault="00C66BA6" w:rsidP="00C66BA6">
      <w:pPr>
        <w:widowControl w:val="0"/>
      </w:pPr>
    </w:p>
    <w:p w:rsidR="0057142A" w:rsidRDefault="0057142A" w:rsidP="00C66BA6">
      <w:pPr>
        <w:widowControl w:val="0"/>
        <w:numPr>
          <w:ilvl w:val="0"/>
          <w:numId w:val="33"/>
        </w:numPr>
        <w:tabs>
          <w:tab w:val="num" w:pos="1080"/>
        </w:tabs>
        <w:ind w:left="1080"/>
      </w:pPr>
      <w:r>
        <w:t>zavarovalno polico za zavarovanje objektov oziroma pogodbenih del ter odgovornosti za čas od pričetka veljavnosti pogodbe do primopredaje, sklenjeno pri zavarovalnici v višini 1.000.000,00 EUR, najkasneje v 15 dneh od sklenitve pogodbe, z veljavnostjo zavarovalne police še 30 dni od dneva primopredaje dalje.</w:t>
      </w:r>
    </w:p>
    <w:p w:rsidR="0057142A" w:rsidRDefault="0057142A" w:rsidP="0057142A">
      <w:pPr>
        <w:ind w:left="540" w:hanging="540"/>
      </w:pPr>
    </w:p>
    <w:p w:rsidR="0057142A" w:rsidRDefault="00C66BA6" w:rsidP="00C66BA6">
      <w:pPr>
        <w:ind w:left="567" w:hanging="567"/>
      </w:pPr>
      <w:r>
        <w:t>7.2</w:t>
      </w:r>
      <w:r>
        <w:tab/>
      </w:r>
      <w:r w:rsidR="0057142A">
        <w:t>Garancijski roki za brezhibno delovanje oz. odpravo napak v garanc</w:t>
      </w:r>
      <w:r w:rsidR="00C80B5F">
        <w:t xml:space="preserve">ijski dobi pričnejo teči z dne    </w:t>
      </w:r>
      <w:r w:rsidR="0057142A">
        <w:t>podpisa vseh pogodbenih strank o uspešni končni primopredaji in so po tej pogodbi:</w:t>
      </w:r>
    </w:p>
    <w:p w:rsidR="00C80B5F" w:rsidRDefault="00C80B5F" w:rsidP="00C80B5F"/>
    <w:p w:rsidR="0057142A" w:rsidRDefault="0057142A" w:rsidP="00C66BA6">
      <w:pPr>
        <w:widowControl w:val="0"/>
        <w:numPr>
          <w:ilvl w:val="0"/>
          <w:numId w:val="33"/>
        </w:numPr>
        <w:tabs>
          <w:tab w:val="num" w:pos="1080"/>
        </w:tabs>
        <w:ind w:left="1080"/>
      </w:pPr>
      <w:r>
        <w:t xml:space="preserve">10 let za vsa s pogodbo in dokumentacijo predvidena </w:t>
      </w:r>
      <w:r w:rsidR="00C80B5F">
        <w:t xml:space="preserve">GOI dela, vezana na jamčenje za </w:t>
      </w:r>
      <w:r>
        <w:t>solidnost gradnje,</w:t>
      </w:r>
    </w:p>
    <w:p w:rsidR="0057142A" w:rsidRDefault="0057142A" w:rsidP="00C66BA6">
      <w:pPr>
        <w:widowControl w:val="0"/>
        <w:numPr>
          <w:ilvl w:val="0"/>
          <w:numId w:val="33"/>
        </w:numPr>
        <w:tabs>
          <w:tab w:val="num" w:pos="1080"/>
        </w:tabs>
        <w:ind w:left="1080"/>
      </w:pPr>
      <w:r>
        <w:t>2 leti kot splošni garancijski rok za vso dobavljeno, montirano/vgrajeno opremo, ter gradbena, obrtniška, instalacijska dela, material in opremo, ki niso zajeta v okviru jamčenja za solidnost gradnje.</w:t>
      </w:r>
    </w:p>
    <w:p w:rsidR="0057142A" w:rsidRDefault="0057142A" w:rsidP="00C66BA6">
      <w:pPr>
        <w:widowControl w:val="0"/>
        <w:ind w:left="1080"/>
      </w:pPr>
    </w:p>
    <w:p w:rsidR="0057142A" w:rsidRDefault="0057142A" w:rsidP="00C66BA6">
      <w:pPr>
        <w:ind w:left="567"/>
      </w:pPr>
      <w:r>
        <w:t>V kolikor izvajalec ne izroči garancije skladno z drugo alinejo točke 7.</w:t>
      </w:r>
      <w:r w:rsidR="00C80B5F">
        <w:t xml:space="preserve">1 pogodbe se bo štelo, da javno </w:t>
      </w:r>
      <w:r>
        <w:t>naročilo ni uspešno izvedeno, naročnik pa ima pravico brezobrestno zadržati končno obračunsko situacijo za garancijski rok v višini garancije ali unovčiti zavarovanje za dobro izvedbo pogodbenih obveznosti.</w:t>
      </w:r>
    </w:p>
    <w:p w:rsidR="0057142A" w:rsidRDefault="0057142A" w:rsidP="00C66BA6">
      <w:pPr>
        <w:ind w:left="567" w:hanging="540"/>
      </w:pPr>
    </w:p>
    <w:p w:rsidR="0057142A" w:rsidRDefault="0057142A" w:rsidP="00C66BA6">
      <w:pPr>
        <w:ind w:left="567"/>
      </w:pPr>
      <w:r>
        <w:t>Pred potekom garancije v višini 5% je potrebno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rsidR="0057142A" w:rsidRDefault="0057142A" w:rsidP="00C66BA6">
      <w:pPr>
        <w:ind w:left="567" w:hanging="540"/>
      </w:pPr>
    </w:p>
    <w:p w:rsidR="00971D72" w:rsidRDefault="0057142A" w:rsidP="00C66BA6">
      <w:pPr>
        <w:ind w:left="567"/>
      </w:pPr>
      <w:r>
        <w:t xml:space="preserve">Brez izročitve bančne garancije za odpravo napak v garancijskem roku se šteje, da dokončen prevzem del po pogodbi ni izvršen. </w:t>
      </w:r>
    </w:p>
    <w:p w:rsidR="00C80B5F" w:rsidRPr="00971D72" w:rsidRDefault="00C80B5F" w:rsidP="00971D72"/>
    <w:p w:rsidR="00971D72" w:rsidRPr="00971D72" w:rsidRDefault="00971D72" w:rsidP="00DD7F18">
      <w:pPr>
        <w:rPr>
          <w:b/>
        </w:rPr>
      </w:pPr>
    </w:p>
    <w:p w:rsidR="00DD7F18" w:rsidRDefault="00971D72" w:rsidP="00DD7F18">
      <w:pPr>
        <w:ind w:left="567" w:hanging="567"/>
      </w:pPr>
      <w:r w:rsidRPr="00971D72">
        <w:t>7.3</w:t>
      </w:r>
      <w:r w:rsidRPr="00971D72">
        <w:tab/>
        <w:t>Garancijski roki morajo biti v skladu s točko 7.2 ne glede na garancijske roke proizvajalcev, v kolikor so le-ti krajši.</w:t>
      </w:r>
    </w:p>
    <w:p w:rsidR="00DD7F18" w:rsidRPr="00971D72" w:rsidRDefault="00DD7F18" w:rsidP="00DD7F18">
      <w:pPr>
        <w:ind w:left="567" w:hanging="567"/>
      </w:pPr>
    </w:p>
    <w:p w:rsidR="00DD7F18" w:rsidRDefault="00DD7F18" w:rsidP="00DD7F18">
      <w:pPr>
        <w:ind w:left="567" w:hanging="567"/>
      </w:pPr>
      <w:r>
        <w:tab/>
      </w:r>
      <w:r w:rsidR="00971D72" w:rsidRPr="00971D72">
        <w:t xml:space="preserve">V primeru zamenjave posameznih delov predmeta javnega naročila, prične teči nov garancijski rok. </w:t>
      </w:r>
    </w:p>
    <w:p w:rsidR="00971D72" w:rsidRPr="00971D72" w:rsidRDefault="00971D72" w:rsidP="00DD7F18">
      <w:pPr>
        <w:ind w:firstLine="567"/>
      </w:pPr>
      <w:r w:rsidRPr="00971D72">
        <w:t xml:space="preserve">Vse ugotovitve morajo biti zapisniško ugotovljene. </w:t>
      </w:r>
    </w:p>
    <w:p w:rsidR="00971D72" w:rsidRPr="00971D72" w:rsidRDefault="00971D72" w:rsidP="00DD7F18">
      <w:pPr>
        <w:ind w:left="567" w:hanging="567"/>
      </w:pPr>
    </w:p>
    <w:p w:rsidR="00971D72" w:rsidRPr="008B5EF9" w:rsidRDefault="00971D72" w:rsidP="00971D72">
      <w:pPr>
        <w:tabs>
          <w:tab w:val="left" w:pos="0"/>
        </w:tabs>
        <w:ind w:left="709" w:hanging="720"/>
      </w:pPr>
      <w:r w:rsidRPr="00971D72">
        <w:t>7.4</w:t>
      </w:r>
      <w:r w:rsidRPr="00971D72">
        <w:tab/>
      </w:r>
      <w:r w:rsidRPr="00C805C8">
        <w:t xml:space="preserve">Odzivni rok izvajalca na obvestilo o napaki je 24 ur in rok za odpravo napak do največ deset (10) </w:t>
      </w:r>
      <w:r w:rsidRPr="008B5EF9">
        <w:t xml:space="preserve">dni vezano na GOI dela in največ 48 ur vezano na opremo. Če bi bil ta rok presežen, ima naročnik/uporabnik pravico naročiti odpravo napak pri tretji osebi na stroške izvajalca ali unovčiti ustrezno garancijo. </w:t>
      </w:r>
    </w:p>
    <w:p w:rsidR="00971D72" w:rsidRPr="008B5EF9" w:rsidRDefault="00971D72" w:rsidP="00971D72">
      <w:pPr>
        <w:tabs>
          <w:tab w:val="left" w:pos="0"/>
        </w:tabs>
        <w:ind w:left="709" w:hanging="720"/>
      </w:pPr>
    </w:p>
    <w:p w:rsidR="00971D72" w:rsidRPr="00971D72" w:rsidRDefault="00971D72" w:rsidP="00971D72">
      <w:pPr>
        <w:tabs>
          <w:tab w:val="left" w:pos="720"/>
        </w:tabs>
        <w:ind w:left="720" w:hanging="11"/>
      </w:pPr>
      <w:r w:rsidRPr="008B5EF9">
        <w:t xml:space="preserve">Izvajalec mora v času garancijskega roka zagotavljati servis za opremo. V primeru okvare je odzivni čas servisa naslednji delovni dan po prijavi napake. Izvajalec mora odpraviti napako v </w:t>
      </w:r>
      <w:r w:rsidRPr="008B5EF9">
        <w:lastRenderedPageBreak/>
        <w:t xml:space="preserve">največ 48 urah. Uporabnik bo javil napako na </w:t>
      </w:r>
      <w:r w:rsidR="000F61E4">
        <w:t>elektronsko pošto</w:t>
      </w:r>
      <w:r w:rsidR="000F61E4" w:rsidRPr="00971D72">
        <w:t xml:space="preserve"> </w:t>
      </w:r>
      <w:r w:rsidR="000F61E4" w:rsidRPr="00DD7F18">
        <w:rPr>
          <w:highlight w:val="lightGray"/>
        </w:rPr>
        <w:t>_______________</w:t>
      </w:r>
      <w:r w:rsidR="000F61E4">
        <w:t xml:space="preserve"> ali na telefonsko št._</w:t>
      </w:r>
      <w:r w:rsidR="000F61E4" w:rsidRPr="00DD7F18">
        <w:rPr>
          <w:highlight w:val="lightGray"/>
        </w:rPr>
        <w:t>_________.</w:t>
      </w:r>
      <w:r w:rsidR="000F61E4" w:rsidRPr="00971D72">
        <w:t xml:space="preserve"> </w:t>
      </w:r>
      <w:r w:rsidRPr="008B5EF9">
        <w:t>V primeru da se enaka napaka pojavi na isti opremi dvakrat zapo</w:t>
      </w:r>
      <w:r w:rsidR="000F61E4">
        <w:t>red</w:t>
      </w:r>
      <w:r w:rsidRPr="008B5EF9">
        <w:t>, lahko uporabnik zahteva zamenjavo le-te z ekvivalentno novo opremo. V primeru neizpolnitve zahteve naročnik lahko unovči ustrezno bančno garancijo.</w:t>
      </w:r>
    </w:p>
    <w:p w:rsidR="00971D72" w:rsidRPr="00971D72" w:rsidRDefault="00971D72" w:rsidP="00971D72">
      <w:pPr>
        <w:tabs>
          <w:tab w:val="left" w:pos="825"/>
        </w:tabs>
        <w:ind w:left="720" w:hanging="720"/>
      </w:pPr>
    </w:p>
    <w:p w:rsidR="00971D72" w:rsidRPr="00971D72" w:rsidRDefault="00971D72" w:rsidP="00971D72">
      <w:pPr>
        <w:tabs>
          <w:tab w:val="left" w:pos="720"/>
        </w:tabs>
        <w:ind w:left="720" w:hanging="720"/>
      </w:pPr>
      <w:r w:rsidRPr="00971D72">
        <w:t>7.5</w:t>
      </w:r>
      <w:r w:rsidRPr="00971D72">
        <w:tab/>
        <w:t xml:space="preserve">Če se med izvajanjem pogodbe spremeni rok za izvedbo del, </w:t>
      </w:r>
      <w:r w:rsidR="005C0776">
        <w:t>kakovost</w:t>
      </w:r>
      <w:r w:rsidRPr="00971D72">
        <w:t xml:space="preserve"> in količina, mora izvajalec predložiti v roku 15 dni od podpisa dodatka k tej pogodbi novo finančno zavarovanje z novim rokom trajanja le-tega, v skladu s spremembo pogodbenega roka za izvedbo del, oziroma novo finančno zavarovanje s spremenjeno višino garantiranega zneska, v skladu s spremembo pogodbene vrednosti.</w:t>
      </w:r>
    </w:p>
    <w:p w:rsidR="00971D72" w:rsidRPr="00971D72" w:rsidRDefault="00971D72" w:rsidP="00971D72">
      <w:pPr>
        <w:tabs>
          <w:tab w:val="left" w:pos="720"/>
        </w:tabs>
        <w:ind w:left="720" w:hanging="720"/>
      </w:pPr>
    </w:p>
    <w:p w:rsidR="00971D72" w:rsidRPr="00971D72" w:rsidRDefault="00971D72" w:rsidP="00971D72">
      <w:pPr>
        <w:ind w:left="540" w:hanging="540"/>
        <w:rPr>
          <w:b/>
        </w:rPr>
      </w:pPr>
      <w:r w:rsidRPr="00971D72">
        <w:rPr>
          <w:b/>
        </w:rPr>
        <w:t>8.0</w:t>
      </w:r>
      <w:r w:rsidRPr="00971D72">
        <w:rPr>
          <w:b/>
        </w:rPr>
        <w:tab/>
      </w:r>
      <w:r w:rsidRPr="00971D72">
        <w:rPr>
          <w:b/>
        </w:rPr>
        <w:tab/>
        <w:t>POGODBENA KAZEN, ODŠKODNINA</w:t>
      </w:r>
      <w:r w:rsidRPr="00971D72">
        <w:rPr>
          <w:b/>
        </w:rPr>
        <w:tab/>
        <w:t xml:space="preserve"> </w:t>
      </w:r>
    </w:p>
    <w:p w:rsidR="00971D72" w:rsidRPr="00971D72" w:rsidRDefault="00971D72" w:rsidP="00971D72">
      <w:pPr>
        <w:ind w:left="540" w:hanging="540"/>
        <w:rPr>
          <w:b/>
        </w:rPr>
      </w:pPr>
    </w:p>
    <w:p w:rsidR="00971D72" w:rsidRPr="00971D72" w:rsidRDefault="00971D72" w:rsidP="00971D72">
      <w:pPr>
        <w:ind w:left="709" w:hanging="709"/>
      </w:pPr>
      <w:r w:rsidRPr="00971D72">
        <w:t>8.1</w:t>
      </w:r>
      <w:r w:rsidRPr="00971D72">
        <w:tab/>
        <w:t>Pogodbene obveznosti bo izvajalec opravil v skladu s časovnim načrtom in določili iz točke 2.0.</w:t>
      </w:r>
    </w:p>
    <w:p w:rsidR="00971D72" w:rsidRPr="00971D72" w:rsidRDefault="00971D72" w:rsidP="00971D72">
      <w:pPr>
        <w:ind w:left="709" w:hanging="709"/>
      </w:pPr>
    </w:p>
    <w:p w:rsidR="00971D72" w:rsidRPr="00971D72" w:rsidRDefault="00971D72" w:rsidP="00971D72">
      <w:pPr>
        <w:ind w:left="709" w:hanging="709"/>
      </w:pPr>
      <w:r w:rsidRPr="00971D72">
        <w:t>8.2</w:t>
      </w:r>
      <w:r w:rsidRPr="00971D72">
        <w:tab/>
        <w:t>V primeru zamude pri izvajanju pogodbenih obveznosti, ki jo povzroči izvajalec, bo izvajalec plačal naročniku pogodbeno kazen, ki bo odvisna od števila dni zamude, in sicer za vsak koledarski dan v višini 0,3 % (tri desetine odstotka), vendar skupno največ 10 % (deset odstotkov) od pogodbene cene. Pogodbena kazen se obračuna pri dokončnem obračunu.</w:t>
      </w:r>
    </w:p>
    <w:p w:rsidR="00971D72" w:rsidRPr="00971D72" w:rsidRDefault="00971D72" w:rsidP="00971D72">
      <w:pPr>
        <w:ind w:left="540" w:hanging="540"/>
      </w:pPr>
    </w:p>
    <w:p w:rsidR="00971D72" w:rsidRPr="00971D72" w:rsidRDefault="00971D72" w:rsidP="00971D72">
      <w:pPr>
        <w:ind w:left="709"/>
      </w:pPr>
      <w:r w:rsidRPr="00971D72">
        <w:t>Če bo škoda, ki jo bo zaradi zamude utrpel naročnik, večja od pogodbene kazni, ima naročnik pravico zahtevati razliko do polne odškodnine in unovčiti garancijo za dobro izvedbo pogodbenih obveznosti.</w:t>
      </w:r>
    </w:p>
    <w:p w:rsidR="00971D72" w:rsidRPr="00971D72" w:rsidRDefault="00971D72" w:rsidP="00971D72">
      <w:pPr>
        <w:rPr>
          <w:b/>
        </w:rPr>
      </w:pPr>
    </w:p>
    <w:p w:rsidR="00971D72" w:rsidRPr="00971D72" w:rsidRDefault="00971D72" w:rsidP="00971D72">
      <w:pPr>
        <w:rPr>
          <w:b/>
        </w:rPr>
      </w:pPr>
      <w:r w:rsidRPr="00971D72">
        <w:rPr>
          <w:b/>
        </w:rPr>
        <w:t>9.0       ZDRAVJE IN VARNOST PRI DELU</w:t>
      </w:r>
    </w:p>
    <w:p w:rsidR="00971D72" w:rsidRPr="00971D72" w:rsidRDefault="00971D72" w:rsidP="00971D72">
      <w:pPr>
        <w:rPr>
          <w:b/>
        </w:rPr>
      </w:pPr>
    </w:p>
    <w:p w:rsidR="00971D72" w:rsidRPr="00971D72" w:rsidRDefault="00971D72" w:rsidP="00971D72">
      <w:pPr>
        <w:ind w:left="720" w:hanging="720"/>
      </w:pPr>
    </w:p>
    <w:p w:rsidR="00971D72" w:rsidRPr="00971D72" w:rsidRDefault="00971D72" w:rsidP="00971D72">
      <w:pPr>
        <w:ind w:left="720" w:hanging="720"/>
      </w:pPr>
      <w:r w:rsidRPr="00971D72">
        <w:t>9.</w:t>
      </w:r>
      <w:r w:rsidR="000F61E4">
        <w:t>1</w:t>
      </w:r>
      <w:r w:rsidRPr="00971D72">
        <w:tab/>
        <w:t xml:space="preserve">Naročnik imenuje koordinatorja za varnost in zdravje pri delu, ki na delovišču zagotavlja in usklajuje dosledno upoštevanje temeljnih načel varnosti in zdravja pri delu delavcev, ki jih veljavni predpisi nalagajo delodajalcem. </w:t>
      </w:r>
    </w:p>
    <w:p w:rsidR="00971D72" w:rsidRPr="00971D72" w:rsidRDefault="00971D72" w:rsidP="00971D72">
      <w:pPr>
        <w:ind w:left="720" w:hanging="720"/>
      </w:pPr>
    </w:p>
    <w:p w:rsidR="00971D72" w:rsidRPr="00971D72" w:rsidRDefault="00971D72" w:rsidP="001C1252">
      <w:pPr>
        <w:ind w:left="720" w:hanging="720"/>
      </w:pPr>
      <w:r w:rsidRPr="00971D72">
        <w:t>9.</w:t>
      </w:r>
      <w:r w:rsidR="000F61E4">
        <w:t>2</w:t>
      </w:r>
      <w:r w:rsidRPr="00971D72">
        <w:t>.</w:t>
      </w:r>
      <w:r w:rsidRPr="00971D72">
        <w:tab/>
        <w:t xml:space="preserve">Izvajalec je dolžan upoštevati navodila koordinatorja za varnosti in zdravje pri delu in elaborat varnostnega načrta. </w:t>
      </w:r>
    </w:p>
    <w:p w:rsidR="00971D72" w:rsidRPr="00971D72" w:rsidRDefault="00971D72" w:rsidP="00971D72">
      <w:pPr>
        <w:tabs>
          <w:tab w:val="left" w:pos="720"/>
        </w:tabs>
        <w:rPr>
          <w:b/>
        </w:rPr>
      </w:pPr>
    </w:p>
    <w:p w:rsidR="00524344" w:rsidRPr="001C1252" w:rsidRDefault="001C1252" w:rsidP="001C1252">
      <w:pPr>
        <w:ind w:left="540" w:hanging="540"/>
        <w:rPr>
          <w:b/>
          <w:bCs/>
          <w:lang w:eastAsia="en-US"/>
        </w:rPr>
      </w:pPr>
      <w:r w:rsidRPr="001C1252">
        <w:rPr>
          <w:b/>
          <w:bCs/>
          <w:lang w:eastAsia="en-US"/>
        </w:rPr>
        <w:t>10.0</w:t>
      </w:r>
      <w:r w:rsidRPr="001C1252">
        <w:rPr>
          <w:b/>
          <w:bCs/>
          <w:lang w:eastAsia="en-US"/>
        </w:rPr>
        <w:tab/>
      </w:r>
      <w:r w:rsidRPr="001C1252">
        <w:rPr>
          <w:b/>
          <w:bCs/>
          <w:lang w:eastAsia="en-US"/>
        </w:rPr>
        <w:tab/>
        <w:t xml:space="preserve">PODIZVAJALCI </w:t>
      </w:r>
      <w:r w:rsidR="00A66771" w:rsidRPr="00D2267A">
        <w:rPr>
          <w:i/>
        </w:rPr>
        <w:t>/se upošteva le v primeru, da izvajalec nastopa s podizvajalci/</w:t>
      </w:r>
      <w:r w:rsidR="00A66771" w:rsidRPr="00D2267A">
        <w:t>:</w:t>
      </w:r>
    </w:p>
    <w:p w:rsidR="00524344" w:rsidRPr="00D2267A" w:rsidRDefault="00524344" w:rsidP="00D37134"/>
    <w:p w:rsidR="001C1252" w:rsidRDefault="001C1252" w:rsidP="001C1252">
      <w:r>
        <w:t>10.1</w:t>
      </w:r>
      <w:r>
        <w:tab/>
        <w:t>Izvajalec pri izvajanju te pogodbe nastopa s podizvajalci:</w:t>
      </w:r>
    </w:p>
    <w:p w:rsidR="00A66771" w:rsidRPr="00D2267A" w:rsidRDefault="000B00C7" w:rsidP="001C1252">
      <w:pPr>
        <w:ind w:left="709"/>
      </w:pPr>
      <w:r w:rsidRPr="00D2267A">
        <w:t>____________________________</w:t>
      </w:r>
      <w:r w:rsidR="00A66771" w:rsidRPr="00D2267A">
        <w:t>__________________________________________</w:t>
      </w:r>
      <w:r w:rsidRPr="00D2267A">
        <w:t>_______</w:t>
      </w:r>
    </w:p>
    <w:p w:rsidR="00A66771" w:rsidRPr="00D2267A" w:rsidRDefault="000B00C7" w:rsidP="001C1252">
      <w:pPr>
        <w:ind w:firstLine="709"/>
      </w:pPr>
      <w:r w:rsidRPr="001C1252">
        <w:rPr>
          <w:i/>
        </w:rPr>
        <w:t>/navesti naziv, polni naslov, matično številko, identifikacijsko številko za DDV in račun/</w:t>
      </w:r>
      <w:r w:rsidRPr="00D2267A">
        <w:t xml:space="preserve">, </w:t>
      </w:r>
    </w:p>
    <w:p w:rsidR="000B00C7" w:rsidRDefault="000B00C7" w:rsidP="001C1252">
      <w:pPr>
        <w:ind w:left="709"/>
        <w:rPr>
          <w:i/>
        </w:rPr>
      </w:pPr>
      <w:r w:rsidRPr="00D2267A">
        <w:t>in sicer bo navedeni podizvajalec izvajal _____________________________________</w:t>
      </w:r>
      <w:r w:rsidR="00A66771" w:rsidRPr="00D2267A">
        <w:t>______________</w:t>
      </w:r>
      <w:r w:rsidRPr="00D2267A">
        <w:t xml:space="preserve">. </w:t>
      </w:r>
      <w:r w:rsidRPr="00D2267A">
        <w:rPr>
          <w:i/>
        </w:rPr>
        <w:t xml:space="preserve">/navesti </w:t>
      </w:r>
      <w:r w:rsidR="00A66771" w:rsidRPr="00D2267A">
        <w:rPr>
          <w:i/>
        </w:rPr>
        <w:t>vrsto in vrednost del</w:t>
      </w:r>
      <w:r w:rsidRPr="00D2267A">
        <w:rPr>
          <w:i/>
        </w:rPr>
        <w:t>/</w:t>
      </w:r>
    </w:p>
    <w:p w:rsidR="001C1252" w:rsidRPr="00D2267A" w:rsidRDefault="001C1252" w:rsidP="001C1252"/>
    <w:p w:rsidR="001C1252" w:rsidRDefault="001C1252" w:rsidP="001C1252">
      <w:pPr>
        <w:ind w:left="705" w:hanging="705"/>
      </w:pPr>
      <w:r>
        <w:t xml:space="preserve">10.2 </w:t>
      </w:r>
      <w:r>
        <w:tab/>
      </w:r>
      <w:r w:rsidR="00CA458D" w:rsidRPr="00D2267A">
        <w:t>Rok plačila podizvajalcu je enak, kot je določen za plačilo obveznosti naročnika do izvajalca v tej pogodbi.</w:t>
      </w:r>
    </w:p>
    <w:p w:rsidR="001C1252" w:rsidRDefault="001C1252" w:rsidP="001C1252">
      <w:pPr>
        <w:ind w:left="705" w:hanging="705"/>
      </w:pPr>
    </w:p>
    <w:p w:rsidR="00243217" w:rsidRPr="00D2267A" w:rsidRDefault="001C1252" w:rsidP="001C1252">
      <w:pPr>
        <w:ind w:left="705" w:hanging="705"/>
        <w:rPr>
          <w:i/>
        </w:rPr>
      </w:pPr>
      <w:r>
        <w:t>10.3</w:t>
      </w:r>
      <w:r>
        <w:tab/>
      </w:r>
      <w:r w:rsidR="00A66771" w:rsidRPr="00D2267A">
        <w:t>Izvajalec pooblašča naročnika, da na podlagi potrjenega računa oziroma situacije s strani izvajalca neposredno plačuje podizvajalcu. Soglasj</w:t>
      </w:r>
      <w:r w:rsidR="00CA458D" w:rsidRPr="00D2267A">
        <w:t>e</w:t>
      </w:r>
      <w:r w:rsidR="00A66771" w:rsidRPr="00D2267A">
        <w:t xml:space="preserve"> podizvajalc</w:t>
      </w:r>
      <w:r w:rsidR="00CA458D" w:rsidRPr="00D2267A">
        <w:t>a, na podlagi katerega naročnik namesto izvajalca poravna podizvajalčevo terjatev do izvajalca</w:t>
      </w:r>
      <w:r w:rsidR="00A66771" w:rsidRPr="00D2267A">
        <w:t xml:space="preserve"> </w:t>
      </w:r>
      <w:r w:rsidR="00CA458D" w:rsidRPr="00D2267A">
        <w:t>je</w:t>
      </w:r>
      <w:r w:rsidR="00A66771" w:rsidRPr="00D2267A">
        <w:t xml:space="preserve"> sestavni del in priloga te pogodbe.</w:t>
      </w:r>
      <w:r w:rsidR="00CA458D" w:rsidRPr="00D2267A">
        <w:t xml:space="preserve"> Izvajalec svojemu računu </w:t>
      </w:r>
      <w:r w:rsidR="00CA458D" w:rsidRPr="00D2267A">
        <w:rPr>
          <w:color w:val="000000"/>
        </w:rPr>
        <w:t>ali situaciji priloži</w:t>
      </w:r>
      <w:r w:rsidR="00A66771" w:rsidRPr="00D2267A">
        <w:rPr>
          <w:color w:val="000000"/>
        </w:rPr>
        <w:t xml:space="preserve"> račun ali situacijo podizvajalca, ki ga je predhodno potrdil.</w:t>
      </w:r>
      <w:r w:rsidR="00243217" w:rsidRPr="00D2267A">
        <w:rPr>
          <w:i/>
        </w:rPr>
        <w:t xml:space="preserve"> /se upošteva v primeru, da podizvajalec zahteva neposredno plačilo/</w:t>
      </w:r>
    </w:p>
    <w:p w:rsidR="00A66771" w:rsidRPr="00D2267A" w:rsidRDefault="00A66771" w:rsidP="00DC3DCD"/>
    <w:p w:rsidR="00243217" w:rsidRPr="00D2267A" w:rsidRDefault="001C1252" w:rsidP="001C1252">
      <w:pPr>
        <w:ind w:left="705" w:hanging="705"/>
        <w:rPr>
          <w:i/>
        </w:rPr>
      </w:pPr>
      <w:r>
        <w:lastRenderedPageBreak/>
        <w:t>10.4</w:t>
      </w:r>
      <w:r>
        <w:tab/>
      </w:r>
      <w:r w:rsidR="00CA458D" w:rsidRPr="00D2267A">
        <w:t xml:space="preserve">Izvajalec se zavezuje naročniku </w:t>
      </w:r>
      <w:r w:rsidR="00A66771" w:rsidRPr="00D2267A">
        <w:t>najpozneje v 60 dneh od plačila končnega</w:t>
      </w:r>
      <w:r w:rsidR="00CA458D" w:rsidRPr="00D2267A">
        <w:t xml:space="preserve"> računa oziroma situacije poslati</w:t>
      </w:r>
      <w:r w:rsidR="00A66771" w:rsidRPr="00D2267A">
        <w:t xml:space="preserve"> svojo pisno izjavo in pisno izjavo podizvajalca, da je podizvajalec prejel plačilo za dobavljeno blago</w:t>
      </w:r>
      <w:r w:rsidR="0013411F" w:rsidRPr="00D2267A">
        <w:t>/opremo</w:t>
      </w:r>
      <w:r w:rsidR="00A66771" w:rsidRPr="00D2267A">
        <w:t>, neposredno povezano s predmetom javnega naročila.</w:t>
      </w:r>
      <w:r w:rsidR="00243217" w:rsidRPr="00D2267A">
        <w:rPr>
          <w:i/>
        </w:rPr>
        <w:t xml:space="preserve"> /se upošteva v primeru, da podizvajalec ne zahteva neposrednega plačila/</w:t>
      </w:r>
    </w:p>
    <w:p w:rsidR="00A66771" w:rsidRPr="00D2267A" w:rsidRDefault="00A66771" w:rsidP="00DC3DCD"/>
    <w:p w:rsidR="002F29A9" w:rsidRPr="00D2267A" w:rsidRDefault="001C1252" w:rsidP="001C1252">
      <w:pPr>
        <w:pStyle w:val="odstavek1"/>
        <w:spacing w:before="0" w:line="260" w:lineRule="exact"/>
        <w:ind w:left="705" w:hanging="705"/>
      </w:pPr>
      <w:r>
        <w:t>10.5</w:t>
      </w:r>
      <w:r>
        <w:tab/>
      </w:r>
      <w:r>
        <w:tab/>
      </w:r>
      <w:r w:rsidR="00CA458D" w:rsidRPr="00D2267A">
        <w:t xml:space="preserve">Izvajalec se zavezuje, da bo </w:t>
      </w:r>
      <w:r w:rsidR="002F29A9" w:rsidRPr="00D2267A">
        <w:t xml:space="preserve">med izvajanjem </w:t>
      </w:r>
      <w:r w:rsidR="00CA458D" w:rsidRPr="00D2267A">
        <w:t>pogodbe</w:t>
      </w:r>
      <w:r w:rsidR="002F29A9" w:rsidRPr="00D2267A">
        <w:t xml:space="preserve"> naročnika obvesti</w:t>
      </w:r>
      <w:r w:rsidR="00CA458D" w:rsidRPr="00D2267A">
        <w:t>l</w:t>
      </w:r>
      <w:r w:rsidR="002F29A9" w:rsidRPr="00D2267A">
        <w:t xml:space="preserve"> o morebitnih spremembah informacij pri že nominiranih podizvajalcih in posla</w:t>
      </w:r>
      <w:r w:rsidR="00CA458D" w:rsidRPr="00D2267A">
        <w:t>l</w:t>
      </w:r>
      <w:r w:rsidR="002F29A9" w:rsidRPr="00D2267A">
        <w:t xml:space="preserve">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rsidR="002F29A9" w:rsidRPr="00D2267A" w:rsidRDefault="002F29A9" w:rsidP="001C1252">
      <w:pPr>
        <w:pStyle w:val="alineazaodstavkom1"/>
        <w:spacing w:line="260" w:lineRule="exact"/>
        <w:ind w:firstLine="280"/>
      </w:pPr>
      <w:r w:rsidRPr="00D2267A">
        <w:t>-        kontaktne podatke in zakonite zastopnike predlaganih podizvajalcev,</w:t>
      </w:r>
    </w:p>
    <w:p w:rsidR="002F29A9" w:rsidRPr="00D2267A" w:rsidRDefault="002F29A9" w:rsidP="001C1252">
      <w:pPr>
        <w:pStyle w:val="alineazaodstavkom1"/>
        <w:spacing w:line="260" w:lineRule="exact"/>
        <w:ind w:firstLine="280"/>
      </w:pPr>
      <w:r w:rsidRPr="00D2267A">
        <w:t>-        izpolnjene ESPD teh podizvajalcev v skladu z 79. členom ZJN-3 ter</w:t>
      </w:r>
    </w:p>
    <w:p w:rsidR="002F29A9" w:rsidRPr="00D2267A" w:rsidRDefault="002F29A9" w:rsidP="001C1252">
      <w:pPr>
        <w:pStyle w:val="alineazaodstavkom1"/>
        <w:spacing w:line="260" w:lineRule="exact"/>
        <w:ind w:firstLine="280"/>
      </w:pPr>
      <w:r w:rsidRPr="00D2267A">
        <w:t xml:space="preserve">-        priložiti </w:t>
      </w:r>
      <w:r w:rsidR="00E96415" w:rsidRPr="00D2267A">
        <w:t xml:space="preserve">pisno </w:t>
      </w:r>
      <w:r w:rsidRPr="00D2267A">
        <w:t xml:space="preserve">zahtevo podizvajalca za neposredno plačilo, če </w:t>
      </w:r>
      <w:r w:rsidR="00E96415" w:rsidRPr="00D2267A">
        <w:t xml:space="preserve">novi </w:t>
      </w:r>
      <w:r w:rsidRPr="00D2267A">
        <w:t>podizvajalec to zahteva.</w:t>
      </w:r>
    </w:p>
    <w:p w:rsidR="002F29A9" w:rsidRPr="00D2267A" w:rsidRDefault="002F29A9" w:rsidP="00DC3DCD">
      <w:pPr>
        <w:pStyle w:val="odstavek1"/>
        <w:spacing w:before="0" w:line="260" w:lineRule="exact"/>
      </w:pPr>
    </w:p>
    <w:p w:rsidR="002F29A9" w:rsidRPr="00D2267A" w:rsidRDefault="001C1252" w:rsidP="001C1252">
      <w:pPr>
        <w:pStyle w:val="odstavek1"/>
        <w:spacing w:before="0" w:line="260" w:lineRule="exact"/>
        <w:ind w:left="705" w:hanging="705"/>
      </w:pPr>
      <w:r>
        <w:t>10.6</w:t>
      </w:r>
      <w:r>
        <w:tab/>
      </w:r>
      <w:r>
        <w:tab/>
      </w:r>
      <w:r w:rsidR="002F29A9" w:rsidRPr="00D2267A">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rsidR="001C1252" w:rsidRDefault="001C1252" w:rsidP="001C1252">
      <w:pPr>
        <w:rPr>
          <w:b/>
          <w:highlight w:val="yellow"/>
        </w:rPr>
      </w:pPr>
    </w:p>
    <w:p w:rsidR="001C1252" w:rsidRDefault="001C1252" w:rsidP="001C1252">
      <w:pPr>
        <w:tabs>
          <w:tab w:val="left" w:pos="720"/>
        </w:tabs>
        <w:spacing w:line="240" w:lineRule="auto"/>
        <w:rPr>
          <w:b/>
          <w:bCs/>
        </w:rPr>
      </w:pPr>
      <w:r>
        <w:rPr>
          <w:b/>
          <w:bCs/>
        </w:rPr>
        <w:t xml:space="preserve">11.0 </w:t>
      </w:r>
      <w:r>
        <w:rPr>
          <w:b/>
          <w:bCs/>
        </w:rPr>
        <w:tab/>
        <w:t>POOBLAŠČENE OSEBE</w:t>
      </w:r>
    </w:p>
    <w:p w:rsidR="001C1252" w:rsidRPr="00D2267A" w:rsidRDefault="001C1252" w:rsidP="001C1252"/>
    <w:p w:rsidR="001C1252" w:rsidRPr="00D2267A" w:rsidRDefault="001C1252" w:rsidP="001C1252">
      <w:pPr>
        <w:ind w:left="705" w:hanging="705"/>
      </w:pPr>
      <w:r>
        <w:t>11.1</w:t>
      </w:r>
      <w:r>
        <w:tab/>
      </w:r>
      <w:r w:rsidRPr="00D2267A">
        <w:t xml:space="preserve">Navedeni pogodbeni predstavniki so pooblaščeni, da zastopajo pogodbene stranke v vseh vprašanjih, ki se nanašajo na realizacijo predmeta pogodbe. </w:t>
      </w:r>
    </w:p>
    <w:p w:rsidR="001C1252" w:rsidRDefault="001C1252" w:rsidP="001C1252"/>
    <w:p w:rsidR="001C1252" w:rsidRPr="00D2267A" w:rsidRDefault="001C1252" w:rsidP="001C1252">
      <w:pPr>
        <w:ind w:firstLine="705"/>
      </w:pPr>
      <w:r w:rsidRPr="00D2267A">
        <w:t>Pooblaščeni zastopnik naročnika po tej pogodbi / skrbnik pogodbe je  ...............................</w:t>
      </w:r>
    </w:p>
    <w:p w:rsidR="001C1252" w:rsidRPr="00D2267A" w:rsidRDefault="001C1252" w:rsidP="001C1252"/>
    <w:p w:rsidR="001C1252" w:rsidRPr="00D2267A" w:rsidRDefault="001C1252" w:rsidP="001C1252">
      <w:pPr>
        <w:ind w:left="705"/>
      </w:pPr>
      <w:r w:rsidRPr="00D2267A">
        <w:t>Namestnik pooblaščenega zastopnika naročnika po tej pogodbi/skrbnika pogodbe je ...............................</w:t>
      </w:r>
    </w:p>
    <w:p w:rsidR="001C1252" w:rsidRPr="00D2267A" w:rsidRDefault="001C1252" w:rsidP="001C1252">
      <w:pPr>
        <w:ind w:left="705"/>
      </w:pPr>
      <w:r w:rsidRPr="00D2267A">
        <w:t xml:space="preserve">Namestnik nadomešča skrbnika pogodbe v času njegove odsotnosti z vsemi pooblastili skrbnika pogodbe. </w:t>
      </w:r>
    </w:p>
    <w:p w:rsidR="001C1252" w:rsidRDefault="001C1252" w:rsidP="001C1252"/>
    <w:p w:rsidR="001C1252" w:rsidRPr="00D2267A" w:rsidRDefault="001C1252" w:rsidP="001C1252">
      <w:pPr>
        <w:ind w:firstLine="705"/>
      </w:pPr>
      <w:r w:rsidRPr="00D2267A">
        <w:t xml:space="preserve">Pooblaščeni zastopnik </w:t>
      </w:r>
      <w:r>
        <w:t>uporabnika</w:t>
      </w:r>
      <w:r w:rsidRPr="00D2267A">
        <w:t xml:space="preserve"> po tej pogodbi je  ...............................</w:t>
      </w:r>
    </w:p>
    <w:p w:rsidR="001C1252" w:rsidRPr="00D2267A" w:rsidRDefault="001C1252" w:rsidP="001C1252"/>
    <w:p w:rsidR="001C1252" w:rsidRPr="00D2267A" w:rsidRDefault="001C1252" w:rsidP="001C1252">
      <w:pPr>
        <w:ind w:firstLine="705"/>
      </w:pPr>
      <w:r w:rsidRPr="00D2267A">
        <w:t xml:space="preserve">Pooblaščeni zastopnik izvajalca po tej pogodbi je  </w:t>
      </w:r>
      <w:r w:rsidRPr="00D2267A">
        <w:rPr>
          <w:highlight w:val="lightGray"/>
        </w:rPr>
        <w:t>.................................</w:t>
      </w:r>
    </w:p>
    <w:p w:rsidR="000F61E4" w:rsidRDefault="000F61E4" w:rsidP="000F61E4">
      <w:pPr>
        <w:ind w:firstLine="705"/>
      </w:pPr>
    </w:p>
    <w:p w:rsidR="000F61E4" w:rsidRPr="00D2267A" w:rsidRDefault="000F61E4" w:rsidP="000F61E4">
      <w:pPr>
        <w:ind w:firstLine="705"/>
      </w:pPr>
      <w:r w:rsidRPr="00C22125">
        <w:t xml:space="preserve">Odgovorni vodja </w:t>
      </w:r>
      <w:r>
        <w:t>del je</w:t>
      </w:r>
      <w:r w:rsidRPr="00C22125">
        <w:t xml:space="preserve">  </w:t>
      </w:r>
      <w:r w:rsidRPr="00D2267A">
        <w:t>...............................</w:t>
      </w:r>
    </w:p>
    <w:p w:rsidR="000F61E4" w:rsidRPr="00C22125" w:rsidRDefault="000F61E4" w:rsidP="000F61E4">
      <w:pPr>
        <w:ind w:firstLine="705"/>
      </w:pPr>
    </w:p>
    <w:p w:rsidR="000F61E4" w:rsidRPr="00D2267A" w:rsidRDefault="000F61E4" w:rsidP="000F61E4">
      <w:pPr>
        <w:ind w:firstLine="705"/>
      </w:pPr>
      <w:r w:rsidRPr="00C22125">
        <w:t xml:space="preserve">Odgovorni </w:t>
      </w:r>
      <w:r>
        <w:t>vodja gradbeno-obrtniških del je</w:t>
      </w:r>
      <w:r w:rsidRPr="00C22125">
        <w:t xml:space="preserve"> </w:t>
      </w:r>
      <w:r w:rsidRPr="00D2267A">
        <w:t>...............................</w:t>
      </w:r>
    </w:p>
    <w:p w:rsidR="000F61E4" w:rsidRPr="00C22125" w:rsidRDefault="000F61E4" w:rsidP="000F61E4">
      <w:pPr>
        <w:ind w:firstLine="705"/>
      </w:pPr>
    </w:p>
    <w:p w:rsidR="000F61E4" w:rsidRPr="00D2267A" w:rsidRDefault="000F61E4" w:rsidP="000F61E4">
      <w:pPr>
        <w:ind w:firstLine="705"/>
      </w:pPr>
      <w:r w:rsidRPr="00C22125">
        <w:t xml:space="preserve">Odgovorni </w:t>
      </w:r>
      <w:r>
        <w:rPr>
          <w:lang w:eastAsia="en-US"/>
        </w:rPr>
        <w:t xml:space="preserve">vodja strojno inštalacijskih del je </w:t>
      </w:r>
      <w:r w:rsidRPr="00D2267A">
        <w:t>...............................</w:t>
      </w:r>
    </w:p>
    <w:p w:rsidR="000F61E4" w:rsidRPr="00C22125" w:rsidRDefault="000F61E4" w:rsidP="000F61E4"/>
    <w:p w:rsidR="000F61E4" w:rsidRPr="00D2267A" w:rsidRDefault="000F61E4" w:rsidP="000F61E4">
      <w:pPr>
        <w:ind w:firstLine="705"/>
      </w:pPr>
      <w:r w:rsidRPr="00C22125">
        <w:t xml:space="preserve">Odgovorni </w:t>
      </w:r>
      <w:r>
        <w:rPr>
          <w:lang w:eastAsia="en-US"/>
        </w:rPr>
        <w:t xml:space="preserve">vodja elektro inštalacijskih del je </w:t>
      </w:r>
      <w:r w:rsidRPr="00D2267A">
        <w:t>...............................</w:t>
      </w:r>
    </w:p>
    <w:p w:rsidR="000F61E4" w:rsidRPr="00C22125" w:rsidRDefault="000F61E4" w:rsidP="000F61E4">
      <w:pPr>
        <w:rPr>
          <w:lang w:eastAsia="en-US"/>
        </w:rPr>
      </w:pPr>
    </w:p>
    <w:p w:rsidR="000F61E4" w:rsidRPr="00C22125" w:rsidRDefault="000F61E4" w:rsidP="000F61E4">
      <w:pPr>
        <w:ind w:left="705"/>
      </w:pPr>
      <w:r w:rsidRPr="00C22125">
        <w:t xml:space="preserve">Navedeni pogodbeni predstavniki so pooblaščeni, da zastopajo pogodbene stranke v vseh vprašanjih, ki se nanašajo na realizacijo predmeta pogodbe. </w:t>
      </w:r>
    </w:p>
    <w:p w:rsidR="000F61E4" w:rsidRPr="00C22125" w:rsidRDefault="000F61E4" w:rsidP="000F61E4">
      <w:pPr>
        <w:widowControl w:val="0"/>
        <w:adjustRightInd w:val="0"/>
        <w:textAlignment w:val="baseline"/>
        <w:rPr>
          <w:lang w:eastAsia="en-US"/>
        </w:rPr>
      </w:pPr>
    </w:p>
    <w:p w:rsidR="001C1252" w:rsidRPr="00D2267A" w:rsidRDefault="000F61E4" w:rsidP="00A06847">
      <w:pPr>
        <w:widowControl w:val="0"/>
        <w:adjustRightInd w:val="0"/>
        <w:ind w:left="705"/>
        <w:textAlignment w:val="baseline"/>
        <w:rPr>
          <w:lang w:eastAsia="en-US"/>
        </w:rPr>
      </w:pPr>
      <w:r w:rsidRPr="00C22125">
        <w:rPr>
          <w:lang w:eastAsia="en-US"/>
        </w:rPr>
        <w:t xml:space="preserve">Izvajalec izrecno izjavlja, da so vsi našteti odgovorni </w:t>
      </w:r>
      <w:r>
        <w:rPr>
          <w:lang w:eastAsia="en-US"/>
        </w:rPr>
        <w:t>vodje del</w:t>
      </w:r>
      <w:r w:rsidRPr="00C22125">
        <w:rPr>
          <w:lang w:eastAsia="en-US"/>
        </w:rPr>
        <w:t xml:space="preserve"> podali svoje soglasje za svoje sodelovanje pri izvedbi te pogodbe in da so seznanjeni z razpisnimi pogoji javnega naročila, navedenega v 1. členu te pogodbe. Odgovorni </w:t>
      </w:r>
      <w:r>
        <w:rPr>
          <w:lang w:eastAsia="en-US"/>
        </w:rPr>
        <w:t>vodje del</w:t>
      </w:r>
      <w:r w:rsidRPr="00C22125">
        <w:rPr>
          <w:lang w:eastAsia="en-US"/>
        </w:rPr>
        <w:t xml:space="preserve">, ki so na strani izvajalca navedeni za izvajanje storitev po tej pogodbi, bodo projekt tudi dejansko izvajali, pri čemer za naročnika ni pomembno, ali je določen ključni strokovnjak zaposlen pri izvajalcu ali pa je morda v drugačnem </w:t>
      </w:r>
      <w:r w:rsidRPr="00C22125">
        <w:rPr>
          <w:lang w:eastAsia="en-US"/>
        </w:rPr>
        <w:lastRenderedPageBreak/>
        <w:t xml:space="preserve">pogodbenem razmerju z njim. Če bo prišlo pri izvajalcu do zamenjave ključnega strokovnjaka, mora izvajalec o taki spremembi pravočasno predhodno pisno obvestiti naročnika. Obvestilo mora vsebovati obrazložitev za zamenjavo in enakovrstne podatke, kakor jih je izvajalec predložil v ponudbi za javno naročilo, navedeno v 1. členu te pogodbe. Zamenjava mora biti strokovno enakovredna ali boljša v primerjavi z zamenjanim odgovornim </w:t>
      </w:r>
      <w:r>
        <w:rPr>
          <w:lang w:eastAsia="en-US"/>
        </w:rPr>
        <w:t>vodjem del</w:t>
      </w:r>
      <w:r w:rsidRPr="00C22125">
        <w:rPr>
          <w:lang w:eastAsia="en-US"/>
        </w:rPr>
        <w:t xml:space="preserve">. Izvajalec posameznega odgovornega </w:t>
      </w:r>
      <w:r>
        <w:rPr>
          <w:lang w:eastAsia="en-US"/>
        </w:rPr>
        <w:t>vodje del</w:t>
      </w:r>
      <w:r w:rsidRPr="00C22125">
        <w:rPr>
          <w:lang w:eastAsia="en-US"/>
        </w:rPr>
        <w:t xml:space="preserve"> ne sme zamenjati, dokler naročnik take zamenjave izrecno predhodno ne potrdi.</w:t>
      </w:r>
    </w:p>
    <w:p w:rsidR="007A5A03" w:rsidRPr="00D2267A" w:rsidRDefault="007A5A03" w:rsidP="00D37134"/>
    <w:p w:rsidR="001C1252" w:rsidRDefault="001C1252" w:rsidP="001C1252">
      <w:pPr>
        <w:rPr>
          <w:b/>
          <w:bCs/>
        </w:rPr>
      </w:pPr>
      <w:r>
        <w:rPr>
          <w:b/>
          <w:bCs/>
        </w:rPr>
        <w:t>12.0</w:t>
      </w:r>
      <w:r>
        <w:rPr>
          <w:b/>
          <w:bCs/>
        </w:rPr>
        <w:tab/>
        <w:t>PROTIKORUPCIJSKA KLAVZULA</w:t>
      </w:r>
    </w:p>
    <w:p w:rsidR="00524344" w:rsidRPr="00D2267A" w:rsidRDefault="00524344" w:rsidP="00D37134"/>
    <w:p w:rsidR="00524344" w:rsidRPr="00D2267A" w:rsidRDefault="001C1252" w:rsidP="001C1252">
      <w:pPr>
        <w:ind w:left="705" w:hanging="705"/>
      </w:pPr>
      <w:r>
        <w:t>12.1</w:t>
      </w:r>
      <w:r>
        <w:tab/>
      </w:r>
      <w:r w:rsidR="00524344" w:rsidRPr="00D2267A">
        <w:t>Ta pogodba je nična, kadar kdo v imenu ali na račun druge pogodbene stranke predstavniku ali posredniku naročnika obljubi, ponudi ali da kakšno nedovoljeno korist za:</w:t>
      </w:r>
    </w:p>
    <w:p w:rsidR="00C26673" w:rsidRPr="00D2267A" w:rsidRDefault="000B00C7" w:rsidP="001C1252">
      <w:pPr>
        <w:ind w:firstLine="705"/>
      </w:pPr>
      <w:r w:rsidRPr="00D2267A">
        <w:t>-</w:t>
      </w:r>
      <w:r w:rsidRPr="00D2267A">
        <w:tab/>
        <w:t xml:space="preserve">pridobitev posla ali </w:t>
      </w:r>
    </w:p>
    <w:p w:rsidR="00524344" w:rsidRPr="00D2267A" w:rsidRDefault="00C26673" w:rsidP="001C1252">
      <w:pPr>
        <w:ind w:firstLine="705"/>
      </w:pPr>
      <w:r w:rsidRPr="00D2267A">
        <w:t xml:space="preserve">-            </w:t>
      </w:r>
      <w:r w:rsidR="00524344" w:rsidRPr="00D2267A">
        <w:t xml:space="preserve">za sklenitev posla pod ugodnejšimi pogoji ali </w:t>
      </w:r>
    </w:p>
    <w:p w:rsidR="00524344" w:rsidRPr="00D2267A" w:rsidRDefault="00524344" w:rsidP="001C1252">
      <w:pPr>
        <w:ind w:firstLine="705"/>
      </w:pPr>
      <w:r w:rsidRPr="00D2267A">
        <w:t>-</w:t>
      </w:r>
      <w:r w:rsidRPr="00D2267A">
        <w:tab/>
        <w:t xml:space="preserve">za opustitev dolžnega nadzora nad izvajanjem pogodbenih obveznosti ali </w:t>
      </w:r>
    </w:p>
    <w:p w:rsidR="00524344" w:rsidRPr="00D2267A" w:rsidRDefault="00524344" w:rsidP="00C66BA6">
      <w:pPr>
        <w:ind w:left="1418" w:hanging="713"/>
      </w:pPr>
      <w:r w:rsidRPr="00D2267A">
        <w:t>-</w:t>
      </w:r>
      <w:r w:rsidRPr="00D2267A">
        <w:tab/>
        <w:t>za drugo ravnanje ali opustitev, s katerim je naročniku</w:t>
      </w:r>
      <w:r w:rsidR="004310C0" w:rsidRPr="00D2267A">
        <w:t xml:space="preserve"> </w:t>
      </w:r>
      <w:r w:rsidRPr="00D2267A">
        <w:t>povzročena škoda ali je omogočena pridobitev nedovoljene koristi predstavniku naročnika, drugi pogodbeni stranki ali njenemu predstavniku, zastopniku, posredniku.</w:t>
      </w:r>
    </w:p>
    <w:p w:rsidR="00735ED0" w:rsidRPr="00D2267A" w:rsidRDefault="00735ED0" w:rsidP="00D37134"/>
    <w:p w:rsidR="001C1252" w:rsidRDefault="001C1252" w:rsidP="001C1252">
      <w:pPr>
        <w:rPr>
          <w:b/>
          <w:bCs/>
        </w:rPr>
      </w:pPr>
      <w:r>
        <w:rPr>
          <w:b/>
          <w:bCs/>
        </w:rPr>
        <w:t xml:space="preserve">13.0 </w:t>
      </w:r>
      <w:r>
        <w:rPr>
          <w:b/>
          <w:bCs/>
        </w:rPr>
        <w:tab/>
        <w:t>REŠEVANJE SPOROV</w:t>
      </w:r>
    </w:p>
    <w:p w:rsidR="00524344" w:rsidRPr="00D2267A" w:rsidRDefault="00524344" w:rsidP="00D37134"/>
    <w:p w:rsidR="00A570EA" w:rsidRPr="00A570EA" w:rsidRDefault="001C1252" w:rsidP="001C1252">
      <w:pPr>
        <w:ind w:left="705" w:hanging="705"/>
      </w:pPr>
      <w:r>
        <w:t>13.1</w:t>
      </w:r>
      <w:r>
        <w:tab/>
      </w:r>
      <w:r w:rsidR="00A570EA" w:rsidRPr="00A570EA">
        <w:t>Pogodbene stranke so sporazumne, da bodo morebitna nesoglasja oz. spore reševali predvsem sporazumno, če v tem ne bi uspeli, pa bo v sporih odločilo pristojno sodišče glede na sedež naročnika.</w:t>
      </w:r>
    </w:p>
    <w:p w:rsidR="00ED609F" w:rsidRPr="00D2267A" w:rsidRDefault="00ED609F" w:rsidP="00D37134"/>
    <w:p w:rsidR="001C1252" w:rsidRDefault="001C1252" w:rsidP="001C1252">
      <w:pPr>
        <w:rPr>
          <w:b/>
          <w:bCs/>
        </w:rPr>
      </w:pPr>
      <w:r>
        <w:rPr>
          <w:b/>
          <w:bCs/>
        </w:rPr>
        <w:t>14.0</w:t>
      </w:r>
      <w:r>
        <w:rPr>
          <w:b/>
          <w:bCs/>
        </w:rPr>
        <w:tab/>
        <w:t>KONČNE DOLOČBE</w:t>
      </w:r>
    </w:p>
    <w:p w:rsidR="00524344" w:rsidRPr="00D2267A" w:rsidRDefault="00524344" w:rsidP="00D37134"/>
    <w:p w:rsidR="001C1252" w:rsidRDefault="001C1252" w:rsidP="001C1252">
      <w:pPr>
        <w:ind w:left="709" w:hanging="709"/>
        <w:rPr>
          <w:lang w:eastAsia="en-US"/>
        </w:rPr>
      </w:pPr>
      <w:r>
        <w:t>14.1</w:t>
      </w:r>
      <w:r>
        <w:tab/>
      </w:r>
      <w:r w:rsidRPr="001C1252">
        <w:rPr>
          <w:lang w:eastAsia="en-US"/>
        </w:rPr>
        <w:t>Pri izvajanju določil iz te pogodbe in izpolnjevanju medsebojnih obveznosti, ki so opredeljene v tej pogodbi, veljajo določila Posebnih gradbenih uzanc (v kolikor le-te niso v nasprotju s splošnimi in posebnimi pogoji pogodbe), Zakona o graditvi objektov, Obligacijskega zakonika in drugih predpisov, ki urejajo to področje.</w:t>
      </w:r>
    </w:p>
    <w:p w:rsidR="00C66BA6" w:rsidRPr="001C1252" w:rsidRDefault="00C66BA6" w:rsidP="001C1252">
      <w:pPr>
        <w:ind w:left="709" w:hanging="709"/>
        <w:rPr>
          <w:lang w:eastAsia="en-US"/>
        </w:rPr>
      </w:pPr>
    </w:p>
    <w:p w:rsidR="001C1252" w:rsidRPr="001C1252" w:rsidRDefault="001C1252" w:rsidP="001C1252">
      <w:pPr>
        <w:ind w:left="705" w:hanging="705"/>
        <w:rPr>
          <w:lang w:eastAsia="en-US"/>
        </w:rPr>
      </w:pPr>
      <w:r w:rsidRPr="001C1252">
        <w:rPr>
          <w:lang w:eastAsia="en-US"/>
        </w:rPr>
        <w:t>14.2</w:t>
      </w:r>
      <w:r w:rsidRPr="001C1252">
        <w:rPr>
          <w:lang w:eastAsia="en-US"/>
        </w:rPr>
        <w:tab/>
        <w:t>V primeru razveze pogodbe je dolžna stranka, na strani katere so nastali razlogi za razvezo pogodbe, povrniti ostalima strankama vso škodo, ki jima je nastala zaradi razveze pogodbe.</w:t>
      </w:r>
    </w:p>
    <w:p w:rsidR="001C1252" w:rsidRPr="001C1252" w:rsidRDefault="001C1252" w:rsidP="001C1252">
      <w:pPr>
        <w:ind w:left="540" w:hanging="540"/>
        <w:rPr>
          <w:lang w:eastAsia="en-US"/>
        </w:rPr>
      </w:pPr>
    </w:p>
    <w:p w:rsidR="001C1252" w:rsidRPr="001C1252" w:rsidRDefault="001C1252" w:rsidP="001C1252">
      <w:pPr>
        <w:rPr>
          <w:lang w:eastAsia="en-US"/>
        </w:rPr>
      </w:pPr>
      <w:r w:rsidRPr="001C1252">
        <w:rPr>
          <w:lang w:eastAsia="en-US"/>
        </w:rPr>
        <w:t>14.3</w:t>
      </w:r>
      <w:r w:rsidRPr="001C1252">
        <w:rPr>
          <w:lang w:eastAsia="en-US"/>
        </w:rPr>
        <w:tab/>
        <w:t xml:space="preserve">Kakršne koli spremembe te pogodbe so možne le v pisni obliki in ob soglasju vseh </w:t>
      </w:r>
      <w:r w:rsidRPr="001C1252">
        <w:rPr>
          <w:lang w:eastAsia="en-US"/>
        </w:rPr>
        <w:tab/>
        <w:t>pogodbenih strank, vendar le-te ne smejo b</w:t>
      </w:r>
      <w:r w:rsidR="00BA2303">
        <w:rPr>
          <w:lang w:eastAsia="en-US"/>
        </w:rPr>
        <w:t>iti v nasprotju z določili ZJN-3</w:t>
      </w:r>
      <w:r w:rsidRPr="001C1252">
        <w:rPr>
          <w:lang w:eastAsia="en-US"/>
        </w:rPr>
        <w:t xml:space="preserve"> in OZ.</w:t>
      </w:r>
    </w:p>
    <w:p w:rsidR="001C1252" w:rsidRPr="001C1252" w:rsidRDefault="001C1252" w:rsidP="001C1252">
      <w:pPr>
        <w:rPr>
          <w:lang w:eastAsia="en-US"/>
        </w:rPr>
      </w:pPr>
    </w:p>
    <w:p w:rsidR="001C1252" w:rsidRPr="001C1252" w:rsidRDefault="001C1252" w:rsidP="001C1252">
      <w:pPr>
        <w:tabs>
          <w:tab w:val="left" w:pos="3969"/>
        </w:tabs>
        <w:ind w:left="709" w:hanging="709"/>
      </w:pPr>
      <w:r w:rsidRPr="001C1252">
        <w:rPr>
          <w:lang w:eastAsia="en-US"/>
        </w:rPr>
        <w:t>14.4    I</w:t>
      </w:r>
      <w:r w:rsidRPr="001C1252">
        <w:t>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1C1252" w:rsidRPr="001C1252" w:rsidRDefault="001C1252" w:rsidP="001C1252">
      <w:pPr>
        <w:ind w:left="540" w:hanging="540"/>
        <w:rPr>
          <w:b/>
          <w:bCs/>
          <w:lang w:eastAsia="en-US"/>
        </w:rPr>
      </w:pPr>
    </w:p>
    <w:p w:rsidR="00BA2303" w:rsidRPr="00BA2303" w:rsidRDefault="00BA2303" w:rsidP="00BA2303">
      <w:pPr>
        <w:ind w:left="540" w:hanging="540"/>
        <w:rPr>
          <w:b/>
          <w:bCs/>
          <w:lang w:eastAsia="en-US"/>
        </w:rPr>
      </w:pPr>
      <w:r w:rsidRPr="00BA2303">
        <w:rPr>
          <w:b/>
          <w:bCs/>
          <w:lang w:eastAsia="en-US"/>
        </w:rPr>
        <w:t xml:space="preserve">15.0 </w:t>
      </w:r>
      <w:r w:rsidRPr="00BA2303">
        <w:rPr>
          <w:b/>
          <w:bCs/>
          <w:lang w:eastAsia="en-US"/>
        </w:rPr>
        <w:tab/>
      </w:r>
      <w:r w:rsidRPr="00BA2303">
        <w:rPr>
          <w:b/>
          <w:bCs/>
          <w:lang w:eastAsia="en-US"/>
        </w:rPr>
        <w:tab/>
        <w:t>VELJAVNOST POGODBE</w:t>
      </w:r>
    </w:p>
    <w:p w:rsidR="007A5A03" w:rsidRPr="00D2267A" w:rsidRDefault="007A5A03" w:rsidP="00D37134"/>
    <w:p w:rsidR="009A3EC5" w:rsidRPr="009A3EC5" w:rsidRDefault="00BA2303" w:rsidP="00BA2303">
      <w:pPr>
        <w:ind w:left="540" w:hanging="540"/>
      </w:pPr>
      <w:r>
        <w:t>15.1</w:t>
      </w:r>
      <w:r>
        <w:tab/>
      </w:r>
      <w:r w:rsidR="009A3EC5" w:rsidRPr="009A3EC5">
        <w:t xml:space="preserve">Pogodba </w:t>
      </w:r>
      <w:r w:rsidR="008D5F78" w:rsidRPr="009A3EC5">
        <w:t xml:space="preserve">stopi v veljavo </w:t>
      </w:r>
      <w:r w:rsidR="008D5F78">
        <w:t>z dnem</w:t>
      </w:r>
      <w:r w:rsidR="009A3EC5" w:rsidRPr="009A3EC5">
        <w:t>, ko jo podpišejo vse pogodbene stranke in ko izvajalec predloži naročniku finančno zavarovanje za dobro izvedbo pogodbenih obveznosti.</w:t>
      </w:r>
    </w:p>
    <w:p w:rsidR="00524344" w:rsidRPr="00D2267A" w:rsidRDefault="00524344" w:rsidP="00D37134"/>
    <w:p w:rsidR="00244051" w:rsidRPr="00D2267A" w:rsidRDefault="00BA2303" w:rsidP="00BA2303">
      <w:pPr>
        <w:ind w:left="540" w:hanging="540"/>
      </w:pPr>
      <w:r>
        <w:t>15.2</w:t>
      </w:r>
      <w:r>
        <w:tab/>
      </w:r>
      <w:r w:rsidR="00244051" w:rsidRPr="00D2267A">
        <w:t>Pogodba preneha veljati, če je naročnik seznanjen, da je pristojni državni organ ali sodišče s pravnomočno odločitvijo ugotovilo kršitev delovne, okoljske ali socialne zakonodaje s strani izvajalca ali njegovega podizvajalca.</w:t>
      </w:r>
    </w:p>
    <w:p w:rsidR="00244051" w:rsidRPr="00D2267A" w:rsidRDefault="00244051" w:rsidP="00D37134"/>
    <w:p w:rsidR="00CE60CE" w:rsidRPr="00D2267A" w:rsidRDefault="00BA2303" w:rsidP="00BA2303">
      <w:pPr>
        <w:ind w:left="540" w:hanging="540"/>
      </w:pPr>
      <w:r>
        <w:lastRenderedPageBreak/>
        <w:t>15.3</w:t>
      </w:r>
      <w:r>
        <w:tab/>
      </w:r>
      <w:r w:rsidR="00524344" w:rsidRPr="00D2267A">
        <w:t>Pogodba solidarno zavezuje vsakokratne pravne naslednike tudi v primeru organizacijskih oziroma statusno – lastninskih sprememb.</w:t>
      </w:r>
    </w:p>
    <w:p w:rsidR="00524344" w:rsidRPr="00D2267A" w:rsidRDefault="00524344" w:rsidP="00D37134"/>
    <w:p w:rsidR="00C12B83" w:rsidRPr="00D2267A" w:rsidRDefault="00BA2303" w:rsidP="00D37134">
      <w:r>
        <w:t>15.4</w:t>
      </w:r>
      <w:r>
        <w:tab/>
      </w:r>
      <w:r w:rsidR="00C12B83" w:rsidRPr="00D2267A">
        <w:t>Sestavni deli pogodbe so:</w:t>
      </w:r>
    </w:p>
    <w:p w:rsidR="00C12B83" w:rsidRPr="00D2267A" w:rsidRDefault="00C12B83" w:rsidP="006E52F0">
      <w:pPr>
        <w:numPr>
          <w:ilvl w:val="0"/>
          <w:numId w:val="9"/>
        </w:numPr>
      </w:pPr>
      <w:r w:rsidRPr="00D2267A">
        <w:t>dokumentacija,</w:t>
      </w:r>
    </w:p>
    <w:p w:rsidR="00C12B83" w:rsidRDefault="00C12B83" w:rsidP="006E52F0">
      <w:pPr>
        <w:numPr>
          <w:ilvl w:val="0"/>
          <w:numId w:val="9"/>
        </w:numPr>
      </w:pPr>
      <w:r w:rsidRPr="00D2267A">
        <w:t xml:space="preserve">ponudbena dokumentacija </w:t>
      </w:r>
      <w:r w:rsidR="00770462" w:rsidRPr="00D2267A">
        <w:t>izvajalca</w:t>
      </w:r>
      <w:r w:rsidRPr="00D2267A">
        <w:t>,</w:t>
      </w:r>
    </w:p>
    <w:p w:rsidR="00BA2303" w:rsidRDefault="00BA2303" w:rsidP="006E52F0">
      <w:pPr>
        <w:numPr>
          <w:ilvl w:val="0"/>
          <w:numId w:val="9"/>
        </w:numPr>
      </w:pPr>
      <w:r>
        <w:t>časovni in finančni načrt,</w:t>
      </w:r>
    </w:p>
    <w:p w:rsidR="00BA2303" w:rsidRPr="00D2267A" w:rsidRDefault="00BA2303" w:rsidP="006E52F0">
      <w:pPr>
        <w:numPr>
          <w:ilvl w:val="0"/>
          <w:numId w:val="9"/>
        </w:numPr>
      </w:pPr>
      <w:r>
        <w:t>pisni sporazum o skupnih varnostnih ukrepih za zagotavljanje varnosti in zdravja pri delu na gradbišču,</w:t>
      </w:r>
    </w:p>
    <w:p w:rsidR="00C12B83" w:rsidRPr="00D2267A" w:rsidRDefault="007D5723" w:rsidP="006E52F0">
      <w:pPr>
        <w:numPr>
          <w:ilvl w:val="0"/>
          <w:numId w:val="9"/>
        </w:numPr>
      </w:pPr>
      <w:r w:rsidRPr="00D2267A">
        <w:t>soglasje podizvajalca, na podlagi katerega naročnika namesto izvajalca poravna podizvajalčevo terjatev do izvajalca</w:t>
      </w:r>
      <w:r w:rsidR="00C12B83" w:rsidRPr="00D2267A">
        <w:t>.</w:t>
      </w:r>
    </w:p>
    <w:p w:rsidR="00C26673" w:rsidRPr="00D2267A" w:rsidRDefault="00C26673" w:rsidP="00D37134"/>
    <w:p w:rsidR="009A3EC5" w:rsidRPr="009A3EC5" w:rsidRDefault="00BA2303" w:rsidP="00BA2303">
      <w:pPr>
        <w:ind w:left="705" w:hanging="705"/>
      </w:pPr>
      <w:r>
        <w:t>15.5</w:t>
      </w:r>
      <w:r>
        <w:tab/>
      </w:r>
      <w:r w:rsidR="009A3EC5" w:rsidRPr="009A3EC5">
        <w:t>Pogodba je sestavljena v sedmih (7) izvodih, od katerih prejme naročnik tri (3) izvode</w:t>
      </w:r>
      <w:r w:rsidR="005848A5">
        <w:t>,</w:t>
      </w:r>
      <w:r w:rsidR="009A3EC5" w:rsidRPr="009A3EC5">
        <w:t xml:space="preserve"> uporabnik in izvajalec pa vsak po dva (2) izvoda.</w:t>
      </w:r>
    </w:p>
    <w:p w:rsidR="006521D8" w:rsidRPr="00D2267A" w:rsidRDefault="006521D8" w:rsidP="00D37134"/>
    <w:p w:rsidR="00A06847" w:rsidRDefault="00A06847" w:rsidP="00D37134"/>
    <w:p w:rsidR="00A06847" w:rsidRDefault="00A06847" w:rsidP="00D37134"/>
    <w:p w:rsidR="00A06847" w:rsidRDefault="00A06847" w:rsidP="00D37134"/>
    <w:p w:rsidR="00BD534C" w:rsidRPr="00D2267A" w:rsidRDefault="00DA4258" w:rsidP="00D37134">
      <w:r w:rsidRPr="00D2267A">
        <w:t xml:space="preserve">št.: </w:t>
      </w:r>
      <w:r w:rsidR="005848A5">
        <w:t>4110</w:t>
      </w:r>
      <w:r w:rsidR="000C25B9" w:rsidRPr="00D2267A">
        <w:t>-</w:t>
      </w:r>
      <w:r w:rsidR="00046FF4">
        <w:t>77</w:t>
      </w:r>
      <w:r w:rsidR="00616BBE" w:rsidRPr="00D2267A">
        <w:t>/201</w:t>
      </w:r>
      <w:r w:rsidR="005848A5">
        <w:t>7</w:t>
      </w:r>
      <w:r w:rsidR="00616BBE" w:rsidRPr="00D2267A">
        <w:t>/</w:t>
      </w:r>
      <w:r w:rsidR="00BD534C" w:rsidRPr="00D571B7">
        <w:rPr>
          <w:b/>
        </w:rPr>
        <w:tab/>
      </w:r>
      <w:r w:rsidR="00BD534C" w:rsidRPr="00D2267A">
        <w:tab/>
      </w:r>
      <w:r w:rsidR="00BD534C" w:rsidRPr="00D2267A">
        <w:tab/>
      </w:r>
      <w:r w:rsidR="00BD534C" w:rsidRPr="00D2267A">
        <w:tab/>
        <w:t xml:space="preserve">   </w:t>
      </w:r>
      <w:r w:rsidR="009A3EC5">
        <w:t xml:space="preserve"> </w:t>
      </w:r>
      <w:r w:rsidR="00BD534C" w:rsidRPr="00D2267A">
        <w:t>št.:</w:t>
      </w:r>
    </w:p>
    <w:p w:rsidR="00BD534C" w:rsidRPr="00D2267A" w:rsidRDefault="00BD534C" w:rsidP="00D37134">
      <w:r w:rsidRPr="00D2267A">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A3EC5" w:rsidRPr="009A3EC5" w:rsidTr="007549DA">
        <w:trPr>
          <w:cantSplit/>
        </w:trPr>
        <w:tc>
          <w:tcPr>
            <w:tcW w:w="4465" w:type="dxa"/>
          </w:tcPr>
          <w:p w:rsidR="009A3EC5" w:rsidRPr="009A3EC5" w:rsidRDefault="009A3EC5" w:rsidP="009A3EC5">
            <w:pPr>
              <w:rPr>
                <w:lang w:eastAsia="en-US"/>
              </w:rPr>
            </w:pPr>
            <w:r w:rsidRPr="009A3EC5">
              <w:rPr>
                <w:lang w:eastAsia="en-US"/>
              </w:rPr>
              <w:t>Ljubljana, dne ____________</w:t>
            </w:r>
          </w:p>
        </w:tc>
        <w:tc>
          <w:tcPr>
            <w:tcW w:w="4465" w:type="dxa"/>
          </w:tcPr>
          <w:p w:rsidR="009A3EC5" w:rsidRPr="009A3EC5" w:rsidRDefault="009A3EC5" w:rsidP="009A3EC5">
            <w:pPr>
              <w:rPr>
                <w:lang w:eastAsia="en-US"/>
              </w:rPr>
            </w:pPr>
            <w:r w:rsidRPr="009A3EC5">
              <w:rPr>
                <w:lang w:eastAsia="en-US"/>
              </w:rPr>
              <w:t>___________, dne ___________</w:t>
            </w: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rPr>
                <w:lang w:eastAsia="en-US"/>
              </w:rPr>
            </w:pPr>
          </w:p>
          <w:p w:rsidR="009A3EC5" w:rsidRPr="009A3EC5" w:rsidRDefault="009A3EC5" w:rsidP="009A3EC5">
            <w:pPr>
              <w:rPr>
                <w:lang w:eastAsia="en-US"/>
              </w:rPr>
            </w:pPr>
            <w:r w:rsidRPr="009A3EC5">
              <w:rPr>
                <w:lang w:eastAsia="en-US"/>
              </w:rPr>
              <w:t>Naročnik:</w:t>
            </w:r>
          </w:p>
        </w:tc>
        <w:tc>
          <w:tcPr>
            <w:tcW w:w="4465" w:type="dxa"/>
          </w:tcPr>
          <w:p w:rsidR="009A3EC5" w:rsidRPr="009A3EC5" w:rsidRDefault="009A3EC5" w:rsidP="009A3EC5">
            <w:pPr>
              <w:rPr>
                <w:lang w:eastAsia="en-US"/>
              </w:rPr>
            </w:pPr>
          </w:p>
          <w:p w:rsidR="009A3EC5" w:rsidRPr="009A3EC5" w:rsidRDefault="009A3EC5" w:rsidP="009A3EC5">
            <w:pPr>
              <w:rPr>
                <w:lang w:eastAsia="en-US"/>
              </w:rPr>
            </w:pPr>
            <w:r w:rsidRPr="009A3EC5">
              <w:t>Izvajalec</w:t>
            </w:r>
            <w:r w:rsidRPr="009A3EC5">
              <w:rPr>
                <w:lang w:eastAsia="en-US"/>
              </w:rPr>
              <w:t>:</w:t>
            </w: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rPr>
                <w:lang w:eastAsia="en-US"/>
              </w:rPr>
            </w:pPr>
          </w:p>
          <w:p w:rsidR="009A3EC5" w:rsidRPr="00D2267A" w:rsidRDefault="009A3EC5" w:rsidP="009A3EC5">
            <w:r w:rsidRPr="00D2267A">
              <w:t>REPUBLIKA SLOVENIJA</w:t>
            </w:r>
          </w:p>
          <w:p w:rsidR="009A3EC5" w:rsidRPr="00D2267A" w:rsidRDefault="009A3EC5" w:rsidP="009A3EC5">
            <w:r w:rsidRPr="00D2267A">
              <w:t>MINISTRSTVO ZA ZDRAVJE</w:t>
            </w:r>
          </w:p>
          <w:p w:rsidR="009A3EC5" w:rsidRPr="00D2267A" w:rsidRDefault="009A3EC5" w:rsidP="009A3EC5">
            <w:pPr>
              <w:rPr>
                <w:bCs/>
              </w:rPr>
            </w:pPr>
            <w:r w:rsidRPr="00D2267A">
              <w:t>________________</w:t>
            </w:r>
          </w:p>
          <w:p w:rsidR="009A3EC5" w:rsidRPr="00D2267A" w:rsidRDefault="009A3EC5" w:rsidP="009A3EC5">
            <w:r w:rsidRPr="00D2267A">
              <w:t>________________</w:t>
            </w:r>
          </w:p>
          <w:p w:rsidR="009A3EC5" w:rsidRPr="00D2267A" w:rsidRDefault="009A3EC5" w:rsidP="009A3EC5">
            <w:r w:rsidRPr="00D2267A">
              <w:t>________________</w:t>
            </w:r>
          </w:p>
          <w:p w:rsidR="009A3EC5" w:rsidRDefault="009A3EC5" w:rsidP="009A3EC5">
            <w:pPr>
              <w:rPr>
                <w:lang w:eastAsia="en-US"/>
              </w:rPr>
            </w:pPr>
          </w:p>
          <w:p w:rsidR="00C805C8" w:rsidRDefault="00C805C8" w:rsidP="009A3EC5">
            <w:pPr>
              <w:rPr>
                <w:lang w:eastAsia="en-US"/>
              </w:rPr>
            </w:pPr>
          </w:p>
          <w:p w:rsidR="00C805C8" w:rsidRDefault="00C805C8" w:rsidP="009A3EC5">
            <w:pPr>
              <w:rPr>
                <w:lang w:eastAsia="en-US"/>
              </w:rPr>
            </w:pPr>
          </w:p>
          <w:p w:rsidR="00C805C8" w:rsidRPr="009A3EC5" w:rsidRDefault="00C805C8" w:rsidP="009A3EC5">
            <w:pPr>
              <w:rPr>
                <w:lang w:eastAsia="en-US"/>
              </w:rPr>
            </w:pPr>
          </w:p>
        </w:tc>
        <w:tc>
          <w:tcPr>
            <w:tcW w:w="4465" w:type="dxa"/>
          </w:tcPr>
          <w:p w:rsidR="009A3EC5" w:rsidRPr="009A3EC5" w:rsidRDefault="009A3EC5" w:rsidP="009A3EC5">
            <w:pPr>
              <w:rPr>
                <w:lang w:eastAsia="en-US"/>
              </w:rPr>
            </w:pPr>
          </w:p>
          <w:p w:rsidR="009A3EC5" w:rsidRPr="008B5EF9" w:rsidRDefault="009A3EC5" w:rsidP="009A3EC5">
            <w:pPr>
              <w:rPr>
                <w:bCs/>
                <w:highlight w:val="lightGray"/>
              </w:rPr>
            </w:pPr>
            <w:r w:rsidRPr="008B5EF9">
              <w:rPr>
                <w:highlight w:val="lightGray"/>
              </w:rPr>
              <w:t>________________</w:t>
            </w:r>
          </w:p>
          <w:p w:rsidR="009A3EC5" w:rsidRPr="008B5EF9" w:rsidRDefault="009A3EC5" w:rsidP="009A3EC5">
            <w:pPr>
              <w:rPr>
                <w:highlight w:val="lightGray"/>
              </w:rPr>
            </w:pPr>
            <w:r w:rsidRPr="008B5EF9">
              <w:rPr>
                <w:highlight w:val="lightGray"/>
              </w:rPr>
              <w:t>________________</w:t>
            </w:r>
          </w:p>
          <w:p w:rsidR="009A3EC5" w:rsidRPr="00D2267A" w:rsidRDefault="009A3EC5" w:rsidP="009A3EC5">
            <w:r w:rsidRPr="008B5EF9">
              <w:rPr>
                <w:highlight w:val="lightGray"/>
              </w:rPr>
              <w:t>________________</w:t>
            </w:r>
          </w:p>
          <w:p w:rsidR="009A3EC5" w:rsidRPr="009A3EC5" w:rsidRDefault="009A3EC5" w:rsidP="009A3EC5">
            <w:pPr>
              <w:jc w:val="left"/>
              <w:rPr>
                <w:lang w:eastAsia="en-US"/>
              </w:rPr>
            </w:pP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rPr>
                <w:lang w:eastAsia="en-US"/>
              </w:rPr>
            </w:pPr>
            <w:r w:rsidRPr="009A3EC5">
              <w:rPr>
                <w:lang w:eastAsia="en-US"/>
              </w:rPr>
              <w:t>št.:</w:t>
            </w:r>
          </w:p>
          <w:p w:rsidR="009A3EC5" w:rsidRPr="009A3EC5" w:rsidRDefault="009A3EC5" w:rsidP="009A3EC5">
            <w:pPr>
              <w:rPr>
                <w:lang w:eastAsia="en-US"/>
              </w:rPr>
            </w:pPr>
          </w:p>
          <w:p w:rsidR="009A3EC5" w:rsidRPr="009A3EC5" w:rsidRDefault="009A3EC5" w:rsidP="009A3EC5">
            <w:pPr>
              <w:rPr>
                <w:lang w:eastAsia="en-US"/>
              </w:rPr>
            </w:pPr>
            <w:r>
              <w:rPr>
                <w:lang w:eastAsia="en-US"/>
              </w:rPr>
              <w:t>Ljubljana</w:t>
            </w:r>
            <w:r w:rsidRPr="009A3EC5">
              <w:rPr>
                <w:lang w:eastAsia="en-US"/>
              </w:rPr>
              <w:t>, dne ___________</w:t>
            </w:r>
          </w:p>
        </w:tc>
        <w:tc>
          <w:tcPr>
            <w:tcW w:w="4465" w:type="dxa"/>
          </w:tcPr>
          <w:p w:rsidR="009A3EC5" w:rsidRPr="009A3EC5" w:rsidRDefault="009A3EC5" w:rsidP="009A3EC5">
            <w:pPr>
              <w:rPr>
                <w:lang w:eastAsia="en-US"/>
              </w:rPr>
            </w:pP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keepNext/>
              <w:jc w:val="left"/>
              <w:outlineLvl w:val="1"/>
              <w:rPr>
                <w:rFonts w:cs="Times New Roman"/>
                <w:b/>
                <w:bCs/>
                <w:highlight w:val="yellow"/>
                <w:lang w:eastAsia="en-US"/>
              </w:rPr>
            </w:pPr>
          </w:p>
          <w:p w:rsidR="009A3EC5" w:rsidRPr="009A3EC5" w:rsidRDefault="009A3EC5" w:rsidP="009A3EC5">
            <w:pPr>
              <w:keepNext/>
              <w:jc w:val="left"/>
              <w:outlineLvl w:val="1"/>
              <w:rPr>
                <w:rFonts w:cs="Times New Roman"/>
                <w:bCs/>
                <w:lang w:eastAsia="en-US"/>
              </w:rPr>
            </w:pPr>
            <w:bookmarkStart w:id="159" w:name="_Toc402938179"/>
            <w:bookmarkStart w:id="160" w:name="_Toc402956135"/>
            <w:bookmarkStart w:id="161" w:name="_Toc405979805"/>
            <w:bookmarkStart w:id="162" w:name="_Toc406654022"/>
            <w:bookmarkStart w:id="163" w:name="_Toc473276092"/>
            <w:bookmarkStart w:id="164" w:name="_Toc474158163"/>
            <w:bookmarkStart w:id="165" w:name="_Toc474238300"/>
            <w:bookmarkStart w:id="166" w:name="_Toc507505042"/>
            <w:r w:rsidRPr="009A3EC5">
              <w:rPr>
                <w:rFonts w:cs="Times New Roman"/>
                <w:bCs/>
                <w:lang w:eastAsia="en-US"/>
              </w:rPr>
              <w:t>Uporabnik:</w:t>
            </w:r>
            <w:bookmarkEnd w:id="159"/>
            <w:bookmarkEnd w:id="160"/>
            <w:bookmarkEnd w:id="161"/>
            <w:bookmarkEnd w:id="162"/>
            <w:bookmarkEnd w:id="163"/>
            <w:bookmarkEnd w:id="164"/>
            <w:bookmarkEnd w:id="165"/>
            <w:bookmarkEnd w:id="166"/>
          </w:p>
        </w:tc>
        <w:tc>
          <w:tcPr>
            <w:tcW w:w="4465" w:type="dxa"/>
          </w:tcPr>
          <w:p w:rsidR="009A3EC5" w:rsidRPr="009A3EC5" w:rsidRDefault="009A3EC5" w:rsidP="009A3EC5">
            <w:pPr>
              <w:rPr>
                <w:lang w:eastAsia="en-US"/>
              </w:rPr>
            </w:pP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numPr>
                <w:ilvl w:val="12"/>
                <w:numId w:val="0"/>
              </w:numPr>
              <w:jc w:val="left"/>
              <w:rPr>
                <w:lang w:eastAsia="en-US"/>
              </w:rPr>
            </w:pPr>
            <w:r>
              <w:rPr>
                <w:lang w:eastAsia="en-US"/>
              </w:rPr>
              <w:t>UNIVERZITETNI KLINIČNI CENTER LJUBLJANA</w:t>
            </w:r>
          </w:p>
          <w:p w:rsidR="00FC6F9D" w:rsidRPr="00D2267A" w:rsidRDefault="00FC6F9D" w:rsidP="00FC6F9D">
            <w:r w:rsidRPr="00D2267A">
              <w:t>________________</w:t>
            </w:r>
          </w:p>
          <w:p w:rsidR="00FC6F9D" w:rsidRPr="00D2267A" w:rsidRDefault="00FC6F9D" w:rsidP="00FC6F9D">
            <w:r w:rsidRPr="00D2267A">
              <w:t>________________</w:t>
            </w:r>
          </w:p>
          <w:p w:rsidR="008D7436" w:rsidRPr="00D2267A" w:rsidRDefault="008D7436" w:rsidP="008D7436">
            <w:r w:rsidRPr="00D2267A">
              <w:t>________________</w:t>
            </w:r>
          </w:p>
          <w:p w:rsidR="009A3EC5" w:rsidRPr="009A3EC5" w:rsidRDefault="009A3EC5" w:rsidP="009A3EC5">
            <w:pPr>
              <w:keepNext/>
              <w:jc w:val="left"/>
              <w:outlineLvl w:val="1"/>
              <w:rPr>
                <w:rFonts w:cs="Times New Roman"/>
                <w:b/>
                <w:bCs/>
                <w:highlight w:val="yellow"/>
                <w:lang w:eastAsia="en-US"/>
              </w:rPr>
            </w:pPr>
          </w:p>
        </w:tc>
        <w:tc>
          <w:tcPr>
            <w:tcW w:w="4465" w:type="dxa"/>
          </w:tcPr>
          <w:p w:rsidR="009A3EC5" w:rsidRPr="009A3EC5" w:rsidRDefault="009A3EC5" w:rsidP="009A3EC5">
            <w:pPr>
              <w:rPr>
                <w:lang w:eastAsia="en-US"/>
              </w:rPr>
            </w:pPr>
          </w:p>
        </w:tc>
        <w:tc>
          <w:tcPr>
            <w:tcW w:w="170" w:type="dxa"/>
          </w:tcPr>
          <w:p w:rsidR="009A3EC5" w:rsidRPr="009A3EC5" w:rsidRDefault="009A3EC5" w:rsidP="009A3EC5">
            <w:pPr>
              <w:rPr>
                <w:lang w:eastAsia="en-US"/>
              </w:rPr>
            </w:pPr>
          </w:p>
        </w:tc>
      </w:tr>
    </w:tbl>
    <w:p w:rsidR="00BD534C" w:rsidRDefault="00BD534C" w:rsidP="00D37134"/>
    <w:p w:rsidR="009A3EC5" w:rsidRDefault="009A3EC5" w:rsidP="00D37134"/>
    <w:p w:rsidR="009A3EC5" w:rsidRDefault="009A3EC5" w:rsidP="00D37134"/>
    <w:p w:rsidR="009A3EC5" w:rsidRPr="00D2267A" w:rsidRDefault="009A3EC5" w:rsidP="00D37134"/>
    <w:p w:rsidR="00AD47CA" w:rsidRPr="00D2267A" w:rsidRDefault="00AD47CA">
      <w:r w:rsidRPr="00D2267A">
        <w:br w:type="page"/>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D534C" w:rsidRPr="00D2267A" w:rsidTr="0025582D">
        <w:trPr>
          <w:cantSplit/>
        </w:trPr>
        <w:tc>
          <w:tcPr>
            <w:tcW w:w="4465" w:type="dxa"/>
          </w:tcPr>
          <w:p w:rsidR="00BD534C" w:rsidRPr="00D2267A" w:rsidRDefault="00BD534C" w:rsidP="00D37134"/>
        </w:tc>
        <w:tc>
          <w:tcPr>
            <w:tcW w:w="4465" w:type="dxa"/>
          </w:tcPr>
          <w:p w:rsidR="00BD534C" w:rsidRPr="00D2267A" w:rsidRDefault="00BD534C" w:rsidP="00D37134"/>
        </w:tc>
        <w:tc>
          <w:tcPr>
            <w:tcW w:w="170" w:type="dxa"/>
          </w:tcPr>
          <w:p w:rsidR="00BD534C" w:rsidRPr="00D2267A" w:rsidRDefault="00BD534C" w:rsidP="00D37134"/>
        </w:tc>
      </w:tr>
    </w:tbl>
    <w:p w:rsidR="00844482" w:rsidRPr="003F2CAF" w:rsidRDefault="00844482" w:rsidP="003F2CA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167" w:name="_Toc507505043"/>
      <w:bookmarkStart w:id="168" w:name="_Toc401234783"/>
      <w:r w:rsidRPr="003F2CAF">
        <w:rPr>
          <w:b/>
          <w:bCs/>
          <w:iCs/>
          <w:sz w:val="24"/>
          <w:szCs w:val="24"/>
          <w:lang w:val="x-none"/>
        </w:rPr>
        <w:t>POSEBNI DEL DOKUMENTACIJE</w:t>
      </w:r>
      <w:bookmarkEnd w:id="167"/>
    </w:p>
    <w:p w:rsidR="00844482" w:rsidRPr="00D2267A" w:rsidRDefault="00844482" w:rsidP="00844482"/>
    <w:p w:rsidR="008153E1" w:rsidRPr="00D2267A" w:rsidRDefault="008153E1" w:rsidP="00D37134"/>
    <w:p w:rsidR="0091411E" w:rsidRDefault="0091411E" w:rsidP="006E52F0">
      <w:pPr>
        <w:numPr>
          <w:ilvl w:val="0"/>
          <w:numId w:val="11"/>
        </w:numPr>
        <w:rPr>
          <w:b/>
          <w:bCs/>
        </w:rPr>
      </w:pPr>
      <w:r>
        <w:rPr>
          <w:b/>
          <w:bCs/>
        </w:rPr>
        <w:t>TERMINSKI IN FINANČNI NAČRT</w:t>
      </w:r>
    </w:p>
    <w:p w:rsidR="0091411E" w:rsidRDefault="0091411E" w:rsidP="006E52F0">
      <w:pPr>
        <w:numPr>
          <w:ilvl w:val="0"/>
          <w:numId w:val="11"/>
        </w:numPr>
        <w:rPr>
          <w:b/>
          <w:bCs/>
        </w:rPr>
      </w:pPr>
      <w:r>
        <w:rPr>
          <w:b/>
          <w:bCs/>
        </w:rPr>
        <w:t>REKAPITULACIJA IN PONUDBENI PREDRAČUN</w:t>
      </w:r>
    </w:p>
    <w:p w:rsidR="0091411E" w:rsidRDefault="0091411E" w:rsidP="006E52F0">
      <w:pPr>
        <w:numPr>
          <w:ilvl w:val="0"/>
          <w:numId w:val="11"/>
        </w:numPr>
        <w:rPr>
          <w:b/>
          <w:bCs/>
        </w:rPr>
      </w:pPr>
      <w:r>
        <w:rPr>
          <w:b/>
          <w:bCs/>
        </w:rPr>
        <w:t>SPISEK PROJEKTNE DOKUMENTACIJE</w:t>
      </w:r>
    </w:p>
    <w:p w:rsidR="00A06847" w:rsidRPr="0091411E" w:rsidDel="00A06847" w:rsidRDefault="002324B6" w:rsidP="00A06847">
      <w:pPr>
        <w:keepNext/>
        <w:widowControl w:val="0"/>
        <w:adjustRightInd w:val="0"/>
        <w:textAlignment w:val="baseline"/>
        <w:rPr>
          <w:b/>
          <w:bCs/>
          <w:color w:val="000000"/>
          <w:lang w:eastAsia="en-US"/>
        </w:rPr>
      </w:pPr>
      <w:r w:rsidRPr="00D2267A">
        <w:br w:type="page"/>
      </w:r>
      <w:bookmarkStart w:id="169" w:name="_Toc422906045"/>
      <w:bookmarkEnd w:id="134"/>
      <w:bookmarkEnd w:id="135"/>
      <w:bookmarkEnd w:id="168"/>
    </w:p>
    <w:p w:rsidR="0091411E" w:rsidRPr="0091411E" w:rsidRDefault="00E66CF1" w:rsidP="00A06847">
      <w:pPr>
        <w:keepNext/>
        <w:widowControl w:val="0"/>
        <w:adjustRightInd w:val="0"/>
        <w:textAlignment w:val="baseline"/>
        <w:outlineLvl w:val="2"/>
        <w:rPr>
          <w:b/>
          <w:bCs/>
          <w:color w:val="000000"/>
          <w:lang w:eastAsia="en-US"/>
        </w:rPr>
      </w:pPr>
      <w:bookmarkStart w:id="170" w:name="_Toc414877316"/>
      <w:bookmarkStart w:id="171" w:name="_Toc422906046"/>
      <w:bookmarkStart w:id="172" w:name="_Toc507505044"/>
      <w:bookmarkStart w:id="173" w:name="_Toc402938009"/>
      <w:bookmarkEnd w:id="169"/>
      <w:r>
        <w:rPr>
          <w:b/>
          <w:bCs/>
          <w:color w:val="000000"/>
          <w:lang w:eastAsia="en-US"/>
        </w:rPr>
        <w:lastRenderedPageBreak/>
        <w:t>1</w:t>
      </w:r>
      <w:r w:rsidR="0091411E" w:rsidRPr="0091411E">
        <w:rPr>
          <w:b/>
          <w:bCs/>
          <w:color w:val="000000"/>
          <w:lang w:eastAsia="en-US"/>
        </w:rPr>
        <w:t xml:space="preserve">. </w:t>
      </w:r>
      <w:bookmarkEnd w:id="170"/>
      <w:r w:rsidR="0091411E" w:rsidRPr="0091411E">
        <w:rPr>
          <w:b/>
          <w:bCs/>
          <w:color w:val="000000"/>
          <w:lang w:eastAsia="en-US"/>
        </w:rPr>
        <w:t>TERMINSKI IN FINANČNI NAČRT</w:t>
      </w:r>
      <w:bookmarkEnd w:id="171"/>
      <w:bookmarkEnd w:id="172"/>
    </w:p>
    <w:bookmarkEnd w:id="173"/>
    <w:p w:rsidR="0091411E" w:rsidRPr="0091411E" w:rsidRDefault="0091411E" w:rsidP="0091411E">
      <w:pPr>
        <w:keepNext/>
        <w:spacing w:line="240" w:lineRule="auto"/>
        <w:rPr>
          <w:i/>
          <w:iCs/>
          <w:lang w:eastAsia="en-US"/>
        </w:rPr>
      </w:pPr>
    </w:p>
    <w:p w:rsidR="0091411E" w:rsidRPr="006E67DC" w:rsidRDefault="0091411E" w:rsidP="00C80234">
      <w:pPr>
        <w:keepNext/>
        <w:rPr>
          <w:iCs/>
          <w:lang w:eastAsia="en-US"/>
        </w:rPr>
      </w:pPr>
      <w:r w:rsidRPr="006E67DC">
        <w:rPr>
          <w:iCs/>
          <w:lang w:eastAsia="en-US"/>
        </w:rPr>
        <w:t xml:space="preserve">Ponudnik mora v ponudbi predložiti </w:t>
      </w:r>
      <w:r w:rsidRPr="006E67DC">
        <w:rPr>
          <w:iCs/>
          <w:u w:val="single"/>
          <w:lang w:eastAsia="en-US"/>
        </w:rPr>
        <w:t>terminski in finančni načrt</w:t>
      </w:r>
      <w:r w:rsidRPr="006E67DC">
        <w:rPr>
          <w:iCs/>
          <w:lang w:eastAsia="en-US"/>
        </w:rPr>
        <w:t>, ki ga izdela skladno s pogodbenim rokom in priloženim okvirnim terminskim planom.</w:t>
      </w:r>
    </w:p>
    <w:p w:rsidR="0091411E" w:rsidRPr="0091411E" w:rsidRDefault="0091411E" w:rsidP="006E67DC">
      <w:pPr>
        <w:rPr>
          <w:lang w:eastAsia="en-US"/>
        </w:rPr>
      </w:pPr>
    </w:p>
    <w:p w:rsidR="0091411E" w:rsidRPr="0091411E" w:rsidRDefault="0091411E" w:rsidP="00DC6A51">
      <w:pPr>
        <w:keepNext/>
        <w:widowControl w:val="0"/>
        <w:adjustRightInd w:val="0"/>
        <w:textAlignment w:val="baseline"/>
        <w:outlineLvl w:val="2"/>
        <w:rPr>
          <w:b/>
          <w:bCs/>
          <w:color w:val="000000"/>
          <w:lang w:eastAsia="en-US"/>
        </w:rPr>
      </w:pPr>
      <w:bookmarkStart w:id="174" w:name="_Toc414877354"/>
      <w:bookmarkStart w:id="175" w:name="_Toc402938031"/>
      <w:r w:rsidRPr="0091411E">
        <w:rPr>
          <w:b/>
          <w:bCs/>
          <w:color w:val="000000"/>
          <w:lang w:eastAsia="en-US"/>
        </w:rPr>
        <w:br w:type="page"/>
      </w:r>
      <w:bookmarkStart w:id="176" w:name="_Toc422906047"/>
      <w:bookmarkStart w:id="177" w:name="_Toc507505045"/>
      <w:r w:rsidR="00E66CF1">
        <w:rPr>
          <w:b/>
          <w:bCs/>
          <w:color w:val="000000"/>
          <w:lang w:eastAsia="en-US"/>
        </w:rPr>
        <w:lastRenderedPageBreak/>
        <w:t>2</w:t>
      </w:r>
      <w:r w:rsidRPr="0091411E">
        <w:rPr>
          <w:b/>
          <w:bCs/>
          <w:color w:val="000000"/>
          <w:lang w:eastAsia="en-US"/>
        </w:rPr>
        <w:t>. REKAPITULACIJA IN PONUDBENI PREDRAČUN</w:t>
      </w:r>
      <w:bookmarkEnd w:id="176"/>
      <w:bookmarkEnd w:id="177"/>
    </w:p>
    <w:p w:rsidR="0091411E" w:rsidRPr="0091411E" w:rsidRDefault="0091411E" w:rsidP="00DC6A51">
      <w:pPr>
        <w:keepNext/>
        <w:widowControl w:val="0"/>
        <w:adjustRightInd w:val="0"/>
        <w:textAlignment w:val="baseline"/>
        <w:rPr>
          <w:b/>
          <w:bCs/>
          <w:color w:val="000000"/>
          <w:lang w:eastAsia="en-US"/>
        </w:rPr>
      </w:pPr>
    </w:p>
    <w:p w:rsidR="00E66CF1" w:rsidRDefault="00E66CF1" w:rsidP="00E66CF1">
      <w:r>
        <w:t xml:space="preserve">Predračunski popisi se izpolnijo na podlagi naročnikove </w:t>
      </w:r>
      <w:proofErr w:type="spellStart"/>
      <w:r>
        <w:t>excelove</w:t>
      </w:r>
      <w:proofErr w:type="spellEnd"/>
      <w:r>
        <w:t xml:space="preserve"> datoteke popisov, ki jo je objavil na Portalu javnih naročil. V predračunskih popisih morajo biti izpolnjene vse postavke, kjer je to zahtevano. Ponudnik ne sme spreminjati ali dopolnjevati teksta iz popisov.</w:t>
      </w:r>
    </w:p>
    <w:p w:rsidR="00E66CF1" w:rsidRDefault="00E66CF1" w:rsidP="00E66CF1"/>
    <w:p w:rsidR="00E66CF1" w:rsidRDefault="00E66CF1" w:rsidP="00E66CF1">
      <w:r>
        <w:t>V primeru, če bo ponudnik spreminjal in dopolnjeval tekst predračunskega popisa, predstavlja to razlog za izločitev ponudbe.</w:t>
      </w:r>
    </w:p>
    <w:p w:rsidR="00E66CF1" w:rsidRDefault="00E66CF1" w:rsidP="00E66CF1"/>
    <w:p w:rsidR="00E66CF1" w:rsidRDefault="00E66CF1" w:rsidP="00E66CF1">
      <w:r>
        <w:t>Opisi se ne smejo spreminjati, ponudnik pa mora k posamezni postavki pripisati ceno na enoto v EUR brez DDV. Formule za »ceno skupaj v EUR brez DDV« so nastavljene in se avtomatsko izračunajo. V kolikor ponudnik cene ne vpiše, se šteje, da je nevpisana cena nič (0) EUR.</w:t>
      </w:r>
    </w:p>
    <w:p w:rsidR="00E66CF1" w:rsidRDefault="00E66CF1" w:rsidP="00E66CF1"/>
    <w:p w:rsidR="00E66CF1" w:rsidRDefault="00E66CF1" w:rsidP="00E66CF1">
      <w:r>
        <w:t>Ponujena cena z DDV mora zajemati vse popuste in druge stroške za realizacijo predmeta javnega naročila (dobave blaga, špediterske, prevozne, carinske ter vse morebitne druge stroške…), skladno s splošnimi določili posameznih del iz predračunskega popisa. Vse cene morajo biti izražene v evrih (EUR).</w:t>
      </w:r>
    </w:p>
    <w:p w:rsidR="00E1475D" w:rsidRDefault="00E1475D" w:rsidP="00E66CF1"/>
    <w:p w:rsidR="00E1475D" w:rsidRPr="00D2267A" w:rsidRDefault="00E1475D" w:rsidP="00E1475D">
      <w:r w:rsidRPr="00D2267A">
        <w:t>Morebitni popust mora biti izražen že v ponujeni ceni za posamezno postavko v predračunu.</w:t>
      </w:r>
    </w:p>
    <w:p w:rsidR="00E66CF1" w:rsidRDefault="00E66CF1" w:rsidP="00E66CF1"/>
    <w:p w:rsidR="00E66CF1" w:rsidRDefault="00E66CF1" w:rsidP="006E67DC">
      <w:r>
        <w:t xml:space="preserve">V primeru, da bo naročnik pri pregledu in ocenjevanju ponudb odkril očitne računske napake, bo ravnal v skladu sedmim odstavkom 89. člena ZJN-3. </w:t>
      </w:r>
    </w:p>
    <w:p w:rsidR="00E66CF1" w:rsidRDefault="00E66CF1" w:rsidP="006E67DC"/>
    <w:p w:rsidR="00E66CF1" w:rsidRDefault="00E66CF1" w:rsidP="006E67DC">
      <w:pPr>
        <w:rPr>
          <w:b/>
          <w:bCs/>
          <w:lang w:eastAsia="en-US"/>
        </w:rPr>
      </w:pPr>
    </w:p>
    <w:p w:rsidR="00087F9B" w:rsidRPr="006E67DC" w:rsidRDefault="00087F9B" w:rsidP="006E67DC">
      <w:pPr>
        <w:rPr>
          <w:b/>
          <w:bCs/>
          <w:lang w:eastAsia="en-US"/>
        </w:rPr>
      </w:pPr>
    </w:p>
    <w:p w:rsidR="00957672" w:rsidRPr="007549DA" w:rsidRDefault="00957672" w:rsidP="00957672">
      <w:pPr>
        <w:rPr>
          <w:b/>
          <w:lang w:eastAsia="en-US"/>
        </w:rPr>
      </w:pPr>
      <w:r>
        <w:rPr>
          <w:b/>
          <w:lang w:eastAsia="en-US"/>
        </w:rPr>
        <w:t>OPOZORILO:</w:t>
      </w:r>
    </w:p>
    <w:p w:rsidR="00957672" w:rsidRPr="007549DA" w:rsidRDefault="00957672" w:rsidP="00957672">
      <w:pPr>
        <w:tabs>
          <w:tab w:val="left" w:pos="1766"/>
        </w:tabs>
        <w:rPr>
          <w:lang w:eastAsia="en-US"/>
        </w:rPr>
      </w:pPr>
      <w:r w:rsidRPr="007549DA">
        <w:rPr>
          <w:lang w:eastAsia="en-US"/>
        </w:rPr>
        <w:t>Ponudnik mora vsako stran ponudbenega predračuna v papirni/tiskani obliki parafirati in žigosati. V primeru morebitnih razlik med predračunom v papirni/tiskani in elektronski obliki, se upošteva ponudbeni predračun v papirni obliki.</w:t>
      </w:r>
    </w:p>
    <w:p w:rsidR="00957672" w:rsidRPr="007549DA" w:rsidRDefault="00957672" w:rsidP="00957672">
      <w:pPr>
        <w:tabs>
          <w:tab w:val="left" w:pos="284"/>
          <w:tab w:val="left" w:pos="851"/>
          <w:tab w:val="left" w:pos="1418"/>
          <w:tab w:val="left" w:pos="7371"/>
        </w:tabs>
        <w:rPr>
          <w:lang w:eastAsia="en-US"/>
        </w:rPr>
      </w:pPr>
    </w:p>
    <w:p w:rsidR="00572CC5" w:rsidRDefault="00572CC5" w:rsidP="00E66CF1">
      <w:pPr>
        <w:keepNext/>
        <w:tabs>
          <w:tab w:val="left" w:pos="851"/>
        </w:tabs>
        <w:jc w:val="left"/>
        <w:rPr>
          <w:lang w:eastAsia="en-US"/>
        </w:rPr>
      </w:pPr>
    </w:p>
    <w:p w:rsidR="00572CC5" w:rsidRDefault="00572CC5" w:rsidP="00E66CF1">
      <w:pPr>
        <w:keepNext/>
        <w:tabs>
          <w:tab w:val="left" w:pos="851"/>
        </w:tabs>
        <w:jc w:val="left"/>
        <w:rPr>
          <w:lang w:eastAsia="en-US"/>
        </w:rPr>
      </w:pPr>
    </w:p>
    <w:p w:rsidR="00572CC5" w:rsidRDefault="00572CC5" w:rsidP="00E66CF1">
      <w:pPr>
        <w:keepNext/>
        <w:tabs>
          <w:tab w:val="left" w:pos="851"/>
        </w:tabs>
        <w:jc w:val="left"/>
        <w:rPr>
          <w:lang w:eastAsia="en-US"/>
        </w:rPr>
      </w:pPr>
    </w:p>
    <w:p w:rsidR="00572CC5" w:rsidRDefault="00572CC5" w:rsidP="00E66CF1">
      <w:pPr>
        <w:keepNext/>
        <w:tabs>
          <w:tab w:val="left" w:pos="851"/>
        </w:tabs>
        <w:jc w:val="left"/>
        <w:rPr>
          <w:lang w:eastAsia="en-US"/>
        </w:rPr>
      </w:pPr>
    </w:p>
    <w:p w:rsidR="0091411E" w:rsidRPr="0091411E" w:rsidRDefault="0091411E" w:rsidP="00E66CF1">
      <w:pPr>
        <w:keepNext/>
        <w:tabs>
          <w:tab w:val="left" w:pos="851"/>
        </w:tabs>
        <w:jc w:val="left"/>
        <w:outlineLvl w:val="2"/>
        <w:rPr>
          <w:b/>
          <w:bCs/>
          <w:lang w:eastAsia="en-US"/>
        </w:rPr>
      </w:pPr>
      <w:r w:rsidRPr="0091411E">
        <w:rPr>
          <w:lang w:eastAsia="en-US"/>
        </w:rPr>
        <w:br w:type="page"/>
      </w:r>
      <w:bookmarkStart w:id="178" w:name="_Toc422906048"/>
      <w:bookmarkStart w:id="179" w:name="_Toc507505046"/>
      <w:r w:rsidR="00E66CF1">
        <w:rPr>
          <w:b/>
          <w:bCs/>
          <w:lang w:eastAsia="en-US"/>
        </w:rPr>
        <w:lastRenderedPageBreak/>
        <w:t>3</w:t>
      </w:r>
      <w:r w:rsidRPr="008B5EF9">
        <w:rPr>
          <w:b/>
          <w:bCs/>
          <w:lang w:eastAsia="en-US"/>
        </w:rPr>
        <w:t>.</w:t>
      </w:r>
      <w:r w:rsidRPr="008B5EF9">
        <w:rPr>
          <w:lang w:eastAsia="en-US"/>
        </w:rPr>
        <w:t xml:space="preserve"> </w:t>
      </w:r>
      <w:r w:rsidRPr="008B5EF9">
        <w:rPr>
          <w:b/>
          <w:bCs/>
          <w:lang w:eastAsia="en-US"/>
        </w:rPr>
        <w:t>SPISEK PROJEKTNE DOKUMENTACIJE</w:t>
      </w:r>
      <w:bookmarkEnd w:id="178"/>
      <w:bookmarkEnd w:id="179"/>
    </w:p>
    <w:p w:rsidR="0091411E" w:rsidRPr="0091411E" w:rsidRDefault="0091411E" w:rsidP="0091411E">
      <w:pPr>
        <w:spacing w:line="240" w:lineRule="auto"/>
        <w:rPr>
          <w:lang w:eastAsia="en-US"/>
        </w:rPr>
      </w:pPr>
    </w:p>
    <w:p w:rsidR="0091411E" w:rsidRPr="0091411E" w:rsidRDefault="0091411E" w:rsidP="0091411E">
      <w:pPr>
        <w:spacing w:line="240" w:lineRule="auto"/>
        <w:rPr>
          <w:lang w:eastAsia="en-US"/>
        </w:rPr>
      </w:pPr>
      <w:r w:rsidRPr="0091411E">
        <w:rPr>
          <w:lang w:eastAsia="en-US"/>
        </w:rPr>
        <w:t>Gradnja se bo izvajala po projektni dokumentaciji</w:t>
      </w:r>
      <w:r w:rsidR="00640D81">
        <w:rPr>
          <w:lang w:eastAsia="en-US"/>
        </w:rPr>
        <w:t xml:space="preserve"> projektanta </w:t>
      </w:r>
      <w:r w:rsidR="00640D81" w:rsidRPr="00640D81">
        <w:rPr>
          <w:i/>
          <w:lang w:eastAsia="en-US"/>
        </w:rPr>
        <w:t>Projektiranje, Polona Lipičnik s.p.</w:t>
      </w:r>
      <w:r w:rsidRPr="00640D81">
        <w:rPr>
          <w:i/>
          <w:lang w:eastAsia="en-US"/>
        </w:rPr>
        <w:t>,</w:t>
      </w:r>
      <w:r w:rsidRPr="0091411E">
        <w:rPr>
          <w:lang w:eastAsia="en-US"/>
        </w:rPr>
        <w:t xml:space="preserve"> kot sledi:</w:t>
      </w:r>
    </w:p>
    <w:p w:rsidR="0091411E" w:rsidRPr="0091411E" w:rsidRDefault="0091411E" w:rsidP="0091411E">
      <w:pPr>
        <w:spacing w:line="240" w:lineRule="auto"/>
        <w:jc w:val="left"/>
        <w:rPr>
          <w:b/>
          <w:bCs/>
          <w:lang w:eastAsia="en-US"/>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4444"/>
        <w:gridCol w:w="3287"/>
      </w:tblGrid>
      <w:tr w:rsidR="0091411E" w:rsidRPr="0091411E" w:rsidTr="0091411E">
        <w:trPr>
          <w:trHeight w:val="264"/>
        </w:trPr>
        <w:tc>
          <w:tcPr>
            <w:tcW w:w="1411" w:type="dxa"/>
            <w:vAlign w:val="center"/>
          </w:tcPr>
          <w:p w:rsidR="0091411E" w:rsidRPr="006B3283" w:rsidRDefault="006B3283" w:rsidP="0091411E">
            <w:pPr>
              <w:widowControl w:val="0"/>
              <w:autoSpaceDE w:val="0"/>
              <w:autoSpaceDN w:val="0"/>
              <w:adjustRightInd w:val="0"/>
              <w:spacing w:line="240" w:lineRule="auto"/>
              <w:jc w:val="left"/>
            </w:pPr>
            <w:r w:rsidRPr="006B3283">
              <w:t>1</w:t>
            </w:r>
          </w:p>
        </w:tc>
        <w:tc>
          <w:tcPr>
            <w:tcW w:w="4444" w:type="dxa"/>
            <w:vAlign w:val="center"/>
          </w:tcPr>
          <w:p w:rsidR="0091411E" w:rsidRPr="006B3283" w:rsidRDefault="0091411E" w:rsidP="0091411E">
            <w:pPr>
              <w:widowControl w:val="0"/>
              <w:autoSpaceDE w:val="0"/>
              <w:autoSpaceDN w:val="0"/>
              <w:adjustRightInd w:val="0"/>
              <w:spacing w:line="240" w:lineRule="auto"/>
              <w:jc w:val="left"/>
            </w:pPr>
          </w:p>
          <w:p w:rsidR="0091411E" w:rsidRPr="006B3283" w:rsidRDefault="0091411E" w:rsidP="006B3283">
            <w:pPr>
              <w:widowControl w:val="0"/>
              <w:autoSpaceDE w:val="0"/>
              <w:autoSpaceDN w:val="0"/>
              <w:adjustRightInd w:val="0"/>
              <w:spacing w:line="240" w:lineRule="auto"/>
              <w:jc w:val="left"/>
            </w:pPr>
            <w:r w:rsidRPr="006B3283">
              <w:t>Načrt arhitekture</w:t>
            </w:r>
            <w:r w:rsidR="006B3283" w:rsidRPr="006B3283">
              <w:t xml:space="preserve">                                           </w:t>
            </w:r>
          </w:p>
        </w:tc>
        <w:tc>
          <w:tcPr>
            <w:tcW w:w="3287" w:type="dxa"/>
            <w:vAlign w:val="center"/>
          </w:tcPr>
          <w:p w:rsidR="0091411E" w:rsidRPr="009338BF" w:rsidRDefault="008B5EF9" w:rsidP="006B3283">
            <w:pPr>
              <w:autoSpaceDE w:val="0"/>
              <w:autoSpaceDN w:val="0"/>
              <w:adjustRightInd w:val="0"/>
              <w:spacing w:line="240" w:lineRule="auto"/>
              <w:jc w:val="left"/>
              <w:rPr>
                <w:color w:val="FF0000"/>
              </w:rPr>
            </w:pPr>
            <w:r>
              <w:t>PZI</w:t>
            </w:r>
          </w:p>
        </w:tc>
      </w:tr>
      <w:tr w:rsidR="0091411E" w:rsidRPr="0091411E" w:rsidTr="0091411E">
        <w:trPr>
          <w:trHeight w:val="264"/>
        </w:trPr>
        <w:tc>
          <w:tcPr>
            <w:tcW w:w="1411" w:type="dxa"/>
            <w:vAlign w:val="center"/>
          </w:tcPr>
          <w:p w:rsidR="0091411E" w:rsidRPr="006B3283" w:rsidRDefault="008B5EF9" w:rsidP="0091411E">
            <w:pPr>
              <w:widowControl w:val="0"/>
              <w:autoSpaceDE w:val="0"/>
              <w:autoSpaceDN w:val="0"/>
              <w:adjustRightInd w:val="0"/>
              <w:spacing w:line="240" w:lineRule="auto"/>
              <w:jc w:val="left"/>
            </w:pPr>
            <w:r>
              <w:t>3/1</w:t>
            </w:r>
          </w:p>
        </w:tc>
        <w:tc>
          <w:tcPr>
            <w:tcW w:w="4444" w:type="dxa"/>
            <w:vAlign w:val="center"/>
          </w:tcPr>
          <w:p w:rsidR="0091411E" w:rsidRPr="006B3283" w:rsidRDefault="008B5EF9" w:rsidP="008B5EF9">
            <w:pPr>
              <w:widowControl w:val="0"/>
              <w:autoSpaceDE w:val="0"/>
              <w:autoSpaceDN w:val="0"/>
              <w:adjustRightInd w:val="0"/>
              <w:spacing w:line="240" w:lineRule="auto"/>
              <w:jc w:val="left"/>
            </w:pPr>
            <w:r>
              <w:t xml:space="preserve">Statika                                                          </w:t>
            </w:r>
          </w:p>
        </w:tc>
        <w:tc>
          <w:tcPr>
            <w:tcW w:w="3287" w:type="dxa"/>
            <w:vAlign w:val="center"/>
          </w:tcPr>
          <w:p w:rsidR="008B5EF9" w:rsidRPr="009338BF" w:rsidRDefault="008B5EF9" w:rsidP="006B3283">
            <w:pPr>
              <w:autoSpaceDE w:val="0"/>
              <w:autoSpaceDN w:val="0"/>
              <w:adjustRightInd w:val="0"/>
              <w:spacing w:line="240" w:lineRule="auto"/>
              <w:jc w:val="left"/>
            </w:pPr>
            <w:r>
              <w:t>PZI</w:t>
            </w:r>
          </w:p>
        </w:tc>
      </w:tr>
      <w:tr w:rsidR="0091411E" w:rsidRPr="0091411E" w:rsidTr="0091411E">
        <w:trPr>
          <w:trHeight w:val="264"/>
        </w:trPr>
        <w:tc>
          <w:tcPr>
            <w:tcW w:w="1411" w:type="dxa"/>
            <w:vAlign w:val="center"/>
          </w:tcPr>
          <w:p w:rsidR="0091411E" w:rsidRPr="009338BF" w:rsidRDefault="008B5EF9" w:rsidP="0091411E">
            <w:pPr>
              <w:widowControl w:val="0"/>
              <w:autoSpaceDE w:val="0"/>
              <w:autoSpaceDN w:val="0"/>
              <w:adjustRightInd w:val="0"/>
              <w:spacing w:line="240" w:lineRule="auto"/>
              <w:jc w:val="left"/>
            </w:pPr>
            <w:r>
              <w:t>3/2</w:t>
            </w:r>
          </w:p>
        </w:tc>
        <w:tc>
          <w:tcPr>
            <w:tcW w:w="4444" w:type="dxa"/>
            <w:vAlign w:val="center"/>
          </w:tcPr>
          <w:p w:rsidR="0091411E" w:rsidRPr="009338BF" w:rsidRDefault="008B5EF9" w:rsidP="008B5EF9">
            <w:pPr>
              <w:widowControl w:val="0"/>
              <w:autoSpaceDE w:val="0"/>
              <w:autoSpaceDN w:val="0"/>
              <w:adjustRightInd w:val="0"/>
              <w:spacing w:line="240" w:lineRule="auto"/>
              <w:jc w:val="left"/>
            </w:pPr>
            <w:r>
              <w:t>Zunanja ureditev</w:t>
            </w:r>
          </w:p>
        </w:tc>
        <w:tc>
          <w:tcPr>
            <w:tcW w:w="3287" w:type="dxa"/>
            <w:vAlign w:val="center"/>
          </w:tcPr>
          <w:p w:rsidR="0091411E" w:rsidRPr="009338BF" w:rsidRDefault="008B5EF9" w:rsidP="009338BF">
            <w:pPr>
              <w:widowControl w:val="0"/>
              <w:autoSpaceDE w:val="0"/>
              <w:autoSpaceDN w:val="0"/>
              <w:adjustRightInd w:val="0"/>
              <w:spacing w:line="240" w:lineRule="auto"/>
              <w:jc w:val="left"/>
            </w:pPr>
            <w:r>
              <w:t>PZI</w:t>
            </w:r>
          </w:p>
        </w:tc>
      </w:tr>
      <w:tr w:rsidR="006B3283" w:rsidRPr="0091411E" w:rsidTr="0091411E">
        <w:trPr>
          <w:trHeight w:val="264"/>
        </w:trPr>
        <w:tc>
          <w:tcPr>
            <w:tcW w:w="1411" w:type="dxa"/>
            <w:vAlign w:val="center"/>
          </w:tcPr>
          <w:p w:rsidR="006B3283" w:rsidRPr="009338BF" w:rsidRDefault="008B5EF9" w:rsidP="0091411E">
            <w:pPr>
              <w:widowControl w:val="0"/>
              <w:autoSpaceDE w:val="0"/>
              <w:autoSpaceDN w:val="0"/>
              <w:adjustRightInd w:val="0"/>
              <w:spacing w:line="240" w:lineRule="auto"/>
              <w:jc w:val="left"/>
            </w:pPr>
            <w:r>
              <w:t>4/1</w:t>
            </w:r>
          </w:p>
        </w:tc>
        <w:tc>
          <w:tcPr>
            <w:tcW w:w="4444" w:type="dxa"/>
            <w:vAlign w:val="center"/>
          </w:tcPr>
          <w:p w:rsidR="006B3283" w:rsidRPr="009338BF" w:rsidRDefault="008B5EF9" w:rsidP="008B5EF9">
            <w:pPr>
              <w:widowControl w:val="0"/>
              <w:autoSpaceDE w:val="0"/>
              <w:autoSpaceDN w:val="0"/>
              <w:adjustRightInd w:val="0"/>
              <w:spacing w:line="240" w:lineRule="auto"/>
              <w:jc w:val="left"/>
            </w:pPr>
            <w:r>
              <w:t>Elektro inštalacije / notranje</w:t>
            </w:r>
          </w:p>
        </w:tc>
        <w:tc>
          <w:tcPr>
            <w:tcW w:w="3287" w:type="dxa"/>
            <w:vAlign w:val="center"/>
          </w:tcPr>
          <w:p w:rsidR="006B3283" w:rsidRPr="00ED5741" w:rsidRDefault="008B5EF9" w:rsidP="009338BF">
            <w:pPr>
              <w:widowControl w:val="0"/>
              <w:autoSpaceDE w:val="0"/>
              <w:autoSpaceDN w:val="0"/>
              <w:adjustRightInd w:val="0"/>
              <w:spacing w:line="240" w:lineRule="auto"/>
              <w:jc w:val="left"/>
              <w:rPr>
                <w:highlight w:val="yellow"/>
                <w:lang w:eastAsia="en-US"/>
              </w:rPr>
            </w:pPr>
            <w:r>
              <w:t>PZI</w:t>
            </w:r>
          </w:p>
        </w:tc>
      </w:tr>
      <w:tr w:rsidR="006B3283" w:rsidRPr="0091411E" w:rsidTr="0091411E">
        <w:trPr>
          <w:trHeight w:val="264"/>
        </w:trPr>
        <w:tc>
          <w:tcPr>
            <w:tcW w:w="1411" w:type="dxa"/>
            <w:vAlign w:val="center"/>
          </w:tcPr>
          <w:p w:rsidR="006B3283" w:rsidRPr="009338BF" w:rsidRDefault="008B5EF9" w:rsidP="0091411E">
            <w:pPr>
              <w:widowControl w:val="0"/>
              <w:autoSpaceDE w:val="0"/>
              <w:autoSpaceDN w:val="0"/>
              <w:adjustRightInd w:val="0"/>
              <w:spacing w:line="240" w:lineRule="auto"/>
              <w:jc w:val="left"/>
            </w:pPr>
            <w:r>
              <w:t>4/2</w:t>
            </w:r>
          </w:p>
        </w:tc>
        <w:tc>
          <w:tcPr>
            <w:tcW w:w="4444" w:type="dxa"/>
            <w:vAlign w:val="center"/>
          </w:tcPr>
          <w:p w:rsidR="006B3283" w:rsidRPr="009338BF" w:rsidRDefault="008B5EF9" w:rsidP="008B5EF9">
            <w:pPr>
              <w:widowControl w:val="0"/>
              <w:autoSpaceDE w:val="0"/>
              <w:autoSpaceDN w:val="0"/>
              <w:adjustRightInd w:val="0"/>
              <w:spacing w:line="240" w:lineRule="auto"/>
              <w:jc w:val="left"/>
            </w:pPr>
            <w:r>
              <w:t>Elektroinštalacije / zunanji vodi</w:t>
            </w:r>
          </w:p>
        </w:tc>
        <w:tc>
          <w:tcPr>
            <w:tcW w:w="3287" w:type="dxa"/>
            <w:vAlign w:val="center"/>
          </w:tcPr>
          <w:p w:rsidR="006B3283" w:rsidRPr="00ED5741" w:rsidRDefault="008B5EF9" w:rsidP="009338BF">
            <w:pPr>
              <w:widowControl w:val="0"/>
              <w:autoSpaceDE w:val="0"/>
              <w:autoSpaceDN w:val="0"/>
              <w:adjustRightInd w:val="0"/>
              <w:spacing w:line="240" w:lineRule="auto"/>
              <w:jc w:val="left"/>
              <w:rPr>
                <w:highlight w:val="yellow"/>
                <w:lang w:eastAsia="en-US"/>
              </w:rPr>
            </w:pPr>
            <w:r>
              <w:t>PZI</w:t>
            </w:r>
          </w:p>
        </w:tc>
      </w:tr>
      <w:tr w:rsidR="006B3283" w:rsidRPr="0091411E" w:rsidTr="0091411E">
        <w:trPr>
          <w:trHeight w:val="264"/>
        </w:trPr>
        <w:tc>
          <w:tcPr>
            <w:tcW w:w="1411" w:type="dxa"/>
            <w:vAlign w:val="center"/>
          </w:tcPr>
          <w:p w:rsidR="006B3283" w:rsidRPr="00B33134" w:rsidRDefault="009338BF" w:rsidP="0091411E">
            <w:pPr>
              <w:widowControl w:val="0"/>
              <w:autoSpaceDE w:val="0"/>
              <w:autoSpaceDN w:val="0"/>
              <w:adjustRightInd w:val="0"/>
              <w:spacing w:line="240" w:lineRule="auto"/>
              <w:jc w:val="left"/>
            </w:pPr>
            <w:r w:rsidRPr="00B33134">
              <w:t>5/1</w:t>
            </w:r>
          </w:p>
        </w:tc>
        <w:tc>
          <w:tcPr>
            <w:tcW w:w="4444" w:type="dxa"/>
            <w:vAlign w:val="center"/>
          </w:tcPr>
          <w:p w:rsidR="006B3283" w:rsidRPr="00B33134" w:rsidRDefault="008B5EF9" w:rsidP="008B5EF9">
            <w:pPr>
              <w:widowControl w:val="0"/>
              <w:autoSpaceDE w:val="0"/>
              <w:autoSpaceDN w:val="0"/>
              <w:adjustRightInd w:val="0"/>
              <w:spacing w:line="240" w:lineRule="auto"/>
              <w:jc w:val="left"/>
            </w:pPr>
            <w:r>
              <w:t>Strojne inštalacije – ogrevanje in prezračevanje</w:t>
            </w:r>
          </w:p>
        </w:tc>
        <w:tc>
          <w:tcPr>
            <w:tcW w:w="3287" w:type="dxa"/>
            <w:vAlign w:val="center"/>
          </w:tcPr>
          <w:p w:rsidR="006B3283" w:rsidRPr="00ED5741" w:rsidRDefault="008B5EF9" w:rsidP="00B33134">
            <w:pPr>
              <w:widowControl w:val="0"/>
              <w:autoSpaceDE w:val="0"/>
              <w:autoSpaceDN w:val="0"/>
              <w:adjustRightInd w:val="0"/>
              <w:spacing w:line="240" w:lineRule="auto"/>
              <w:jc w:val="left"/>
              <w:rPr>
                <w:highlight w:val="yellow"/>
                <w:lang w:eastAsia="en-US"/>
              </w:rPr>
            </w:pPr>
            <w:r>
              <w:t>PZI</w:t>
            </w:r>
          </w:p>
        </w:tc>
      </w:tr>
      <w:tr w:rsidR="0091411E" w:rsidRPr="0091411E" w:rsidTr="0091411E">
        <w:trPr>
          <w:trHeight w:val="264"/>
        </w:trPr>
        <w:tc>
          <w:tcPr>
            <w:tcW w:w="1411" w:type="dxa"/>
            <w:vAlign w:val="center"/>
          </w:tcPr>
          <w:p w:rsidR="0091411E" w:rsidRPr="00B33134" w:rsidRDefault="00B33134" w:rsidP="00B33134">
            <w:pPr>
              <w:widowControl w:val="0"/>
              <w:autoSpaceDE w:val="0"/>
              <w:autoSpaceDN w:val="0"/>
              <w:adjustRightInd w:val="0"/>
              <w:spacing w:line="240" w:lineRule="auto"/>
              <w:jc w:val="left"/>
            </w:pPr>
            <w:r w:rsidRPr="00B33134">
              <w:t>5/2</w:t>
            </w:r>
          </w:p>
        </w:tc>
        <w:tc>
          <w:tcPr>
            <w:tcW w:w="4444" w:type="dxa"/>
            <w:vAlign w:val="center"/>
          </w:tcPr>
          <w:p w:rsidR="0091411E" w:rsidRPr="00B33134" w:rsidRDefault="008B5EF9" w:rsidP="008B5EF9">
            <w:pPr>
              <w:autoSpaceDE w:val="0"/>
              <w:autoSpaceDN w:val="0"/>
              <w:adjustRightInd w:val="0"/>
              <w:spacing w:line="240" w:lineRule="auto"/>
              <w:jc w:val="left"/>
              <w:rPr>
                <w:color w:val="000000"/>
              </w:rPr>
            </w:pPr>
            <w:r>
              <w:rPr>
                <w:color w:val="000000"/>
              </w:rPr>
              <w:t>Strojne inštalacije – interni vodovod</w:t>
            </w:r>
          </w:p>
        </w:tc>
        <w:tc>
          <w:tcPr>
            <w:tcW w:w="3287" w:type="dxa"/>
            <w:vAlign w:val="center"/>
          </w:tcPr>
          <w:p w:rsidR="0091411E" w:rsidRPr="00ED5741" w:rsidRDefault="008B5EF9" w:rsidP="00B33134">
            <w:pPr>
              <w:widowControl w:val="0"/>
              <w:autoSpaceDE w:val="0"/>
              <w:autoSpaceDN w:val="0"/>
              <w:adjustRightInd w:val="0"/>
              <w:spacing w:line="240" w:lineRule="auto"/>
              <w:jc w:val="left"/>
              <w:rPr>
                <w:color w:val="000000"/>
                <w:highlight w:val="yellow"/>
              </w:rPr>
            </w:pPr>
            <w:r>
              <w:t>PZI</w:t>
            </w:r>
          </w:p>
        </w:tc>
      </w:tr>
      <w:tr w:rsidR="009338BF" w:rsidRPr="0091411E" w:rsidTr="0091411E">
        <w:trPr>
          <w:trHeight w:val="264"/>
        </w:trPr>
        <w:tc>
          <w:tcPr>
            <w:tcW w:w="1411" w:type="dxa"/>
            <w:vAlign w:val="center"/>
          </w:tcPr>
          <w:p w:rsidR="009338BF" w:rsidRPr="00B33134" w:rsidRDefault="008B5EF9" w:rsidP="00B33134">
            <w:pPr>
              <w:widowControl w:val="0"/>
              <w:autoSpaceDE w:val="0"/>
              <w:autoSpaceDN w:val="0"/>
              <w:adjustRightInd w:val="0"/>
              <w:spacing w:line="240" w:lineRule="auto"/>
              <w:jc w:val="left"/>
            </w:pPr>
            <w:r>
              <w:t>5/2.1</w:t>
            </w:r>
          </w:p>
        </w:tc>
        <w:tc>
          <w:tcPr>
            <w:tcW w:w="4444" w:type="dxa"/>
            <w:vAlign w:val="center"/>
          </w:tcPr>
          <w:p w:rsidR="009338BF" w:rsidRPr="00B33134" w:rsidRDefault="008B5EF9" w:rsidP="008B5EF9">
            <w:pPr>
              <w:autoSpaceDE w:val="0"/>
              <w:autoSpaceDN w:val="0"/>
              <w:adjustRightInd w:val="0"/>
              <w:spacing w:line="240" w:lineRule="auto"/>
              <w:jc w:val="left"/>
              <w:rPr>
                <w:color w:val="000000"/>
              </w:rPr>
            </w:pPr>
            <w:r>
              <w:rPr>
                <w:color w:val="000000"/>
              </w:rPr>
              <w:t>Strojne inštalacije – javni vodovod</w:t>
            </w:r>
          </w:p>
        </w:tc>
        <w:tc>
          <w:tcPr>
            <w:tcW w:w="3287" w:type="dxa"/>
            <w:vAlign w:val="center"/>
          </w:tcPr>
          <w:p w:rsidR="009338BF" w:rsidRPr="00ED5741" w:rsidRDefault="008B5EF9" w:rsidP="00B33134">
            <w:pPr>
              <w:widowControl w:val="0"/>
              <w:autoSpaceDE w:val="0"/>
              <w:autoSpaceDN w:val="0"/>
              <w:adjustRightInd w:val="0"/>
              <w:spacing w:line="240" w:lineRule="auto"/>
              <w:jc w:val="left"/>
              <w:rPr>
                <w:color w:val="000000"/>
                <w:highlight w:val="yellow"/>
              </w:rPr>
            </w:pPr>
            <w:r>
              <w:t>PZI</w:t>
            </w:r>
          </w:p>
        </w:tc>
      </w:tr>
      <w:tr w:rsidR="009338BF" w:rsidRPr="0091411E" w:rsidTr="0091411E">
        <w:trPr>
          <w:trHeight w:val="264"/>
        </w:trPr>
        <w:tc>
          <w:tcPr>
            <w:tcW w:w="1411" w:type="dxa"/>
            <w:vAlign w:val="center"/>
          </w:tcPr>
          <w:p w:rsidR="009338BF" w:rsidRPr="00B33134" w:rsidRDefault="008B5EF9" w:rsidP="00B33134">
            <w:pPr>
              <w:widowControl w:val="0"/>
              <w:autoSpaceDE w:val="0"/>
              <w:autoSpaceDN w:val="0"/>
              <w:adjustRightInd w:val="0"/>
              <w:spacing w:line="240" w:lineRule="auto"/>
              <w:jc w:val="left"/>
            </w:pPr>
            <w:r>
              <w:t>6</w:t>
            </w:r>
          </w:p>
        </w:tc>
        <w:tc>
          <w:tcPr>
            <w:tcW w:w="4444" w:type="dxa"/>
            <w:vAlign w:val="center"/>
          </w:tcPr>
          <w:p w:rsidR="009338BF" w:rsidRPr="00B33134" w:rsidRDefault="008B5EF9" w:rsidP="008B5EF9">
            <w:pPr>
              <w:autoSpaceDE w:val="0"/>
              <w:autoSpaceDN w:val="0"/>
              <w:adjustRightInd w:val="0"/>
              <w:spacing w:line="240" w:lineRule="auto"/>
              <w:jc w:val="left"/>
              <w:rPr>
                <w:color w:val="000000"/>
              </w:rPr>
            </w:pPr>
            <w:r>
              <w:rPr>
                <w:color w:val="000000"/>
              </w:rPr>
              <w:t>Telekomunikacije</w:t>
            </w:r>
          </w:p>
        </w:tc>
        <w:tc>
          <w:tcPr>
            <w:tcW w:w="3287" w:type="dxa"/>
            <w:vAlign w:val="center"/>
          </w:tcPr>
          <w:p w:rsidR="009338BF" w:rsidRPr="00ED5741" w:rsidRDefault="008B5EF9" w:rsidP="00B33134">
            <w:pPr>
              <w:widowControl w:val="0"/>
              <w:autoSpaceDE w:val="0"/>
              <w:autoSpaceDN w:val="0"/>
              <w:adjustRightInd w:val="0"/>
              <w:spacing w:line="240" w:lineRule="auto"/>
              <w:jc w:val="left"/>
              <w:rPr>
                <w:color w:val="000000"/>
                <w:highlight w:val="yellow"/>
              </w:rPr>
            </w:pPr>
            <w:r>
              <w:t>PZI</w:t>
            </w:r>
          </w:p>
        </w:tc>
      </w:tr>
    </w:tbl>
    <w:p w:rsidR="0091411E" w:rsidRPr="0091411E" w:rsidRDefault="0091411E" w:rsidP="0091411E">
      <w:pPr>
        <w:spacing w:line="240" w:lineRule="auto"/>
        <w:jc w:val="left"/>
        <w:rPr>
          <w:b/>
          <w:bCs/>
          <w:lang w:eastAsia="en-US"/>
        </w:rPr>
      </w:pPr>
    </w:p>
    <w:p w:rsidR="0091411E" w:rsidRPr="0091411E" w:rsidRDefault="0091411E" w:rsidP="0091411E">
      <w:pPr>
        <w:spacing w:line="240" w:lineRule="auto"/>
        <w:jc w:val="left"/>
        <w:rPr>
          <w:b/>
          <w:bCs/>
          <w:lang w:eastAsia="en-US"/>
        </w:rPr>
      </w:pPr>
    </w:p>
    <w:p w:rsidR="0091411E" w:rsidRPr="0091411E" w:rsidRDefault="0091411E" w:rsidP="0091411E">
      <w:pPr>
        <w:spacing w:line="240" w:lineRule="auto"/>
        <w:jc w:val="left"/>
        <w:rPr>
          <w:b/>
          <w:bCs/>
          <w:lang w:eastAsia="en-US"/>
        </w:rPr>
      </w:pPr>
    </w:p>
    <w:p w:rsidR="0091411E" w:rsidRPr="006E67DC" w:rsidRDefault="0091411E" w:rsidP="00DC6A51">
      <w:pPr>
        <w:keepNext/>
        <w:pBdr>
          <w:top w:val="single" w:sz="4" w:space="1" w:color="auto"/>
          <w:left w:val="single" w:sz="4" w:space="4" w:color="auto"/>
          <w:bottom w:val="single" w:sz="4" w:space="1" w:color="auto"/>
          <w:right w:val="single" w:sz="4" w:space="4" w:color="auto"/>
        </w:pBdr>
        <w:spacing w:before="240" w:after="60"/>
        <w:jc w:val="center"/>
        <w:outlineLvl w:val="1"/>
      </w:pPr>
      <w:r w:rsidRPr="0091411E">
        <w:rPr>
          <w:b/>
          <w:bCs/>
          <w:color w:val="000000"/>
          <w:lang w:eastAsia="en-US"/>
        </w:rPr>
        <w:br w:type="page"/>
      </w:r>
      <w:bookmarkStart w:id="180" w:name="_Toc507505047"/>
      <w:bookmarkEnd w:id="174"/>
      <w:bookmarkEnd w:id="175"/>
      <w:r w:rsidR="006E67DC" w:rsidRPr="009322B6">
        <w:rPr>
          <w:b/>
          <w:bCs/>
          <w:iCs/>
          <w:sz w:val="24"/>
          <w:szCs w:val="24"/>
          <w:lang w:val="x-none"/>
        </w:rPr>
        <w:lastRenderedPageBreak/>
        <w:t>POOBLASTILO ZA SODELOVANJE PRI JAVNEM ODPIRANJU PONUDB</w:t>
      </w:r>
      <w:bookmarkEnd w:id="180"/>
      <w:r w:rsidR="006E67DC" w:rsidRPr="00D2267A">
        <w:t xml:space="preserve"> </w:t>
      </w:r>
    </w:p>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PONUDNIK:______________________________________________________</w:t>
      </w:r>
    </w:p>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ZAKONITI ZASTOPNIK PONUDNIKA:________________________________</w:t>
      </w:r>
    </w:p>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POOBLAŠČENEC:___________________________________________________</w:t>
      </w:r>
    </w:p>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S tem pooblastilom je pooblaščenec upravičen in pooblaščen:</w:t>
      </w:r>
    </w:p>
    <w:p w:rsidR="0091411E" w:rsidRPr="0091411E" w:rsidRDefault="0091411E" w:rsidP="0091411E">
      <w:pPr>
        <w:numPr>
          <w:ilvl w:val="0"/>
          <w:numId w:val="1"/>
        </w:numPr>
        <w:spacing w:after="200" w:line="276" w:lineRule="auto"/>
        <w:jc w:val="left"/>
        <w:rPr>
          <w:lang w:eastAsia="en-US"/>
        </w:rPr>
      </w:pPr>
      <w:r w:rsidRPr="0091411E">
        <w:rPr>
          <w:lang w:eastAsia="en-US"/>
        </w:rPr>
        <w:t>zastopati ponudnika pri javnem odpiranju ponudb in dajati pripombe na delo strokovne komisije, na dotedanji postopek izvedbe javnega naročila ali na vsebino zapisnika. Morebitne pripombe pooblaščenca naj se vpišejo v zapisnik o javnem odpiranju ponudb.</w:t>
      </w:r>
    </w:p>
    <w:p w:rsidR="0091411E" w:rsidRPr="0091411E" w:rsidRDefault="0091411E" w:rsidP="0091411E">
      <w:pPr>
        <w:numPr>
          <w:ilvl w:val="0"/>
          <w:numId w:val="1"/>
        </w:numPr>
        <w:spacing w:after="200" w:line="276" w:lineRule="auto"/>
        <w:jc w:val="left"/>
        <w:rPr>
          <w:lang w:eastAsia="en-US"/>
        </w:rPr>
      </w:pPr>
      <w:r w:rsidRPr="0091411E">
        <w:rPr>
          <w:lang w:eastAsia="en-US"/>
        </w:rPr>
        <w:t>podpisati zapisnik o javnem odpiranju ponudb.</w:t>
      </w:r>
    </w:p>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Zakoniti zastopnik pa lahko zastopa ponudnika in podpiše zapisnik samostojno.</w:t>
      </w:r>
    </w:p>
    <w:p w:rsidR="0091411E" w:rsidRPr="0091411E" w:rsidRDefault="0091411E" w:rsidP="0091411E">
      <w:pPr>
        <w:rPr>
          <w:lang w:eastAsia="en-US"/>
        </w:rPr>
      </w:pPr>
    </w:p>
    <w:p w:rsidR="0091411E" w:rsidRPr="0091411E" w:rsidRDefault="0091411E" w:rsidP="0091411E">
      <w:pPr>
        <w:spacing w:line="260" w:lineRule="atLeast"/>
        <w:rPr>
          <w:b/>
          <w:bCs/>
          <w:color w:val="000000"/>
        </w:rPr>
      </w:pPr>
      <w:r w:rsidRPr="0091411E">
        <w:rPr>
          <w:lang w:eastAsia="en-US"/>
        </w:rPr>
        <w:t xml:space="preserve">Dano pooblastilo velja za javno odpiranje ponudb za javno naročilo </w:t>
      </w:r>
      <w:r w:rsidR="00312552">
        <w:rPr>
          <w:lang w:eastAsia="en-US"/>
        </w:rPr>
        <w:t>"</w:t>
      </w:r>
      <w:r w:rsidR="008E6494">
        <w:rPr>
          <w:b/>
          <w:color w:val="000000"/>
        </w:rPr>
        <w:t xml:space="preserve">Nadomestni objekt Kliničnega inštituta za medicino dela, prometa in športa </w:t>
      </w:r>
      <w:r w:rsidR="00C0636F">
        <w:rPr>
          <w:b/>
          <w:color w:val="000000"/>
        </w:rPr>
        <w:t>Univerzitetnega kliničnega centra</w:t>
      </w:r>
      <w:r w:rsidR="008E6494">
        <w:rPr>
          <w:b/>
          <w:color w:val="000000"/>
        </w:rPr>
        <w:t xml:space="preserve"> Ljubljana</w:t>
      </w:r>
      <w:r w:rsidR="00312552">
        <w:rPr>
          <w:b/>
          <w:color w:val="000000"/>
        </w:rPr>
        <w:t>"</w:t>
      </w:r>
      <w:r w:rsidRPr="0091411E">
        <w:rPr>
          <w:color w:val="000000"/>
          <w:lang w:eastAsia="en-US"/>
        </w:rPr>
        <w:t>,</w:t>
      </w:r>
    </w:p>
    <w:p w:rsidR="0091411E" w:rsidRPr="0091411E" w:rsidRDefault="0091411E" w:rsidP="0091411E">
      <w:pPr>
        <w:widowControl w:val="0"/>
        <w:tabs>
          <w:tab w:val="left" w:pos="-720"/>
        </w:tabs>
        <w:suppressAutoHyphens/>
        <w:rPr>
          <w:b/>
          <w:bCs/>
          <w:lang w:eastAsia="en-US"/>
        </w:rPr>
      </w:pPr>
    </w:p>
    <w:p w:rsidR="0091411E" w:rsidRPr="0091411E" w:rsidRDefault="0091411E" w:rsidP="0091411E">
      <w:pPr>
        <w:widowControl w:val="0"/>
        <w:tabs>
          <w:tab w:val="left" w:pos="-720"/>
        </w:tabs>
        <w:suppressAutoHyphens/>
        <w:rPr>
          <w:lang w:eastAsia="en-US"/>
        </w:rPr>
      </w:pPr>
      <w:r w:rsidRPr="0091411E">
        <w:rPr>
          <w:lang w:eastAsia="en-US"/>
        </w:rPr>
        <w:t>ki je bilo objavljeno na Portalu JN dne________, pod št. objave ________,</w:t>
      </w:r>
    </w:p>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ki bo dne_________________ob_____________uri, v_________________________</w:t>
      </w:r>
    </w:p>
    <w:p w:rsidR="0091411E" w:rsidRPr="0091411E" w:rsidRDefault="0091411E" w:rsidP="0091411E">
      <w:pPr>
        <w:rPr>
          <w:lang w:eastAsia="en-US"/>
        </w:rPr>
      </w:pPr>
    </w:p>
    <w:p w:rsidR="0091411E" w:rsidRPr="0091411E" w:rsidRDefault="0091411E" w:rsidP="0091411E">
      <w:pPr>
        <w:rPr>
          <w:lang w:eastAsia="en-US"/>
        </w:rPr>
      </w:pPr>
    </w:p>
    <w:p w:rsidR="0091411E" w:rsidRPr="0091411E" w:rsidRDefault="0091411E" w:rsidP="0091411E">
      <w:pPr>
        <w:rPr>
          <w:i/>
          <w:iCs/>
          <w:lang w:eastAsia="en-US"/>
        </w:rPr>
      </w:pPr>
      <w:r w:rsidRPr="0091411E">
        <w:rPr>
          <w:i/>
          <w:iCs/>
          <w:lang w:eastAsia="en-US"/>
        </w:rPr>
        <w:t>Opomba:</w:t>
      </w:r>
    </w:p>
    <w:p w:rsidR="0091411E" w:rsidRPr="0091411E" w:rsidRDefault="0091411E" w:rsidP="0091411E">
      <w:pPr>
        <w:numPr>
          <w:ilvl w:val="0"/>
          <w:numId w:val="2"/>
        </w:numPr>
        <w:spacing w:after="200" w:line="276" w:lineRule="auto"/>
        <w:jc w:val="left"/>
        <w:rPr>
          <w:lang w:eastAsia="en-US"/>
        </w:rPr>
      </w:pPr>
      <w:r w:rsidRPr="0091411E">
        <w:rPr>
          <w:i/>
          <w:iCs/>
          <w:lang w:eastAsia="en-US"/>
        </w:rPr>
        <w:t>Izpolni ponudnik, ki bo sodeloval na javnem odpiranju ponudb in ga predloži ali na javnem odpiranju ali pa v ponudbi. Obrazec ni del ponudbene dokumentacije!</w:t>
      </w:r>
    </w:p>
    <w:p w:rsidR="0091411E" w:rsidRPr="0091411E" w:rsidRDefault="0091411E" w:rsidP="0091411E">
      <w:pPr>
        <w:rPr>
          <w:lang w:eastAsia="en-US"/>
        </w:rPr>
      </w:pPr>
    </w:p>
    <w:p w:rsidR="0091411E" w:rsidRPr="0091411E" w:rsidRDefault="0091411E" w:rsidP="0091411E">
      <w:pPr>
        <w:rPr>
          <w:lang w:eastAsia="en-US"/>
        </w:rPr>
      </w:pPr>
    </w:p>
    <w:p w:rsidR="0091411E" w:rsidRPr="0091411E" w:rsidRDefault="0091411E" w:rsidP="0091411E">
      <w:pPr>
        <w:rPr>
          <w:lang w:eastAsia="en-US"/>
        </w:rPr>
      </w:pPr>
    </w:p>
    <w:p w:rsidR="0091411E" w:rsidRPr="0091411E" w:rsidRDefault="0091411E" w:rsidP="0091411E">
      <w:pPr>
        <w:rPr>
          <w:lang w:eastAsia="en-US"/>
        </w:rPr>
      </w:pPr>
    </w:p>
    <w:tbl>
      <w:tblPr>
        <w:tblW w:w="0" w:type="auto"/>
        <w:tblLayout w:type="fixed"/>
        <w:tblLook w:val="0000" w:firstRow="0" w:lastRow="0" w:firstColumn="0" w:lastColumn="0" w:noHBand="0" w:noVBand="0"/>
      </w:tblPr>
      <w:tblGrid>
        <w:gridCol w:w="4361"/>
        <w:gridCol w:w="4361"/>
      </w:tblGrid>
      <w:tr w:rsidR="0091411E" w:rsidRPr="0091411E" w:rsidTr="0091411E">
        <w:trPr>
          <w:cantSplit/>
        </w:trPr>
        <w:tc>
          <w:tcPr>
            <w:tcW w:w="4361" w:type="dxa"/>
          </w:tcPr>
          <w:p w:rsidR="0091411E" w:rsidRPr="0091411E" w:rsidRDefault="0091411E" w:rsidP="0091411E">
            <w:pPr>
              <w:rPr>
                <w:lang w:eastAsia="en-US"/>
              </w:rPr>
            </w:pPr>
            <w:r w:rsidRPr="0091411E">
              <w:rPr>
                <w:lang w:eastAsia="en-US"/>
              </w:rPr>
              <w:t>Kraj in datum:</w:t>
            </w:r>
          </w:p>
        </w:tc>
        <w:tc>
          <w:tcPr>
            <w:tcW w:w="4361" w:type="dxa"/>
          </w:tcPr>
          <w:p w:rsidR="0091411E" w:rsidRPr="0091411E" w:rsidRDefault="0091411E" w:rsidP="0091411E">
            <w:pPr>
              <w:rPr>
                <w:lang w:eastAsia="en-US"/>
              </w:rPr>
            </w:pPr>
            <w:r w:rsidRPr="0091411E">
              <w:rPr>
                <w:lang w:eastAsia="en-US"/>
              </w:rPr>
              <w:t>Žig in podpis zakonitega zastopnika:</w:t>
            </w:r>
          </w:p>
        </w:tc>
      </w:tr>
      <w:tr w:rsidR="0091411E" w:rsidRPr="0091411E" w:rsidTr="0091411E">
        <w:trPr>
          <w:cantSplit/>
        </w:trPr>
        <w:tc>
          <w:tcPr>
            <w:tcW w:w="4361" w:type="dxa"/>
          </w:tcPr>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____________________________</w:t>
            </w:r>
          </w:p>
        </w:tc>
        <w:tc>
          <w:tcPr>
            <w:tcW w:w="4361" w:type="dxa"/>
          </w:tcPr>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_________________________________</w:t>
            </w:r>
          </w:p>
        </w:tc>
      </w:tr>
    </w:tbl>
    <w:p w:rsidR="0091411E" w:rsidRPr="0091411E" w:rsidRDefault="0091411E" w:rsidP="0091411E">
      <w:pPr>
        <w:widowControl w:val="0"/>
        <w:adjustRightInd w:val="0"/>
        <w:textAlignment w:val="baseline"/>
        <w:rPr>
          <w:b/>
          <w:bCs/>
          <w:lang w:eastAsia="en-US"/>
        </w:rPr>
      </w:pPr>
    </w:p>
    <w:p w:rsidR="0091411E" w:rsidRPr="0091411E" w:rsidRDefault="0091411E" w:rsidP="0091411E">
      <w:pPr>
        <w:rPr>
          <w:lang w:eastAsia="en-US"/>
        </w:rPr>
      </w:pPr>
    </w:p>
    <w:p w:rsidR="006E67DC" w:rsidRPr="00D2267A" w:rsidRDefault="0091411E" w:rsidP="006E67DC">
      <w:r w:rsidRPr="0091411E">
        <w:rPr>
          <w:b/>
          <w:bCs/>
          <w:sz w:val="36"/>
          <w:szCs w:val="36"/>
        </w:rPr>
        <w:br w:type="page"/>
      </w:r>
      <w:r w:rsidR="006E67DC" w:rsidRPr="00D2267A">
        <w:lastRenderedPageBreak/>
        <w:t xml:space="preserve"> </w:t>
      </w:r>
    </w:p>
    <w:p w:rsidR="00364F69" w:rsidRPr="00D2267A" w:rsidRDefault="00364F69" w:rsidP="00364F69">
      <w:pPr>
        <w:pBdr>
          <w:top w:val="single" w:sz="6" w:space="0" w:color="auto" w:shadow="1"/>
          <w:left w:val="single" w:sz="6" w:space="0" w:color="auto" w:shadow="1"/>
          <w:bottom w:val="single" w:sz="6" w:space="0" w:color="auto" w:shadow="1"/>
          <w:right w:val="single" w:sz="6" w:space="0" w:color="auto" w:shadow="1"/>
        </w:pBdr>
        <w:tabs>
          <w:tab w:val="left" w:pos="851"/>
        </w:tabs>
        <w:overflowPunct w:val="0"/>
        <w:autoSpaceDE w:val="0"/>
        <w:autoSpaceDN w:val="0"/>
        <w:adjustRightInd w:val="0"/>
        <w:textAlignment w:val="baseline"/>
      </w:pPr>
      <w:r w:rsidRPr="00D2267A">
        <w:t>Naročnik: Ministrstvo za zdravje, Štefanova 5, Ljubljana</w:t>
      </w:r>
    </w:p>
    <w:p w:rsidR="00364F69" w:rsidRPr="00D2267A" w:rsidRDefault="00364F69" w:rsidP="00364F69">
      <w:pPr>
        <w:tabs>
          <w:tab w:val="left" w:pos="851"/>
        </w:tabs>
        <w:rPr>
          <w:b/>
          <w:lang w:eastAsia="x-none"/>
        </w:rPr>
      </w:pPr>
    </w:p>
    <w:p w:rsidR="00364F69" w:rsidRPr="00D2267A" w:rsidRDefault="00364F69" w:rsidP="00364F69">
      <w:pPr>
        <w:widowControl w:val="0"/>
        <w:tabs>
          <w:tab w:val="left" w:pos="-720"/>
          <w:tab w:val="left" w:pos="851"/>
        </w:tabs>
        <w:suppressAutoHyphens/>
        <w:jc w:val="center"/>
        <w:rPr>
          <w:b/>
          <w:bCs/>
        </w:rPr>
      </w:pPr>
    </w:p>
    <w:p w:rsidR="00364F69" w:rsidRPr="00D2267A" w:rsidRDefault="00364F69" w:rsidP="00DC6A51">
      <w:pPr>
        <w:widowControl w:val="0"/>
        <w:tabs>
          <w:tab w:val="left" w:pos="-720"/>
          <w:tab w:val="left" w:pos="851"/>
        </w:tabs>
        <w:suppressAutoHyphens/>
        <w:jc w:val="center"/>
        <w:outlineLvl w:val="1"/>
        <w:rPr>
          <w:b/>
          <w:bCs/>
        </w:rPr>
      </w:pPr>
      <w:bookmarkStart w:id="181" w:name="_Toc507505048"/>
      <w:r w:rsidRPr="00D2267A">
        <w:rPr>
          <w:b/>
          <w:bCs/>
        </w:rPr>
        <w:t>PRIJAVA ODDAJE PONUDBE</w:t>
      </w:r>
      <w:bookmarkEnd w:id="181"/>
      <w:r w:rsidRPr="00D2267A">
        <w:rPr>
          <w:b/>
          <w:bCs/>
        </w:rPr>
        <w:t xml:space="preserve"> </w:t>
      </w:r>
    </w:p>
    <w:p w:rsidR="00364F69" w:rsidRPr="00D2267A" w:rsidRDefault="00364F69" w:rsidP="00364F69">
      <w:pPr>
        <w:tabs>
          <w:tab w:val="left" w:pos="851"/>
        </w:tabs>
        <w:jc w:val="center"/>
      </w:pPr>
      <w:r w:rsidRPr="00D2267A">
        <w:t>(izpolni vložnik ponudbe in nalepi na zunanjo ovojnico ponudbe)</w:t>
      </w:r>
    </w:p>
    <w:p w:rsidR="00364F69" w:rsidRPr="00D2267A" w:rsidRDefault="00364F69" w:rsidP="00364F69">
      <w:pPr>
        <w:tabs>
          <w:tab w:val="left" w:pos="851"/>
        </w:tabs>
      </w:pPr>
    </w:p>
    <w:p w:rsidR="00364F69" w:rsidRPr="00D2267A" w:rsidRDefault="00364F69" w:rsidP="00364F69">
      <w:pPr>
        <w:pBdr>
          <w:top w:val="single" w:sz="4" w:space="1" w:color="auto"/>
          <w:left w:val="single" w:sz="4" w:space="4" w:color="auto"/>
          <w:bottom w:val="single" w:sz="4" w:space="1" w:color="auto"/>
          <w:right w:val="single" w:sz="4" w:space="4" w:color="auto"/>
        </w:pBdr>
        <w:tabs>
          <w:tab w:val="left" w:pos="851"/>
        </w:tabs>
        <w:jc w:val="center"/>
      </w:pPr>
      <w:r w:rsidRPr="00D2267A">
        <w:t>Pošiljatelj (oz. ponudnik):</w:t>
      </w:r>
    </w:p>
    <w:p w:rsidR="00364F69" w:rsidRPr="00D2267A" w:rsidRDefault="00364F69" w:rsidP="00364F69">
      <w:pPr>
        <w:pBdr>
          <w:top w:val="single" w:sz="4" w:space="1" w:color="auto"/>
          <w:left w:val="single" w:sz="4" w:space="4" w:color="auto"/>
          <w:bottom w:val="single" w:sz="4" w:space="1" w:color="auto"/>
          <w:right w:val="single" w:sz="4" w:space="4" w:color="auto"/>
        </w:pBdr>
        <w:tabs>
          <w:tab w:val="left" w:pos="851"/>
        </w:tabs>
        <w:jc w:val="center"/>
      </w:pPr>
    </w:p>
    <w:p w:rsidR="00364F69" w:rsidRPr="00D2267A" w:rsidRDefault="00364F69" w:rsidP="00364F69">
      <w:pPr>
        <w:pBdr>
          <w:top w:val="single" w:sz="4" w:space="1" w:color="auto"/>
          <w:left w:val="single" w:sz="4" w:space="4" w:color="auto"/>
          <w:bottom w:val="single" w:sz="4" w:space="1" w:color="auto"/>
          <w:right w:val="single" w:sz="4" w:space="4" w:color="auto"/>
        </w:pBdr>
        <w:tabs>
          <w:tab w:val="left" w:pos="851"/>
        </w:tabs>
        <w:jc w:val="center"/>
      </w:pPr>
      <w:r w:rsidRPr="00D2267A">
        <w:t>__________________________________________________________________</w:t>
      </w:r>
    </w:p>
    <w:p w:rsidR="00364F69" w:rsidRPr="00D2267A" w:rsidRDefault="00364F69" w:rsidP="00364F69">
      <w:pPr>
        <w:pBdr>
          <w:top w:val="single" w:sz="4" w:space="1" w:color="auto"/>
          <w:left w:val="single" w:sz="4" w:space="4" w:color="auto"/>
          <w:bottom w:val="single" w:sz="4" w:space="1" w:color="auto"/>
          <w:right w:val="single" w:sz="4" w:space="4" w:color="auto"/>
        </w:pBdr>
        <w:tabs>
          <w:tab w:val="left" w:pos="851"/>
        </w:tabs>
      </w:pPr>
    </w:p>
    <w:p w:rsidR="00364F69" w:rsidRPr="00D2267A" w:rsidRDefault="00364F69" w:rsidP="00364F69">
      <w:pPr>
        <w:pBdr>
          <w:top w:val="single" w:sz="4" w:space="1" w:color="auto"/>
          <w:left w:val="single" w:sz="4" w:space="4" w:color="auto"/>
          <w:bottom w:val="single" w:sz="4" w:space="1" w:color="auto"/>
          <w:right w:val="single" w:sz="4" w:space="4" w:color="auto"/>
        </w:pBdr>
        <w:tabs>
          <w:tab w:val="left" w:pos="851"/>
        </w:tabs>
      </w:pPr>
      <w:r w:rsidRPr="00D2267A">
        <w:t>Označi:</w:t>
      </w:r>
    </w:p>
    <w:p w:rsidR="00364F69" w:rsidRPr="00D2267A" w:rsidRDefault="00364F69" w:rsidP="00364F69">
      <w:pPr>
        <w:pBdr>
          <w:top w:val="single" w:sz="4" w:space="1" w:color="auto"/>
          <w:left w:val="single" w:sz="4" w:space="4" w:color="auto"/>
          <w:bottom w:val="single" w:sz="4" w:space="1" w:color="auto"/>
          <w:right w:val="single" w:sz="4" w:space="4" w:color="auto"/>
        </w:pBdr>
        <w:tabs>
          <w:tab w:val="left" w:pos="851"/>
        </w:tabs>
        <w:rPr>
          <w:i/>
        </w:rPr>
      </w:pPr>
      <w:r w:rsidRPr="00D2267A">
        <w:fldChar w:fldCharType="begin">
          <w:ffData>
            <w:name w:val=""/>
            <w:enabled/>
            <w:calcOnExit w:val="0"/>
            <w:checkBox>
              <w:sizeAuto/>
              <w:default w:val="0"/>
              <w:checked w:val="0"/>
            </w:checkBox>
          </w:ffData>
        </w:fldChar>
      </w:r>
      <w:r w:rsidRPr="00D2267A">
        <w:instrText xml:space="preserve"> FORMCHECKBOX </w:instrText>
      </w:r>
      <w:r w:rsidRPr="00D2267A">
        <w:fldChar w:fldCharType="end"/>
      </w:r>
      <w:r w:rsidRPr="00D2267A">
        <w:t xml:space="preserve"> Ponudba            </w:t>
      </w:r>
      <w:r w:rsidRPr="00D2267A">
        <w:tab/>
      </w:r>
      <w:r w:rsidRPr="00D2267A">
        <w:tab/>
      </w:r>
      <w:r w:rsidRPr="00D2267A">
        <w:tab/>
      </w:r>
      <w:r w:rsidRPr="00D2267A">
        <w:tab/>
      </w:r>
      <w:r w:rsidRPr="00D2267A">
        <w:tab/>
      </w:r>
      <w:r w:rsidRPr="00D2267A">
        <w:tab/>
        <w:t xml:space="preserve">        </w:t>
      </w:r>
    </w:p>
    <w:p w:rsidR="00364F69" w:rsidRPr="00D2267A" w:rsidRDefault="00364F69" w:rsidP="00364F69">
      <w:pPr>
        <w:pBdr>
          <w:top w:val="single" w:sz="4" w:space="1" w:color="auto"/>
          <w:left w:val="single" w:sz="4" w:space="4" w:color="auto"/>
          <w:bottom w:val="single" w:sz="4" w:space="1" w:color="auto"/>
          <w:right w:val="single" w:sz="4" w:space="4" w:color="auto"/>
        </w:pBdr>
        <w:tabs>
          <w:tab w:val="left" w:pos="851"/>
        </w:tabs>
      </w:pPr>
      <w:r w:rsidRPr="00D2267A">
        <w:fldChar w:fldCharType="begin">
          <w:ffData>
            <w:name w:val="Check1"/>
            <w:enabled/>
            <w:calcOnExit w:val="0"/>
            <w:checkBox>
              <w:sizeAuto/>
              <w:default w:val="0"/>
              <w:checked w:val="0"/>
            </w:checkBox>
          </w:ffData>
        </w:fldChar>
      </w:r>
      <w:r w:rsidRPr="00D2267A">
        <w:instrText xml:space="preserve"> FORMCHECKBOX </w:instrText>
      </w:r>
      <w:r w:rsidRPr="00D2267A">
        <w:fldChar w:fldCharType="end"/>
      </w:r>
      <w:r w:rsidRPr="00D2267A">
        <w:t xml:space="preserve"> Umik</w:t>
      </w:r>
      <w:r w:rsidRPr="00D2267A">
        <w:tab/>
      </w:r>
      <w:r w:rsidRPr="00D2267A">
        <w:tab/>
      </w:r>
      <w:r w:rsidRPr="00D2267A">
        <w:tab/>
      </w:r>
      <w:r w:rsidRPr="00D2267A">
        <w:tab/>
      </w:r>
      <w:r w:rsidRPr="00D2267A">
        <w:tab/>
      </w:r>
      <w:r w:rsidRPr="00D2267A">
        <w:tab/>
      </w:r>
      <w:r w:rsidRPr="00D2267A">
        <w:tab/>
      </w:r>
      <w:r w:rsidRPr="00D2267A">
        <w:tab/>
        <w:t xml:space="preserve">  </w:t>
      </w:r>
    </w:p>
    <w:p w:rsidR="00364F69" w:rsidRPr="00D2267A" w:rsidRDefault="00364F69" w:rsidP="00364F69">
      <w:pPr>
        <w:pBdr>
          <w:top w:val="single" w:sz="4" w:space="1" w:color="auto"/>
          <w:left w:val="single" w:sz="4" w:space="4" w:color="auto"/>
          <w:bottom w:val="single" w:sz="4" w:space="1" w:color="auto"/>
          <w:right w:val="single" w:sz="4" w:space="4" w:color="auto"/>
        </w:pBdr>
        <w:tabs>
          <w:tab w:val="left" w:pos="851"/>
        </w:tabs>
      </w:pPr>
      <w:r w:rsidRPr="00D2267A">
        <w:fldChar w:fldCharType="begin">
          <w:ffData>
            <w:name w:val="Check1"/>
            <w:enabled/>
            <w:calcOnExit w:val="0"/>
            <w:checkBox>
              <w:sizeAuto/>
              <w:default w:val="0"/>
            </w:checkBox>
          </w:ffData>
        </w:fldChar>
      </w:r>
      <w:r w:rsidRPr="00D2267A">
        <w:instrText xml:space="preserve"> FORMCHECKBOX </w:instrText>
      </w:r>
      <w:r w:rsidRPr="00D2267A">
        <w:fldChar w:fldCharType="end"/>
      </w:r>
      <w:r w:rsidRPr="00D2267A">
        <w:t xml:space="preserve"> Sprememba  </w:t>
      </w:r>
    </w:p>
    <w:p w:rsidR="00364F69" w:rsidRPr="00D2267A" w:rsidRDefault="00364F69" w:rsidP="00364F69">
      <w:pPr>
        <w:pBdr>
          <w:top w:val="single" w:sz="4" w:space="1" w:color="auto"/>
          <w:left w:val="single" w:sz="4" w:space="4" w:color="auto"/>
          <w:bottom w:val="single" w:sz="4" w:space="1" w:color="auto"/>
          <w:right w:val="single" w:sz="4" w:space="4" w:color="auto"/>
        </w:pBdr>
        <w:tabs>
          <w:tab w:val="left" w:pos="851"/>
        </w:tabs>
      </w:pPr>
      <w:r w:rsidRPr="00D2267A">
        <w:tab/>
      </w:r>
      <w:r w:rsidRPr="00D2267A">
        <w:tab/>
      </w:r>
      <w:r w:rsidRPr="00D2267A">
        <w:tab/>
        <w:t>(s podizvajalci)          (skupna ponudba)</w:t>
      </w:r>
    </w:p>
    <w:p w:rsidR="00364F69" w:rsidRPr="00D2267A" w:rsidRDefault="00364F69" w:rsidP="00364F69">
      <w:pPr>
        <w:pBdr>
          <w:top w:val="single" w:sz="4" w:space="1" w:color="auto"/>
          <w:left w:val="single" w:sz="4" w:space="4" w:color="auto"/>
          <w:bottom w:val="single" w:sz="4" w:space="1" w:color="auto"/>
          <w:right w:val="single" w:sz="4" w:space="4" w:color="auto"/>
        </w:pBdr>
        <w:tabs>
          <w:tab w:val="left" w:pos="851"/>
        </w:tabs>
      </w:pPr>
      <w:r w:rsidRPr="00D2267A">
        <w:t xml:space="preserve">                                                     /prečrtaj neustrezno/</w:t>
      </w:r>
    </w:p>
    <w:p w:rsidR="00364F69" w:rsidRPr="00D2267A" w:rsidRDefault="00364F69" w:rsidP="00364F69">
      <w:pPr>
        <w:tabs>
          <w:tab w:val="left" w:pos="851"/>
        </w:tabs>
      </w:pPr>
    </w:p>
    <w:p w:rsidR="00364F69" w:rsidRPr="00D2267A" w:rsidRDefault="00364F69" w:rsidP="00364F69">
      <w:pPr>
        <w:tabs>
          <w:tab w:val="left" w:pos="851"/>
        </w:tabs>
      </w:pPr>
    </w:p>
    <w:p w:rsidR="00364F69" w:rsidRPr="006E67DC" w:rsidRDefault="00495E9D" w:rsidP="00C0636F">
      <w:pPr>
        <w:jc w:val="center"/>
        <w:rPr>
          <w:sz w:val="24"/>
          <w:szCs w:val="24"/>
        </w:rPr>
      </w:pPr>
      <w:r w:rsidRPr="006E67DC">
        <w:rPr>
          <w:sz w:val="24"/>
          <w:szCs w:val="24"/>
        </w:rPr>
        <w:t>»</w:t>
      </w:r>
      <w:r w:rsidR="00C0636F" w:rsidRPr="00C0636F">
        <w:rPr>
          <w:b/>
          <w:color w:val="000000"/>
          <w:sz w:val="24"/>
        </w:rPr>
        <w:t xml:space="preserve">Nadomestni objekt Kliničnega inštituta za medicino dela, prometa in športa </w:t>
      </w:r>
      <w:r w:rsidR="00C0636F">
        <w:rPr>
          <w:b/>
          <w:color w:val="000000"/>
          <w:sz w:val="24"/>
        </w:rPr>
        <w:t>Univerzitetnega kliničnega centra</w:t>
      </w:r>
      <w:r w:rsidR="00C0636F" w:rsidRPr="00C0636F">
        <w:rPr>
          <w:b/>
          <w:color w:val="000000"/>
          <w:sz w:val="24"/>
        </w:rPr>
        <w:t xml:space="preserve"> Ljubljana</w:t>
      </w:r>
      <w:r w:rsidRPr="006E67DC">
        <w:rPr>
          <w:sz w:val="24"/>
          <w:szCs w:val="24"/>
        </w:rPr>
        <w:t>«</w:t>
      </w:r>
    </w:p>
    <w:p w:rsidR="00364F69" w:rsidRPr="00D2267A" w:rsidRDefault="00364F69" w:rsidP="00364F69">
      <w:pPr>
        <w:widowControl w:val="0"/>
        <w:tabs>
          <w:tab w:val="left" w:pos="-720"/>
          <w:tab w:val="left" w:pos="851"/>
        </w:tabs>
        <w:suppressAutoHyphens/>
        <w:rPr>
          <w:b/>
          <w:bCs/>
        </w:rPr>
      </w:pPr>
    </w:p>
    <w:p w:rsidR="00364F69" w:rsidRPr="00D2267A" w:rsidRDefault="00364F69" w:rsidP="00364F69">
      <w:pPr>
        <w:widowControl w:val="0"/>
        <w:tabs>
          <w:tab w:val="left" w:pos="-720"/>
          <w:tab w:val="left" w:pos="851"/>
        </w:tabs>
        <w:suppressAutoHyphens/>
        <w:rPr>
          <w:b/>
          <w:bCs/>
        </w:rPr>
      </w:pPr>
    </w:p>
    <w:p w:rsidR="00364F69" w:rsidRPr="00D2267A" w:rsidRDefault="00364F69" w:rsidP="00364F69">
      <w:pPr>
        <w:pBdr>
          <w:top w:val="single" w:sz="4" w:space="1" w:color="auto"/>
          <w:left w:val="single" w:sz="4" w:space="1" w:color="auto"/>
          <w:bottom w:val="single" w:sz="4" w:space="1" w:color="auto"/>
          <w:right w:val="single" w:sz="4" w:space="1" w:color="auto"/>
        </w:pBdr>
        <w:tabs>
          <w:tab w:val="left" w:pos="851"/>
        </w:tabs>
        <w:jc w:val="center"/>
      </w:pPr>
      <w:r w:rsidRPr="00D2267A">
        <w:t>Prejemnik:</w:t>
      </w:r>
    </w:p>
    <w:p w:rsidR="00364F69" w:rsidRPr="00D2267A" w:rsidRDefault="00364F69" w:rsidP="00DC6A51">
      <w:pPr>
        <w:pBdr>
          <w:top w:val="single" w:sz="4" w:space="1" w:color="auto"/>
          <w:left w:val="single" w:sz="4" w:space="1" w:color="auto"/>
          <w:bottom w:val="single" w:sz="4" w:space="1" w:color="auto"/>
          <w:right w:val="single" w:sz="4" w:space="1" w:color="auto"/>
        </w:pBdr>
        <w:tabs>
          <w:tab w:val="left" w:pos="851"/>
        </w:tabs>
        <w:jc w:val="center"/>
        <w:rPr>
          <w:b/>
          <w:iCs/>
        </w:rPr>
      </w:pPr>
      <w:r w:rsidRPr="00D2267A">
        <w:rPr>
          <w:b/>
          <w:iCs/>
        </w:rPr>
        <w:t>RS, Ministrstvo za zdravje</w:t>
      </w:r>
    </w:p>
    <w:p w:rsidR="00364F69" w:rsidRPr="00D2267A" w:rsidRDefault="00364F69" w:rsidP="00DC6A51">
      <w:pPr>
        <w:pBdr>
          <w:top w:val="single" w:sz="4" w:space="1" w:color="auto"/>
          <w:left w:val="single" w:sz="4" w:space="1" w:color="auto"/>
          <w:bottom w:val="single" w:sz="4" w:space="1" w:color="auto"/>
          <w:right w:val="single" w:sz="4" w:space="1" w:color="auto"/>
        </w:pBdr>
        <w:tabs>
          <w:tab w:val="left" w:pos="851"/>
        </w:tabs>
        <w:jc w:val="center"/>
        <w:rPr>
          <w:b/>
          <w:iCs/>
        </w:rPr>
      </w:pPr>
      <w:r w:rsidRPr="00D2267A">
        <w:rPr>
          <w:b/>
          <w:iCs/>
        </w:rPr>
        <w:t xml:space="preserve">Štefanova 5 </w:t>
      </w:r>
    </w:p>
    <w:p w:rsidR="00364F69" w:rsidRPr="00D2267A" w:rsidRDefault="00364F69" w:rsidP="00DC6A51">
      <w:pPr>
        <w:pBdr>
          <w:top w:val="single" w:sz="4" w:space="1" w:color="auto"/>
          <w:left w:val="single" w:sz="4" w:space="1" w:color="auto"/>
          <w:bottom w:val="single" w:sz="4" w:space="1" w:color="auto"/>
          <w:right w:val="single" w:sz="4" w:space="1" w:color="auto"/>
        </w:pBdr>
        <w:tabs>
          <w:tab w:val="left" w:pos="851"/>
        </w:tabs>
        <w:jc w:val="center"/>
        <w:rPr>
          <w:b/>
        </w:rPr>
      </w:pPr>
      <w:r w:rsidRPr="00D2267A">
        <w:rPr>
          <w:b/>
        </w:rPr>
        <w:t>1000  Ljubljana</w:t>
      </w:r>
    </w:p>
    <w:p w:rsidR="00364F69" w:rsidRPr="00D2267A" w:rsidRDefault="00364F69" w:rsidP="00364F69">
      <w:pPr>
        <w:tabs>
          <w:tab w:val="left" w:pos="851"/>
        </w:tabs>
        <w:jc w:val="center"/>
        <w:rPr>
          <w:b/>
        </w:rPr>
      </w:pPr>
    </w:p>
    <w:p w:rsidR="00364F69" w:rsidRPr="00D2267A" w:rsidRDefault="00364F69" w:rsidP="00364F69">
      <w:pPr>
        <w:tabs>
          <w:tab w:val="left" w:pos="851"/>
        </w:tabs>
        <w:jc w:val="center"/>
        <w:rPr>
          <w:b/>
          <w:color w:val="C00000"/>
        </w:rPr>
      </w:pPr>
      <w:r w:rsidRPr="00D2267A">
        <w:rPr>
          <w:b/>
          <w:color w:val="C00000"/>
        </w:rPr>
        <w:t>NE ODPIRAJ - PONUDBA!</w:t>
      </w:r>
    </w:p>
    <w:p w:rsidR="00364F69" w:rsidRPr="00D2267A" w:rsidRDefault="00364F69" w:rsidP="00364F69">
      <w:pPr>
        <w:tabs>
          <w:tab w:val="left" w:pos="851"/>
        </w:tabs>
        <w:rPr>
          <w:i/>
        </w:rPr>
      </w:pPr>
    </w:p>
    <w:p w:rsidR="00364F69" w:rsidRPr="00D2267A" w:rsidRDefault="00364F69" w:rsidP="00364F69">
      <w:pPr>
        <w:tabs>
          <w:tab w:val="left" w:pos="851"/>
        </w:tabs>
      </w:pPr>
    </w:p>
    <w:p w:rsidR="00364F69" w:rsidRPr="00D2267A" w:rsidRDefault="00364F69" w:rsidP="00364F69">
      <w:pPr>
        <w:tabs>
          <w:tab w:val="left" w:pos="851"/>
        </w:tabs>
      </w:pPr>
    </w:p>
    <w:p w:rsidR="00364F69" w:rsidRPr="00D2267A" w:rsidRDefault="00364F69" w:rsidP="00364F69">
      <w:pPr>
        <w:tabs>
          <w:tab w:val="left" w:pos="851"/>
        </w:tabs>
      </w:pPr>
    </w:p>
    <w:p w:rsidR="00364F69" w:rsidRPr="00D2267A" w:rsidRDefault="00364F69" w:rsidP="00364F69">
      <w:pPr>
        <w:tabs>
          <w:tab w:val="left" w:pos="851"/>
        </w:tabs>
      </w:pPr>
    </w:p>
    <w:p w:rsidR="00364F69" w:rsidRPr="00D2267A" w:rsidRDefault="00364F69" w:rsidP="00364F69">
      <w:pPr>
        <w:tabs>
          <w:tab w:val="left" w:pos="851"/>
        </w:tabs>
        <w:rPr>
          <w:b/>
        </w:rPr>
      </w:pPr>
      <w:r w:rsidRPr="00D2267A">
        <w:t>IZPOLNI VLOŽIŠČE:</w:t>
      </w:r>
    </w:p>
    <w:tbl>
      <w:tblPr>
        <w:tblW w:w="5868" w:type="dxa"/>
        <w:tblLook w:val="01E0" w:firstRow="1" w:lastRow="1" w:firstColumn="1" w:lastColumn="1" w:noHBand="0" w:noVBand="0"/>
      </w:tblPr>
      <w:tblGrid>
        <w:gridCol w:w="3404"/>
        <w:gridCol w:w="2464"/>
      </w:tblGrid>
      <w:tr w:rsidR="00364F69" w:rsidRPr="00D2267A" w:rsidTr="000100F3">
        <w:tc>
          <w:tcPr>
            <w:tcW w:w="3404" w:type="dxa"/>
            <w:vAlign w:val="bottom"/>
          </w:tcPr>
          <w:p w:rsidR="00364F69" w:rsidRPr="00D2267A" w:rsidRDefault="00364F69" w:rsidP="000100F3">
            <w:pPr>
              <w:tabs>
                <w:tab w:val="left" w:pos="851"/>
              </w:tabs>
              <w:rPr>
                <w:b/>
              </w:rPr>
            </w:pPr>
            <w:r w:rsidRPr="00D2267A">
              <w:t>Ponudba prispela:</w:t>
            </w:r>
          </w:p>
        </w:tc>
        <w:tc>
          <w:tcPr>
            <w:tcW w:w="2464" w:type="dxa"/>
            <w:tcBorders>
              <w:bottom w:val="single" w:sz="4" w:space="0" w:color="auto"/>
            </w:tcBorders>
            <w:vAlign w:val="bottom"/>
          </w:tcPr>
          <w:p w:rsidR="00364F69" w:rsidRPr="00D2267A" w:rsidRDefault="00364F69" w:rsidP="000100F3">
            <w:pPr>
              <w:tabs>
                <w:tab w:val="left" w:pos="851"/>
              </w:tabs>
              <w:rPr>
                <w:b/>
              </w:rPr>
            </w:pPr>
          </w:p>
        </w:tc>
      </w:tr>
      <w:tr w:rsidR="00364F69" w:rsidRPr="00D2267A" w:rsidTr="000100F3">
        <w:tc>
          <w:tcPr>
            <w:tcW w:w="3404" w:type="dxa"/>
            <w:vAlign w:val="bottom"/>
          </w:tcPr>
          <w:p w:rsidR="00364F69" w:rsidRPr="00D2267A" w:rsidRDefault="00364F69" w:rsidP="000100F3">
            <w:pPr>
              <w:tabs>
                <w:tab w:val="left" w:pos="851"/>
              </w:tabs>
              <w:rPr>
                <w:b/>
              </w:rPr>
            </w:pPr>
            <w:r w:rsidRPr="00D2267A">
              <w:t>Datum:</w:t>
            </w:r>
          </w:p>
        </w:tc>
        <w:tc>
          <w:tcPr>
            <w:tcW w:w="2464" w:type="dxa"/>
            <w:tcBorders>
              <w:top w:val="single" w:sz="4" w:space="0" w:color="auto"/>
              <w:bottom w:val="single" w:sz="4" w:space="0" w:color="auto"/>
            </w:tcBorders>
            <w:vAlign w:val="bottom"/>
          </w:tcPr>
          <w:p w:rsidR="00364F69" w:rsidRPr="00D2267A" w:rsidRDefault="00364F69" w:rsidP="000100F3">
            <w:pPr>
              <w:tabs>
                <w:tab w:val="left" w:pos="851"/>
              </w:tabs>
              <w:rPr>
                <w:b/>
              </w:rPr>
            </w:pPr>
          </w:p>
        </w:tc>
      </w:tr>
      <w:tr w:rsidR="00364F69" w:rsidRPr="00D2267A" w:rsidTr="000100F3">
        <w:tc>
          <w:tcPr>
            <w:tcW w:w="3404" w:type="dxa"/>
            <w:vAlign w:val="bottom"/>
          </w:tcPr>
          <w:p w:rsidR="00364F69" w:rsidRPr="00D2267A" w:rsidRDefault="00364F69" w:rsidP="000100F3">
            <w:pPr>
              <w:tabs>
                <w:tab w:val="left" w:pos="851"/>
              </w:tabs>
              <w:rPr>
                <w:b/>
              </w:rPr>
            </w:pPr>
            <w:r w:rsidRPr="00D2267A">
              <w:t>Čas prispetja (ura, minuta):</w:t>
            </w:r>
          </w:p>
        </w:tc>
        <w:tc>
          <w:tcPr>
            <w:tcW w:w="2464" w:type="dxa"/>
            <w:tcBorders>
              <w:top w:val="single" w:sz="4" w:space="0" w:color="auto"/>
              <w:bottom w:val="single" w:sz="4" w:space="0" w:color="auto"/>
            </w:tcBorders>
            <w:vAlign w:val="bottom"/>
          </w:tcPr>
          <w:p w:rsidR="00364F69" w:rsidRPr="00D2267A" w:rsidRDefault="00364F69" w:rsidP="000100F3">
            <w:pPr>
              <w:tabs>
                <w:tab w:val="left" w:pos="851"/>
              </w:tabs>
              <w:rPr>
                <w:b/>
              </w:rPr>
            </w:pPr>
          </w:p>
        </w:tc>
      </w:tr>
      <w:tr w:rsidR="00364F69" w:rsidRPr="00D2267A" w:rsidTr="000100F3">
        <w:tc>
          <w:tcPr>
            <w:tcW w:w="3404" w:type="dxa"/>
            <w:vAlign w:val="bottom"/>
          </w:tcPr>
          <w:p w:rsidR="00364F69" w:rsidRPr="00D2267A" w:rsidRDefault="00364F69" w:rsidP="000100F3">
            <w:pPr>
              <w:tabs>
                <w:tab w:val="left" w:pos="851"/>
              </w:tabs>
              <w:rPr>
                <w:b/>
              </w:rPr>
            </w:pPr>
            <w:r w:rsidRPr="00D2267A">
              <w:t>Zaporedna številka ponudbe:</w:t>
            </w:r>
          </w:p>
        </w:tc>
        <w:tc>
          <w:tcPr>
            <w:tcW w:w="2464" w:type="dxa"/>
            <w:tcBorders>
              <w:top w:val="single" w:sz="4" w:space="0" w:color="auto"/>
              <w:bottom w:val="single" w:sz="4" w:space="0" w:color="auto"/>
            </w:tcBorders>
            <w:vAlign w:val="bottom"/>
          </w:tcPr>
          <w:p w:rsidR="00364F69" w:rsidRPr="00D2267A" w:rsidRDefault="00364F69" w:rsidP="000100F3">
            <w:pPr>
              <w:tabs>
                <w:tab w:val="left" w:pos="851"/>
              </w:tabs>
              <w:rPr>
                <w:b/>
              </w:rPr>
            </w:pPr>
          </w:p>
        </w:tc>
      </w:tr>
      <w:tr w:rsidR="00364F69" w:rsidRPr="00D2267A" w:rsidTr="000100F3">
        <w:tc>
          <w:tcPr>
            <w:tcW w:w="3404" w:type="dxa"/>
            <w:vAlign w:val="bottom"/>
          </w:tcPr>
          <w:p w:rsidR="00364F69" w:rsidRPr="00D2267A" w:rsidRDefault="00364F69" w:rsidP="000100F3">
            <w:pPr>
              <w:tabs>
                <w:tab w:val="left" w:pos="851"/>
              </w:tabs>
              <w:rPr>
                <w:b/>
              </w:rPr>
            </w:pPr>
            <w:r w:rsidRPr="00D2267A">
              <w:t>Podpis:</w:t>
            </w:r>
          </w:p>
        </w:tc>
        <w:tc>
          <w:tcPr>
            <w:tcW w:w="2464" w:type="dxa"/>
            <w:tcBorders>
              <w:top w:val="single" w:sz="4" w:space="0" w:color="auto"/>
              <w:bottom w:val="single" w:sz="4" w:space="0" w:color="auto"/>
            </w:tcBorders>
            <w:vAlign w:val="bottom"/>
          </w:tcPr>
          <w:p w:rsidR="00364F69" w:rsidRPr="00D2267A" w:rsidRDefault="00364F69" w:rsidP="000100F3">
            <w:pPr>
              <w:tabs>
                <w:tab w:val="left" w:pos="851"/>
              </w:tabs>
              <w:rPr>
                <w:b/>
              </w:rPr>
            </w:pPr>
          </w:p>
        </w:tc>
      </w:tr>
      <w:tr w:rsidR="00364F69" w:rsidRPr="00D2267A" w:rsidTr="000100F3">
        <w:tc>
          <w:tcPr>
            <w:tcW w:w="3404" w:type="dxa"/>
            <w:vAlign w:val="bottom"/>
          </w:tcPr>
          <w:p w:rsidR="00364F69" w:rsidRPr="00D2267A" w:rsidRDefault="00364F69" w:rsidP="000100F3">
            <w:pPr>
              <w:tabs>
                <w:tab w:val="left" w:pos="851"/>
              </w:tabs>
            </w:pPr>
          </w:p>
        </w:tc>
        <w:tc>
          <w:tcPr>
            <w:tcW w:w="2464" w:type="dxa"/>
            <w:tcBorders>
              <w:top w:val="single" w:sz="4" w:space="0" w:color="auto"/>
              <w:bottom w:val="single" w:sz="4" w:space="0" w:color="auto"/>
            </w:tcBorders>
            <w:vAlign w:val="bottom"/>
          </w:tcPr>
          <w:p w:rsidR="00364F69" w:rsidRPr="00D2267A" w:rsidRDefault="00364F69" w:rsidP="000100F3">
            <w:pPr>
              <w:tabs>
                <w:tab w:val="left" w:pos="851"/>
              </w:tabs>
              <w:rPr>
                <w:b/>
              </w:rPr>
            </w:pPr>
          </w:p>
        </w:tc>
      </w:tr>
    </w:tbl>
    <w:p w:rsidR="00364F69" w:rsidRPr="00D2267A" w:rsidRDefault="00364F69" w:rsidP="00364F69">
      <w:pPr>
        <w:tabs>
          <w:tab w:val="left" w:pos="851"/>
        </w:tabs>
      </w:pPr>
    </w:p>
    <w:p w:rsidR="008377F2" w:rsidRPr="00D2267A" w:rsidRDefault="008377F2" w:rsidP="00364F69"/>
    <w:sectPr w:rsidR="008377F2" w:rsidRPr="00D2267A" w:rsidSect="00286EB1">
      <w:pgSz w:w="11906" w:h="16838"/>
      <w:pgMar w:top="1134" w:right="1134" w:bottom="1134" w:left="1418"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CA5" w:rsidRDefault="006E0CA5" w:rsidP="00D37134">
      <w:r>
        <w:separator/>
      </w:r>
    </w:p>
    <w:p w:rsidR="006E0CA5" w:rsidRDefault="006E0CA5" w:rsidP="00D37134"/>
    <w:p w:rsidR="006E0CA5" w:rsidRDefault="006E0CA5" w:rsidP="00D37134"/>
  </w:endnote>
  <w:endnote w:type="continuationSeparator" w:id="0">
    <w:p w:rsidR="006E0CA5" w:rsidRDefault="006E0CA5" w:rsidP="00D37134">
      <w:r>
        <w:continuationSeparator/>
      </w:r>
    </w:p>
    <w:p w:rsidR="006E0CA5" w:rsidRDefault="006E0CA5" w:rsidP="00D37134"/>
    <w:p w:rsidR="006E0CA5" w:rsidRDefault="006E0CA5"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1"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CDA" w:rsidRDefault="00D44CDA" w:rsidP="009500CB">
    <w:pPr>
      <w:pStyle w:val="Noga"/>
      <w:jc w:val="center"/>
    </w:pPr>
    <w:r>
      <w:fldChar w:fldCharType="begin"/>
    </w:r>
    <w:r>
      <w:instrText>PAGE   \* MERGEFORMAT</w:instrText>
    </w:r>
    <w:r>
      <w:fldChar w:fldCharType="separate"/>
    </w:r>
    <w:r w:rsidR="00C05432">
      <w:rPr>
        <w:noProof/>
      </w:rPr>
      <w:t>8</w:t>
    </w:r>
    <w:r>
      <w:fldChar w:fldCharType="end"/>
    </w:r>
  </w:p>
  <w:p w:rsidR="00D44CDA" w:rsidRDefault="00D44CDA" w:rsidP="00D3713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CA5" w:rsidRDefault="006E0CA5" w:rsidP="00D37134">
      <w:r>
        <w:separator/>
      </w:r>
    </w:p>
    <w:p w:rsidR="006E0CA5" w:rsidRDefault="006E0CA5" w:rsidP="00D37134"/>
    <w:p w:rsidR="006E0CA5" w:rsidRDefault="006E0CA5" w:rsidP="00D37134"/>
  </w:footnote>
  <w:footnote w:type="continuationSeparator" w:id="0">
    <w:p w:rsidR="006E0CA5" w:rsidRDefault="006E0CA5" w:rsidP="00D37134">
      <w:r>
        <w:continuationSeparator/>
      </w:r>
    </w:p>
    <w:p w:rsidR="006E0CA5" w:rsidRDefault="006E0CA5" w:rsidP="00D37134"/>
    <w:p w:rsidR="006E0CA5" w:rsidRDefault="006E0CA5" w:rsidP="00D37134"/>
  </w:footnote>
  <w:footnote w:id="1">
    <w:p w:rsidR="00D44CDA" w:rsidRPr="0073225C" w:rsidRDefault="00D44CDA" w:rsidP="0073225C">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CDA" w:rsidRDefault="00D44CDA" w:rsidP="00D37134"/>
  <w:p w:rsidR="00D44CDA" w:rsidRDefault="00D44CDA" w:rsidP="00D37134"/>
  <w:p w:rsidR="00D44CDA" w:rsidRDefault="00D44CDA" w:rsidP="00D37134">
    <w:r>
      <w:rPr>
        <w:noProof/>
      </w:rPr>
      <w:drawing>
        <wp:anchor distT="0" distB="0" distL="114300" distR="114300" simplePos="0" relativeHeight="251657728" behindDoc="0" locked="0" layoutInCell="1" allowOverlap="1" wp14:anchorId="1354F1B7" wp14:editId="3CC9C29C">
          <wp:simplePos x="0" y="0"/>
          <wp:positionH relativeFrom="page">
            <wp:posOffset>0</wp:posOffset>
          </wp:positionH>
          <wp:positionV relativeFrom="page">
            <wp:posOffset>0</wp:posOffset>
          </wp:positionV>
          <wp:extent cx="4321810" cy="972185"/>
          <wp:effectExtent l="0" t="0" r="0" b="0"/>
          <wp:wrapSquare wrapText="bothSides"/>
          <wp:docPr id="9" name="Slika 9"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t>Štefanova ulica 5, 1000 Ljubljana</w:t>
    </w:r>
    <w:r>
      <w:tab/>
    </w:r>
  </w:p>
  <w:p w:rsidR="00D44CDA" w:rsidRDefault="00D44CDA" w:rsidP="00D37134"/>
  <w:p w:rsidR="00D44CDA" w:rsidRDefault="00D44CDA" w:rsidP="00D371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nsid w:val="02337F16"/>
    <w:multiLevelType w:val="hybridMultilevel"/>
    <w:tmpl w:val="AA12E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0A272086"/>
    <w:multiLevelType w:val="multilevel"/>
    <w:tmpl w:val="B0845E18"/>
    <w:lvl w:ilvl="0">
      <w:start w:val="4"/>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8">
    <w:nsid w:val="0F235DD7"/>
    <w:multiLevelType w:val="multilevel"/>
    <w:tmpl w:val="A63CE55A"/>
    <w:lvl w:ilvl="0">
      <w:start w:val="1"/>
      <w:numFmt w:val="decimal"/>
      <w:lvlText w:val="%1."/>
      <w:lvlJc w:val="left"/>
      <w:pPr>
        <w:tabs>
          <w:tab w:val="num" w:pos="360"/>
        </w:tabs>
        <w:ind w:left="360" w:hanging="360"/>
      </w:pPr>
    </w:lvl>
    <w:lvl w:ilv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9">
    <w:nsid w:val="136D72C3"/>
    <w:multiLevelType w:val="multilevel"/>
    <w:tmpl w:val="81B6C20C"/>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869322B"/>
    <w:multiLevelType w:val="hybridMultilevel"/>
    <w:tmpl w:val="CD16513E"/>
    <w:lvl w:ilvl="0" w:tplc="DCB819D2">
      <w:numFmt w:val="bullet"/>
      <w:lvlText w:val="-"/>
      <w:lvlJc w:val="left"/>
      <w:pPr>
        <w:tabs>
          <w:tab w:val="num" w:pos="1260"/>
        </w:tabs>
        <w:ind w:left="1260" w:hanging="360"/>
      </w:pPr>
      <w:rPr>
        <w:rFonts w:ascii="Arial" w:eastAsia="Times New Roman" w:hAnsi="Arial"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2">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45311F70"/>
    <w:multiLevelType w:val="hybridMultilevel"/>
    <w:tmpl w:val="F14A3D72"/>
    <w:lvl w:ilvl="0" w:tplc="DCB819D2">
      <w:numFmt w:val="bullet"/>
      <w:lvlText w:val="-"/>
      <w:lvlJc w:val="left"/>
      <w:pPr>
        <w:tabs>
          <w:tab w:val="num" w:pos="1260"/>
        </w:tabs>
        <w:ind w:left="1260" w:hanging="360"/>
      </w:pPr>
      <w:rPr>
        <w:rFonts w:ascii="Arial" w:eastAsia="Times New Roman" w:hAnsi="Arial" w:hint="default"/>
      </w:rPr>
    </w:lvl>
    <w:lvl w:ilvl="1" w:tplc="04240001">
      <w:start w:val="1"/>
      <w:numFmt w:val="bullet"/>
      <w:lvlText w:val=""/>
      <w:lvlJc w:val="left"/>
      <w:pPr>
        <w:tabs>
          <w:tab w:val="num" w:pos="1980"/>
        </w:tabs>
        <w:ind w:left="1980" w:hanging="360"/>
      </w:pPr>
      <w:rPr>
        <w:rFonts w:ascii="Symbol" w:hAnsi="Symbol" w:hint="default"/>
      </w:rPr>
    </w:lvl>
    <w:lvl w:ilvl="2" w:tplc="DCB819D2">
      <w:numFmt w:val="bullet"/>
      <w:lvlText w:val="-"/>
      <w:lvlJc w:val="left"/>
      <w:pPr>
        <w:tabs>
          <w:tab w:val="num" w:pos="2700"/>
        </w:tabs>
        <w:ind w:left="2700" w:hanging="360"/>
      </w:pPr>
      <w:rPr>
        <w:rFonts w:ascii="Arial" w:eastAsia="Times New Roman" w:hAnsi="Arial"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7">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4759598C"/>
    <w:multiLevelType w:val="hybridMultilevel"/>
    <w:tmpl w:val="90DA7194"/>
    <w:lvl w:ilvl="0" w:tplc="D332C78A">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E986E2F"/>
    <w:multiLevelType w:val="multilevel"/>
    <w:tmpl w:val="A8903424"/>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3176AC8"/>
    <w:multiLevelType w:val="hybridMultilevel"/>
    <w:tmpl w:val="7F30EA50"/>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80A4EE8"/>
    <w:multiLevelType w:val="multilevel"/>
    <w:tmpl w:val="A26C742C"/>
    <w:lvl w:ilvl="0">
      <w:start w:val="1"/>
      <w:numFmt w:val="decimal"/>
      <w:lvlText w:val="%1.0."/>
      <w:lvlJc w:val="left"/>
      <w:pPr>
        <w:ind w:left="540" w:hanging="540"/>
      </w:pPr>
      <w:rPr>
        <w:rFonts w:cs="Times New Roman" w:hint="default"/>
      </w:rPr>
    </w:lvl>
    <w:lvl w:ilvl="1">
      <w:start w:val="1"/>
      <w:numFmt w:val="decimal"/>
      <w:lvlText w:val="%1.%2."/>
      <w:lvlJc w:val="left"/>
      <w:pPr>
        <w:ind w:left="1249" w:hanging="54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A151588"/>
    <w:multiLevelType w:val="hybridMultilevel"/>
    <w:tmpl w:val="F70AE79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5E2D3948"/>
    <w:multiLevelType w:val="hybridMultilevel"/>
    <w:tmpl w:val="6B006A36"/>
    <w:lvl w:ilvl="0" w:tplc="F5F691DC">
      <w:start w:val="1"/>
      <w:numFmt w:val="bullet"/>
      <w:lvlText w:val="-"/>
      <w:lvlJc w:val="left"/>
      <w:pPr>
        <w:tabs>
          <w:tab w:val="num" w:pos="900"/>
        </w:tabs>
        <w:ind w:left="900" w:hanging="360"/>
      </w:pPr>
      <w:rPr>
        <w:rFonts w:hAnsi="Courier New" w:hint="default"/>
        <w:b w:val="0"/>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7">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9">
    <w:nsid w:val="67160BA7"/>
    <w:multiLevelType w:val="hybridMultilevel"/>
    <w:tmpl w:val="21DECD1C"/>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EF87880"/>
    <w:multiLevelType w:val="hybridMultilevel"/>
    <w:tmpl w:val="54BAF04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C3307BB"/>
    <w:multiLevelType w:val="multilevel"/>
    <w:tmpl w:val="99F01118"/>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7D660F27"/>
    <w:multiLevelType w:val="hybridMultilevel"/>
    <w:tmpl w:val="E3BC5C98"/>
    <w:lvl w:ilvl="0" w:tplc="B52AAC3A">
      <w:start w:val="4000"/>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nsid w:val="7DA61142"/>
    <w:multiLevelType w:val="hybridMultilevel"/>
    <w:tmpl w:val="71C4E524"/>
    <w:lvl w:ilvl="0" w:tplc="30E4E0D4">
      <w:start w:val="1"/>
      <w:numFmt w:val="decimal"/>
      <w:lvlText w:val="%1."/>
      <w:lvlJc w:val="left"/>
      <w:pPr>
        <w:ind w:left="720" w:hanging="360"/>
      </w:pPr>
      <w:rPr>
        <w:b w:val="0"/>
      </w:rPr>
    </w:lvl>
    <w:lvl w:ilvl="1" w:tplc="CC36D556">
      <w:start w:val="11"/>
      <w:numFmt w:val="bullet"/>
      <w:lvlText w:val="·"/>
      <w:lvlJc w:val="left"/>
      <w:pPr>
        <w:ind w:left="1995" w:hanging="915"/>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14"/>
  </w:num>
  <w:num w:numId="4">
    <w:abstractNumId w:val="47"/>
  </w:num>
  <w:num w:numId="5">
    <w:abstractNumId w:val="25"/>
  </w:num>
  <w:num w:numId="6">
    <w:abstractNumId w:val="43"/>
  </w:num>
  <w:num w:numId="7">
    <w:abstractNumId w:val="37"/>
  </w:num>
  <w:num w:numId="8">
    <w:abstractNumId w:val="22"/>
  </w:num>
  <w:num w:numId="9">
    <w:abstractNumId w:val="46"/>
  </w:num>
  <w:num w:numId="10">
    <w:abstractNumId w:val="21"/>
  </w:num>
  <w:num w:numId="11">
    <w:abstractNumId w:val="12"/>
  </w:num>
  <w:num w:numId="12">
    <w:abstractNumId w:val="29"/>
  </w:num>
  <w:num w:numId="13">
    <w:abstractNumId w:val="23"/>
  </w:num>
  <w:num w:numId="14">
    <w:abstractNumId w:val="41"/>
  </w:num>
  <w:num w:numId="15">
    <w:abstractNumId w:val="38"/>
  </w:num>
  <w:num w:numId="16">
    <w:abstractNumId w:val="38"/>
  </w:num>
  <w:num w:numId="17">
    <w:abstractNumId w:val="42"/>
  </w:num>
  <w:num w:numId="18">
    <w:abstractNumId w:val="44"/>
  </w:num>
  <w:num w:numId="19">
    <w:abstractNumId w:val="13"/>
  </w:num>
  <w:num w:numId="20">
    <w:abstractNumId w:val="33"/>
  </w:num>
  <w:num w:numId="21">
    <w:abstractNumId w:val="19"/>
  </w:num>
  <w:num w:numId="22">
    <w:abstractNumId w:val="24"/>
  </w:num>
  <w:num w:numId="23">
    <w:abstractNumId w:val="28"/>
  </w:num>
  <w:num w:numId="24">
    <w:abstractNumId w:val="17"/>
  </w:num>
  <w:num w:numId="25">
    <w:abstractNumId w:val="30"/>
  </w:num>
  <w:num w:numId="26">
    <w:abstractNumId w:val="10"/>
  </w:num>
  <w:num w:numId="27">
    <w:abstractNumId w:val="4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16"/>
  </w:num>
  <w:num w:numId="30">
    <w:abstractNumId w:val="36"/>
  </w:num>
  <w:num w:numId="31">
    <w:abstractNumId w:val="1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2"/>
  </w:num>
  <w:num w:numId="34">
    <w:abstractNumId w:val="26"/>
  </w:num>
  <w:num w:numId="35">
    <w:abstractNumId w:val="34"/>
  </w:num>
  <w:num w:numId="36">
    <w:abstractNumId w:val="20"/>
  </w:num>
  <w:num w:numId="37">
    <w:abstractNumId w:val="0"/>
  </w:num>
  <w:num w:numId="38">
    <w:abstractNumId w:val="1"/>
  </w:num>
  <w:num w:numId="39">
    <w:abstractNumId w:val="2"/>
  </w:num>
  <w:num w:numId="40">
    <w:abstractNumId w:val="3"/>
  </w:num>
  <w:num w:numId="41">
    <w:abstractNumId w:val="4"/>
  </w:num>
  <w:num w:numId="42">
    <w:abstractNumId w:val="5"/>
  </w:num>
  <w:num w:numId="43">
    <w:abstractNumId w:val="6"/>
  </w:num>
  <w:num w:numId="44">
    <w:abstractNumId w:val="11"/>
    <w:lvlOverride w:ilvl="0"/>
    <w:lvlOverride w:ilvl="1"/>
    <w:lvlOverride w:ilvl="2"/>
    <w:lvlOverride w:ilvl="3">
      <w:startOverride w:val="2"/>
    </w:lvlOverride>
    <w:lvlOverride w:ilvl="4">
      <w:startOverride w:val="10"/>
    </w:lvlOverride>
    <w:lvlOverride w:ilvl="5"/>
    <w:lvlOverride w:ilvl="6"/>
    <w:lvlOverride w:ilvl="7"/>
    <w:lvlOverride w:ilvl="8"/>
  </w:num>
  <w:num w:numId="45">
    <w:abstractNumId w:val="16"/>
  </w:num>
  <w:num w:numId="46">
    <w:abstractNumId w:val="42"/>
  </w:num>
  <w:num w:numId="47">
    <w:abstractNumId w:val="42"/>
  </w:num>
  <w:num w:numId="48">
    <w:abstractNumId w:val="42"/>
  </w:num>
  <w:num w:numId="49">
    <w:abstractNumId w:val="31"/>
  </w:num>
  <w:num w:numId="50">
    <w:abstractNumId w:val="39"/>
  </w:num>
  <w:num w:numId="51">
    <w:abstractNumId w:val="42"/>
  </w:num>
  <w:num w:numId="52">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F02"/>
    <w:rsid w:val="000009EE"/>
    <w:rsid w:val="000062AB"/>
    <w:rsid w:val="000066E5"/>
    <w:rsid w:val="000100F3"/>
    <w:rsid w:val="000100F9"/>
    <w:rsid w:val="00010998"/>
    <w:rsid w:val="00010B04"/>
    <w:rsid w:val="00010D7C"/>
    <w:rsid w:val="000111D3"/>
    <w:rsid w:val="00011898"/>
    <w:rsid w:val="000119E0"/>
    <w:rsid w:val="000120C5"/>
    <w:rsid w:val="00012D38"/>
    <w:rsid w:val="00013187"/>
    <w:rsid w:val="00013AA4"/>
    <w:rsid w:val="000141BD"/>
    <w:rsid w:val="000141E9"/>
    <w:rsid w:val="000145FE"/>
    <w:rsid w:val="000153E2"/>
    <w:rsid w:val="0001561B"/>
    <w:rsid w:val="00015E7F"/>
    <w:rsid w:val="00015FDE"/>
    <w:rsid w:val="00016965"/>
    <w:rsid w:val="00023F9B"/>
    <w:rsid w:val="00024EA4"/>
    <w:rsid w:val="00026D90"/>
    <w:rsid w:val="00030972"/>
    <w:rsid w:val="00030BB9"/>
    <w:rsid w:val="000333CE"/>
    <w:rsid w:val="000339C6"/>
    <w:rsid w:val="00036209"/>
    <w:rsid w:val="00036420"/>
    <w:rsid w:val="00036461"/>
    <w:rsid w:val="00036A69"/>
    <w:rsid w:val="00037097"/>
    <w:rsid w:val="00037441"/>
    <w:rsid w:val="00040B8E"/>
    <w:rsid w:val="000418DB"/>
    <w:rsid w:val="0004190B"/>
    <w:rsid w:val="00043F77"/>
    <w:rsid w:val="0004406F"/>
    <w:rsid w:val="00045CD4"/>
    <w:rsid w:val="00046B32"/>
    <w:rsid w:val="00046FF4"/>
    <w:rsid w:val="00050483"/>
    <w:rsid w:val="0005176A"/>
    <w:rsid w:val="00051AE3"/>
    <w:rsid w:val="00051AEF"/>
    <w:rsid w:val="00052686"/>
    <w:rsid w:val="00053F04"/>
    <w:rsid w:val="0005417B"/>
    <w:rsid w:val="000561AC"/>
    <w:rsid w:val="0005649B"/>
    <w:rsid w:val="00056EFB"/>
    <w:rsid w:val="000600C7"/>
    <w:rsid w:val="000624EA"/>
    <w:rsid w:val="0006266D"/>
    <w:rsid w:val="00062818"/>
    <w:rsid w:val="00065C09"/>
    <w:rsid w:val="000676CD"/>
    <w:rsid w:val="00070081"/>
    <w:rsid w:val="0007164D"/>
    <w:rsid w:val="00071DC4"/>
    <w:rsid w:val="00071E03"/>
    <w:rsid w:val="00073420"/>
    <w:rsid w:val="00073861"/>
    <w:rsid w:val="000742B3"/>
    <w:rsid w:val="000753F1"/>
    <w:rsid w:val="00076A42"/>
    <w:rsid w:val="00077AE0"/>
    <w:rsid w:val="0008106A"/>
    <w:rsid w:val="00084BA0"/>
    <w:rsid w:val="000859D3"/>
    <w:rsid w:val="00086702"/>
    <w:rsid w:val="00086F0D"/>
    <w:rsid w:val="0008720E"/>
    <w:rsid w:val="00087F9B"/>
    <w:rsid w:val="00091443"/>
    <w:rsid w:val="000926CA"/>
    <w:rsid w:val="0009604A"/>
    <w:rsid w:val="00096CA6"/>
    <w:rsid w:val="000A17B7"/>
    <w:rsid w:val="000A3471"/>
    <w:rsid w:val="000A356F"/>
    <w:rsid w:val="000A4F02"/>
    <w:rsid w:val="000A58B1"/>
    <w:rsid w:val="000A5E67"/>
    <w:rsid w:val="000A662B"/>
    <w:rsid w:val="000A7765"/>
    <w:rsid w:val="000B00C7"/>
    <w:rsid w:val="000B050E"/>
    <w:rsid w:val="000B07B2"/>
    <w:rsid w:val="000B425D"/>
    <w:rsid w:val="000B7136"/>
    <w:rsid w:val="000B7494"/>
    <w:rsid w:val="000B7BEA"/>
    <w:rsid w:val="000C06D6"/>
    <w:rsid w:val="000C20EB"/>
    <w:rsid w:val="000C25B9"/>
    <w:rsid w:val="000C2EB5"/>
    <w:rsid w:val="000C33CA"/>
    <w:rsid w:val="000C38D7"/>
    <w:rsid w:val="000C40DB"/>
    <w:rsid w:val="000C44CA"/>
    <w:rsid w:val="000C4B6F"/>
    <w:rsid w:val="000C7B83"/>
    <w:rsid w:val="000D384E"/>
    <w:rsid w:val="000D4E25"/>
    <w:rsid w:val="000E367D"/>
    <w:rsid w:val="000E3FA8"/>
    <w:rsid w:val="000E6133"/>
    <w:rsid w:val="000E7491"/>
    <w:rsid w:val="000E766B"/>
    <w:rsid w:val="000E7856"/>
    <w:rsid w:val="000F013C"/>
    <w:rsid w:val="000F2E18"/>
    <w:rsid w:val="000F3742"/>
    <w:rsid w:val="000F61E4"/>
    <w:rsid w:val="000F6D3A"/>
    <w:rsid w:val="000F7E1A"/>
    <w:rsid w:val="00102C21"/>
    <w:rsid w:val="001038EF"/>
    <w:rsid w:val="00103CA8"/>
    <w:rsid w:val="00103CAE"/>
    <w:rsid w:val="00106479"/>
    <w:rsid w:val="00107123"/>
    <w:rsid w:val="00107553"/>
    <w:rsid w:val="0010791C"/>
    <w:rsid w:val="00110C98"/>
    <w:rsid w:val="00111CEA"/>
    <w:rsid w:val="00112E19"/>
    <w:rsid w:val="0011313A"/>
    <w:rsid w:val="001178C4"/>
    <w:rsid w:val="00121FE3"/>
    <w:rsid w:val="00123EC7"/>
    <w:rsid w:val="00126C8B"/>
    <w:rsid w:val="00133BB4"/>
    <w:rsid w:val="00133FFD"/>
    <w:rsid w:val="0013411F"/>
    <w:rsid w:val="001406B7"/>
    <w:rsid w:val="001409DF"/>
    <w:rsid w:val="001434D8"/>
    <w:rsid w:val="001467AE"/>
    <w:rsid w:val="00156C0B"/>
    <w:rsid w:val="00162979"/>
    <w:rsid w:val="0016334A"/>
    <w:rsid w:val="00165841"/>
    <w:rsid w:val="0017028B"/>
    <w:rsid w:val="001759E8"/>
    <w:rsid w:val="00176F46"/>
    <w:rsid w:val="00177253"/>
    <w:rsid w:val="001777E3"/>
    <w:rsid w:val="001778DB"/>
    <w:rsid w:val="00177E10"/>
    <w:rsid w:val="001807BF"/>
    <w:rsid w:val="00181124"/>
    <w:rsid w:val="00181FAE"/>
    <w:rsid w:val="0018618B"/>
    <w:rsid w:val="00187ACD"/>
    <w:rsid w:val="0019116E"/>
    <w:rsid w:val="001943F9"/>
    <w:rsid w:val="001A1145"/>
    <w:rsid w:val="001A2036"/>
    <w:rsid w:val="001A4F6D"/>
    <w:rsid w:val="001A7AB3"/>
    <w:rsid w:val="001A7BCB"/>
    <w:rsid w:val="001B1546"/>
    <w:rsid w:val="001B1E6B"/>
    <w:rsid w:val="001B2F9F"/>
    <w:rsid w:val="001B3B90"/>
    <w:rsid w:val="001B5994"/>
    <w:rsid w:val="001B6BCF"/>
    <w:rsid w:val="001C010E"/>
    <w:rsid w:val="001C1252"/>
    <w:rsid w:val="001C4405"/>
    <w:rsid w:val="001C4546"/>
    <w:rsid w:val="001C538C"/>
    <w:rsid w:val="001C7194"/>
    <w:rsid w:val="001D05B1"/>
    <w:rsid w:val="001D1BF6"/>
    <w:rsid w:val="001D365E"/>
    <w:rsid w:val="001D3EE0"/>
    <w:rsid w:val="001D6E20"/>
    <w:rsid w:val="001E188D"/>
    <w:rsid w:val="001E28A2"/>
    <w:rsid w:val="001E3E42"/>
    <w:rsid w:val="001E51E2"/>
    <w:rsid w:val="001E5B93"/>
    <w:rsid w:val="001E5E1D"/>
    <w:rsid w:val="001E6C38"/>
    <w:rsid w:val="001E6D9D"/>
    <w:rsid w:val="001E7E2F"/>
    <w:rsid w:val="001F000A"/>
    <w:rsid w:val="001F0151"/>
    <w:rsid w:val="001F0EB0"/>
    <w:rsid w:val="001F265A"/>
    <w:rsid w:val="001F2F2D"/>
    <w:rsid w:val="001F5E8B"/>
    <w:rsid w:val="001F66E2"/>
    <w:rsid w:val="001F6B7B"/>
    <w:rsid w:val="00201AB9"/>
    <w:rsid w:val="002021CE"/>
    <w:rsid w:val="00203025"/>
    <w:rsid w:val="002032F7"/>
    <w:rsid w:val="00205933"/>
    <w:rsid w:val="0020721B"/>
    <w:rsid w:val="0021324E"/>
    <w:rsid w:val="0021745A"/>
    <w:rsid w:val="00217742"/>
    <w:rsid w:val="002210C7"/>
    <w:rsid w:val="00221E46"/>
    <w:rsid w:val="00222CA1"/>
    <w:rsid w:val="00223142"/>
    <w:rsid w:val="002249BD"/>
    <w:rsid w:val="00224E52"/>
    <w:rsid w:val="002307AE"/>
    <w:rsid w:val="00230E8C"/>
    <w:rsid w:val="0023117C"/>
    <w:rsid w:val="002311CB"/>
    <w:rsid w:val="002324B6"/>
    <w:rsid w:val="00232BDE"/>
    <w:rsid w:val="00240735"/>
    <w:rsid w:val="002409C6"/>
    <w:rsid w:val="00240FB3"/>
    <w:rsid w:val="0024187A"/>
    <w:rsid w:val="00243217"/>
    <w:rsid w:val="00244051"/>
    <w:rsid w:val="00246949"/>
    <w:rsid w:val="00246F6C"/>
    <w:rsid w:val="00250A9C"/>
    <w:rsid w:val="002526D2"/>
    <w:rsid w:val="00253227"/>
    <w:rsid w:val="002533E7"/>
    <w:rsid w:val="00253FCE"/>
    <w:rsid w:val="002549E7"/>
    <w:rsid w:val="0025582D"/>
    <w:rsid w:val="002622BD"/>
    <w:rsid w:val="00263C87"/>
    <w:rsid w:val="002644B4"/>
    <w:rsid w:val="002667D8"/>
    <w:rsid w:val="0026736E"/>
    <w:rsid w:val="002708C3"/>
    <w:rsid w:val="00272C30"/>
    <w:rsid w:val="00272F19"/>
    <w:rsid w:val="00273C55"/>
    <w:rsid w:val="002746C8"/>
    <w:rsid w:val="00275111"/>
    <w:rsid w:val="002758AA"/>
    <w:rsid w:val="00275E5B"/>
    <w:rsid w:val="00277B20"/>
    <w:rsid w:val="00281D1A"/>
    <w:rsid w:val="00283B77"/>
    <w:rsid w:val="00283CE3"/>
    <w:rsid w:val="00283CFA"/>
    <w:rsid w:val="00286594"/>
    <w:rsid w:val="00286EB1"/>
    <w:rsid w:val="00287EEA"/>
    <w:rsid w:val="002923B8"/>
    <w:rsid w:val="00293D5B"/>
    <w:rsid w:val="002A005A"/>
    <w:rsid w:val="002A0281"/>
    <w:rsid w:val="002A52BC"/>
    <w:rsid w:val="002A58A4"/>
    <w:rsid w:val="002B20D1"/>
    <w:rsid w:val="002B3CEA"/>
    <w:rsid w:val="002B4B8D"/>
    <w:rsid w:val="002B73E5"/>
    <w:rsid w:val="002B756B"/>
    <w:rsid w:val="002C27F9"/>
    <w:rsid w:val="002C2FEF"/>
    <w:rsid w:val="002C3071"/>
    <w:rsid w:val="002C48E9"/>
    <w:rsid w:val="002C50D5"/>
    <w:rsid w:val="002C7082"/>
    <w:rsid w:val="002D7362"/>
    <w:rsid w:val="002E0095"/>
    <w:rsid w:val="002E04BD"/>
    <w:rsid w:val="002E240B"/>
    <w:rsid w:val="002E2AFD"/>
    <w:rsid w:val="002E3662"/>
    <w:rsid w:val="002E5A49"/>
    <w:rsid w:val="002E5C0D"/>
    <w:rsid w:val="002E6142"/>
    <w:rsid w:val="002E6D5B"/>
    <w:rsid w:val="002E703B"/>
    <w:rsid w:val="002E76ED"/>
    <w:rsid w:val="002F1129"/>
    <w:rsid w:val="002F2024"/>
    <w:rsid w:val="002F21EF"/>
    <w:rsid w:val="002F24AF"/>
    <w:rsid w:val="002F29A9"/>
    <w:rsid w:val="002F3100"/>
    <w:rsid w:val="002F37B4"/>
    <w:rsid w:val="002F53FA"/>
    <w:rsid w:val="002F7676"/>
    <w:rsid w:val="00301055"/>
    <w:rsid w:val="00301417"/>
    <w:rsid w:val="003027B0"/>
    <w:rsid w:val="003047D8"/>
    <w:rsid w:val="00304D54"/>
    <w:rsid w:val="0030515F"/>
    <w:rsid w:val="0030686F"/>
    <w:rsid w:val="003070A7"/>
    <w:rsid w:val="003110CE"/>
    <w:rsid w:val="00312552"/>
    <w:rsid w:val="00314EE4"/>
    <w:rsid w:val="00314F60"/>
    <w:rsid w:val="00315AC3"/>
    <w:rsid w:val="003169CD"/>
    <w:rsid w:val="003201A7"/>
    <w:rsid w:val="003202DB"/>
    <w:rsid w:val="0032112A"/>
    <w:rsid w:val="0032240B"/>
    <w:rsid w:val="0032241C"/>
    <w:rsid w:val="00326643"/>
    <w:rsid w:val="0033278B"/>
    <w:rsid w:val="003364AE"/>
    <w:rsid w:val="00336EA1"/>
    <w:rsid w:val="003372FE"/>
    <w:rsid w:val="00337308"/>
    <w:rsid w:val="00344754"/>
    <w:rsid w:val="003447AB"/>
    <w:rsid w:val="003447F7"/>
    <w:rsid w:val="003449B0"/>
    <w:rsid w:val="00345724"/>
    <w:rsid w:val="00346121"/>
    <w:rsid w:val="00346223"/>
    <w:rsid w:val="00347016"/>
    <w:rsid w:val="00347A68"/>
    <w:rsid w:val="00347EB4"/>
    <w:rsid w:val="00350499"/>
    <w:rsid w:val="0035052A"/>
    <w:rsid w:val="00350F24"/>
    <w:rsid w:val="00352025"/>
    <w:rsid w:val="00360425"/>
    <w:rsid w:val="00364F69"/>
    <w:rsid w:val="00371409"/>
    <w:rsid w:val="003721F3"/>
    <w:rsid w:val="00376ACA"/>
    <w:rsid w:val="00377578"/>
    <w:rsid w:val="0038171B"/>
    <w:rsid w:val="003824FB"/>
    <w:rsid w:val="0038261E"/>
    <w:rsid w:val="00384C15"/>
    <w:rsid w:val="0038562C"/>
    <w:rsid w:val="0038608B"/>
    <w:rsid w:val="0038719E"/>
    <w:rsid w:val="00390BBF"/>
    <w:rsid w:val="00390D11"/>
    <w:rsid w:val="00392624"/>
    <w:rsid w:val="0039480D"/>
    <w:rsid w:val="0039639F"/>
    <w:rsid w:val="003A0AC4"/>
    <w:rsid w:val="003A1839"/>
    <w:rsid w:val="003A2396"/>
    <w:rsid w:val="003A248D"/>
    <w:rsid w:val="003A565C"/>
    <w:rsid w:val="003A613E"/>
    <w:rsid w:val="003A7C27"/>
    <w:rsid w:val="003B09BD"/>
    <w:rsid w:val="003B2FB1"/>
    <w:rsid w:val="003B3CAE"/>
    <w:rsid w:val="003B472F"/>
    <w:rsid w:val="003B7935"/>
    <w:rsid w:val="003B7E69"/>
    <w:rsid w:val="003C24A3"/>
    <w:rsid w:val="003C2564"/>
    <w:rsid w:val="003C4B39"/>
    <w:rsid w:val="003C77CD"/>
    <w:rsid w:val="003D07F8"/>
    <w:rsid w:val="003D2A5E"/>
    <w:rsid w:val="003D2C77"/>
    <w:rsid w:val="003D411B"/>
    <w:rsid w:val="003D68FA"/>
    <w:rsid w:val="003E00B9"/>
    <w:rsid w:val="003E0260"/>
    <w:rsid w:val="003E083B"/>
    <w:rsid w:val="003E09BA"/>
    <w:rsid w:val="003E1047"/>
    <w:rsid w:val="003E37EE"/>
    <w:rsid w:val="003E38EF"/>
    <w:rsid w:val="003E56C4"/>
    <w:rsid w:val="003E5C70"/>
    <w:rsid w:val="003F0194"/>
    <w:rsid w:val="003F0ACA"/>
    <w:rsid w:val="003F2CAF"/>
    <w:rsid w:val="003F3548"/>
    <w:rsid w:val="003F39C3"/>
    <w:rsid w:val="003F6E62"/>
    <w:rsid w:val="003F7AD7"/>
    <w:rsid w:val="00400F4D"/>
    <w:rsid w:val="0040127E"/>
    <w:rsid w:val="00403A1D"/>
    <w:rsid w:val="00404E0F"/>
    <w:rsid w:val="004076E5"/>
    <w:rsid w:val="004113F8"/>
    <w:rsid w:val="00411A7E"/>
    <w:rsid w:val="00412849"/>
    <w:rsid w:val="00412C67"/>
    <w:rsid w:val="00414884"/>
    <w:rsid w:val="00417DD7"/>
    <w:rsid w:val="0042020D"/>
    <w:rsid w:val="004209D3"/>
    <w:rsid w:val="00420FC6"/>
    <w:rsid w:val="004214FF"/>
    <w:rsid w:val="004219E6"/>
    <w:rsid w:val="00422A54"/>
    <w:rsid w:val="0043020F"/>
    <w:rsid w:val="00430701"/>
    <w:rsid w:val="004310C0"/>
    <w:rsid w:val="00432C11"/>
    <w:rsid w:val="00435816"/>
    <w:rsid w:val="00435CA2"/>
    <w:rsid w:val="00436D47"/>
    <w:rsid w:val="00436DDB"/>
    <w:rsid w:val="00441B12"/>
    <w:rsid w:val="004437C9"/>
    <w:rsid w:val="00444BF0"/>
    <w:rsid w:val="00445A92"/>
    <w:rsid w:val="0045131D"/>
    <w:rsid w:val="00453D23"/>
    <w:rsid w:val="004542D3"/>
    <w:rsid w:val="00455324"/>
    <w:rsid w:val="004601D6"/>
    <w:rsid w:val="00460481"/>
    <w:rsid w:val="004608CE"/>
    <w:rsid w:val="004620A4"/>
    <w:rsid w:val="00463987"/>
    <w:rsid w:val="00464424"/>
    <w:rsid w:val="0046451C"/>
    <w:rsid w:val="00466A2D"/>
    <w:rsid w:val="00466D98"/>
    <w:rsid w:val="00466F96"/>
    <w:rsid w:val="00467024"/>
    <w:rsid w:val="00467649"/>
    <w:rsid w:val="00471D02"/>
    <w:rsid w:val="004724FC"/>
    <w:rsid w:val="004728E8"/>
    <w:rsid w:val="00472D21"/>
    <w:rsid w:val="0047463D"/>
    <w:rsid w:val="00476F89"/>
    <w:rsid w:val="00480AE8"/>
    <w:rsid w:val="00481BE0"/>
    <w:rsid w:val="004840DF"/>
    <w:rsid w:val="00485E10"/>
    <w:rsid w:val="004903A1"/>
    <w:rsid w:val="004954ED"/>
    <w:rsid w:val="00495E9D"/>
    <w:rsid w:val="004A06E3"/>
    <w:rsid w:val="004A2C3F"/>
    <w:rsid w:val="004A2F28"/>
    <w:rsid w:val="004A31DC"/>
    <w:rsid w:val="004A44D3"/>
    <w:rsid w:val="004A4C86"/>
    <w:rsid w:val="004B0674"/>
    <w:rsid w:val="004B29D2"/>
    <w:rsid w:val="004B47A3"/>
    <w:rsid w:val="004B5012"/>
    <w:rsid w:val="004C036C"/>
    <w:rsid w:val="004C09EE"/>
    <w:rsid w:val="004C0ED8"/>
    <w:rsid w:val="004C1D41"/>
    <w:rsid w:val="004C676B"/>
    <w:rsid w:val="004C6A70"/>
    <w:rsid w:val="004C7521"/>
    <w:rsid w:val="004D0C2A"/>
    <w:rsid w:val="004D2A8F"/>
    <w:rsid w:val="004D6A2D"/>
    <w:rsid w:val="004D6BD3"/>
    <w:rsid w:val="004E0BDF"/>
    <w:rsid w:val="004E0CF8"/>
    <w:rsid w:val="004E0F7E"/>
    <w:rsid w:val="004E18D9"/>
    <w:rsid w:val="004E4351"/>
    <w:rsid w:val="004E66BE"/>
    <w:rsid w:val="004E7A5A"/>
    <w:rsid w:val="004F0144"/>
    <w:rsid w:val="004F3886"/>
    <w:rsid w:val="004F5B17"/>
    <w:rsid w:val="004F6524"/>
    <w:rsid w:val="0050251F"/>
    <w:rsid w:val="00502A63"/>
    <w:rsid w:val="00502C8D"/>
    <w:rsid w:val="005037A8"/>
    <w:rsid w:val="00503C1C"/>
    <w:rsid w:val="00504977"/>
    <w:rsid w:val="0050698A"/>
    <w:rsid w:val="005076EA"/>
    <w:rsid w:val="00510695"/>
    <w:rsid w:val="00510CF4"/>
    <w:rsid w:val="00511FED"/>
    <w:rsid w:val="0051597A"/>
    <w:rsid w:val="00516579"/>
    <w:rsid w:val="00516666"/>
    <w:rsid w:val="005215F4"/>
    <w:rsid w:val="005232FA"/>
    <w:rsid w:val="005237A3"/>
    <w:rsid w:val="00524344"/>
    <w:rsid w:val="0052472C"/>
    <w:rsid w:val="00525778"/>
    <w:rsid w:val="0052648D"/>
    <w:rsid w:val="00526CB4"/>
    <w:rsid w:val="00526E27"/>
    <w:rsid w:val="005308DE"/>
    <w:rsid w:val="00534108"/>
    <w:rsid w:val="0053485A"/>
    <w:rsid w:val="005349E9"/>
    <w:rsid w:val="00534C8F"/>
    <w:rsid w:val="00536128"/>
    <w:rsid w:val="00537C24"/>
    <w:rsid w:val="0054039A"/>
    <w:rsid w:val="005441AE"/>
    <w:rsid w:val="00546C53"/>
    <w:rsid w:val="00547FB7"/>
    <w:rsid w:val="00551BBF"/>
    <w:rsid w:val="00551D3A"/>
    <w:rsid w:val="00553A42"/>
    <w:rsid w:val="005540D1"/>
    <w:rsid w:val="0055422A"/>
    <w:rsid w:val="00555EE8"/>
    <w:rsid w:val="00555F15"/>
    <w:rsid w:val="005567B0"/>
    <w:rsid w:val="00561138"/>
    <w:rsid w:val="00563B40"/>
    <w:rsid w:val="0056417B"/>
    <w:rsid w:val="005643B4"/>
    <w:rsid w:val="00564609"/>
    <w:rsid w:val="005674C1"/>
    <w:rsid w:val="0057142A"/>
    <w:rsid w:val="005722C2"/>
    <w:rsid w:val="00572CC5"/>
    <w:rsid w:val="00574C8F"/>
    <w:rsid w:val="00574E2C"/>
    <w:rsid w:val="00576D2D"/>
    <w:rsid w:val="00577498"/>
    <w:rsid w:val="0057788F"/>
    <w:rsid w:val="005808AE"/>
    <w:rsid w:val="00581453"/>
    <w:rsid w:val="005848A5"/>
    <w:rsid w:val="00587445"/>
    <w:rsid w:val="00587F6C"/>
    <w:rsid w:val="00590119"/>
    <w:rsid w:val="005908FA"/>
    <w:rsid w:val="0059396F"/>
    <w:rsid w:val="00594F70"/>
    <w:rsid w:val="00595BB8"/>
    <w:rsid w:val="00595D0A"/>
    <w:rsid w:val="00596425"/>
    <w:rsid w:val="005965FB"/>
    <w:rsid w:val="005A0F1E"/>
    <w:rsid w:val="005A145B"/>
    <w:rsid w:val="005A1F50"/>
    <w:rsid w:val="005A25F4"/>
    <w:rsid w:val="005A3E24"/>
    <w:rsid w:val="005A4C95"/>
    <w:rsid w:val="005A53D2"/>
    <w:rsid w:val="005A6248"/>
    <w:rsid w:val="005A76D0"/>
    <w:rsid w:val="005B088F"/>
    <w:rsid w:val="005B2490"/>
    <w:rsid w:val="005B2A7C"/>
    <w:rsid w:val="005B3D8E"/>
    <w:rsid w:val="005B5462"/>
    <w:rsid w:val="005C0776"/>
    <w:rsid w:val="005C0814"/>
    <w:rsid w:val="005C2388"/>
    <w:rsid w:val="005C2493"/>
    <w:rsid w:val="005C2A41"/>
    <w:rsid w:val="005C476C"/>
    <w:rsid w:val="005C715C"/>
    <w:rsid w:val="005C71E7"/>
    <w:rsid w:val="005C790F"/>
    <w:rsid w:val="005D2209"/>
    <w:rsid w:val="005D4255"/>
    <w:rsid w:val="005E3262"/>
    <w:rsid w:val="005E38C9"/>
    <w:rsid w:val="005E6A0F"/>
    <w:rsid w:val="005E6F8C"/>
    <w:rsid w:val="005E71DD"/>
    <w:rsid w:val="005E795C"/>
    <w:rsid w:val="005F0625"/>
    <w:rsid w:val="005F23F8"/>
    <w:rsid w:val="005F518B"/>
    <w:rsid w:val="005F53B2"/>
    <w:rsid w:val="005F5D7B"/>
    <w:rsid w:val="006045CE"/>
    <w:rsid w:val="006053AE"/>
    <w:rsid w:val="006053CA"/>
    <w:rsid w:val="006054D8"/>
    <w:rsid w:val="0060617B"/>
    <w:rsid w:val="00606F8C"/>
    <w:rsid w:val="0061084C"/>
    <w:rsid w:val="006130AB"/>
    <w:rsid w:val="0061333A"/>
    <w:rsid w:val="00614D94"/>
    <w:rsid w:val="00616906"/>
    <w:rsid w:val="00616BBE"/>
    <w:rsid w:val="006171D6"/>
    <w:rsid w:val="0062089A"/>
    <w:rsid w:val="00620B1D"/>
    <w:rsid w:val="00621D3F"/>
    <w:rsid w:val="00624258"/>
    <w:rsid w:val="00624444"/>
    <w:rsid w:val="0062564D"/>
    <w:rsid w:val="0062703F"/>
    <w:rsid w:val="0062788A"/>
    <w:rsid w:val="006308BB"/>
    <w:rsid w:val="00631110"/>
    <w:rsid w:val="00640D81"/>
    <w:rsid w:val="00641CBD"/>
    <w:rsid w:val="00645F08"/>
    <w:rsid w:val="00646EE9"/>
    <w:rsid w:val="00647EAF"/>
    <w:rsid w:val="00650035"/>
    <w:rsid w:val="006501E5"/>
    <w:rsid w:val="006508A2"/>
    <w:rsid w:val="006521D8"/>
    <w:rsid w:val="006544F6"/>
    <w:rsid w:val="006546DF"/>
    <w:rsid w:val="006555CE"/>
    <w:rsid w:val="00655995"/>
    <w:rsid w:val="006559B8"/>
    <w:rsid w:val="00655B8B"/>
    <w:rsid w:val="00657D00"/>
    <w:rsid w:val="006611A9"/>
    <w:rsid w:val="006725AD"/>
    <w:rsid w:val="0067260D"/>
    <w:rsid w:val="006729D8"/>
    <w:rsid w:val="006736B6"/>
    <w:rsid w:val="0067507E"/>
    <w:rsid w:val="00675A8C"/>
    <w:rsid w:val="0067786D"/>
    <w:rsid w:val="00677D61"/>
    <w:rsid w:val="006810F3"/>
    <w:rsid w:val="006819F2"/>
    <w:rsid w:val="00682863"/>
    <w:rsid w:val="00684D7B"/>
    <w:rsid w:val="00685059"/>
    <w:rsid w:val="0068677A"/>
    <w:rsid w:val="00687124"/>
    <w:rsid w:val="006878EB"/>
    <w:rsid w:val="00690231"/>
    <w:rsid w:val="00690668"/>
    <w:rsid w:val="00690F82"/>
    <w:rsid w:val="00693210"/>
    <w:rsid w:val="00694CBF"/>
    <w:rsid w:val="00695ACE"/>
    <w:rsid w:val="00695FE5"/>
    <w:rsid w:val="006A2065"/>
    <w:rsid w:val="006A251F"/>
    <w:rsid w:val="006A3C7E"/>
    <w:rsid w:val="006A5688"/>
    <w:rsid w:val="006A5876"/>
    <w:rsid w:val="006A5DEE"/>
    <w:rsid w:val="006A6FDC"/>
    <w:rsid w:val="006A7521"/>
    <w:rsid w:val="006B04A4"/>
    <w:rsid w:val="006B15DE"/>
    <w:rsid w:val="006B189D"/>
    <w:rsid w:val="006B233B"/>
    <w:rsid w:val="006B3283"/>
    <w:rsid w:val="006B544E"/>
    <w:rsid w:val="006B754A"/>
    <w:rsid w:val="006B75C6"/>
    <w:rsid w:val="006C2203"/>
    <w:rsid w:val="006C38E0"/>
    <w:rsid w:val="006C460E"/>
    <w:rsid w:val="006C69FE"/>
    <w:rsid w:val="006D1632"/>
    <w:rsid w:val="006D16FA"/>
    <w:rsid w:val="006D310A"/>
    <w:rsid w:val="006D46D5"/>
    <w:rsid w:val="006D4712"/>
    <w:rsid w:val="006D4805"/>
    <w:rsid w:val="006D4AAE"/>
    <w:rsid w:val="006D54E9"/>
    <w:rsid w:val="006E0CA5"/>
    <w:rsid w:val="006E1E52"/>
    <w:rsid w:val="006E52F0"/>
    <w:rsid w:val="006E5D70"/>
    <w:rsid w:val="006E67DC"/>
    <w:rsid w:val="006E792A"/>
    <w:rsid w:val="006F0021"/>
    <w:rsid w:val="006F230D"/>
    <w:rsid w:val="006F42A5"/>
    <w:rsid w:val="006F4D7F"/>
    <w:rsid w:val="006F57A2"/>
    <w:rsid w:val="006F6469"/>
    <w:rsid w:val="006F6923"/>
    <w:rsid w:val="006F6CC7"/>
    <w:rsid w:val="006F739C"/>
    <w:rsid w:val="006F7DBA"/>
    <w:rsid w:val="00703B26"/>
    <w:rsid w:val="00703CC4"/>
    <w:rsid w:val="007059AB"/>
    <w:rsid w:val="00705C6B"/>
    <w:rsid w:val="00706233"/>
    <w:rsid w:val="0070646B"/>
    <w:rsid w:val="007075A6"/>
    <w:rsid w:val="00711531"/>
    <w:rsid w:val="00712069"/>
    <w:rsid w:val="00715424"/>
    <w:rsid w:val="007166A0"/>
    <w:rsid w:val="007166AD"/>
    <w:rsid w:val="00720BAA"/>
    <w:rsid w:val="00721AE8"/>
    <w:rsid w:val="00722271"/>
    <w:rsid w:val="007231B7"/>
    <w:rsid w:val="007254C7"/>
    <w:rsid w:val="00725F87"/>
    <w:rsid w:val="00731E7C"/>
    <w:rsid w:val="0073225C"/>
    <w:rsid w:val="0073238E"/>
    <w:rsid w:val="00732647"/>
    <w:rsid w:val="007346F9"/>
    <w:rsid w:val="00734E85"/>
    <w:rsid w:val="00735ED0"/>
    <w:rsid w:val="00737A6F"/>
    <w:rsid w:val="00740DDC"/>
    <w:rsid w:val="00741E08"/>
    <w:rsid w:val="00742D31"/>
    <w:rsid w:val="0075280A"/>
    <w:rsid w:val="007549DA"/>
    <w:rsid w:val="00760FB5"/>
    <w:rsid w:val="0076310C"/>
    <w:rsid w:val="00766616"/>
    <w:rsid w:val="00770462"/>
    <w:rsid w:val="0077201D"/>
    <w:rsid w:val="00772172"/>
    <w:rsid w:val="00773F59"/>
    <w:rsid w:val="00774805"/>
    <w:rsid w:val="00775A4A"/>
    <w:rsid w:val="007764D5"/>
    <w:rsid w:val="007773F7"/>
    <w:rsid w:val="00777D3E"/>
    <w:rsid w:val="0078036E"/>
    <w:rsid w:val="00782B39"/>
    <w:rsid w:val="00783A6F"/>
    <w:rsid w:val="0078733C"/>
    <w:rsid w:val="00790E8E"/>
    <w:rsid w:val="0079188B"/>
    <w:rsid w:val="007921AE"/>
    <w:rsid w:val="00792F8F"/>
    <w:rsid w:val="007933BD"/>
    <w:rsid w:val="00794E7D"/>
    <w:rsid w:val="00796421"/>
    <w:rsid w:val="007A0556"/>
    <w:rsid w:val="007A1C9C"/>
    <w:rsid w:val="007A1D96"/>
    <w:rsid w:val="007A1FD4"/>
    <w:rsid w:val="007A4F62"/>
    <w:rsid w:val="007A506B"/>
    <w:rsid w:val="007A5827"/>
    <w:rsid w:val="007A5A03"/>
    <w:rsid w:val="007B01F5"/>
    <w:rsid w:val="007B0573"/>
    <w:rsid w:val="007B0A48"/>
    <w:rsid w:val="007B44EC"/>
    <w:rsid w:val="007B671F"/>
    <w:rsid w:val="007B736A"/>
    <w:rsid w:val="007C09EE"/>
    <w:rsid w:val="007C17B0"/>
    <w:rsid w:val="007C2A0D"/>
    <w:rsid w:val="007C311B"/>
    <w:rsid w:val="007C4C91"/>
    <w:rsid w:val="007C5960"/>
    <w:rsid w:val="007C5997"/>
    <w:rsid w:val="007D152A"/>
    <w:rsid w:val="007D1E3D"/>
    <w:rsid w:val="007D3287"/>
    <w:rsid w:val="007D4447"/>
    <w:rsid w:val="007D4D04"/>
    <w:rsid w:val="007D5723"/>
    <w:rsid w:val="007D62F2"/>
    <w:rsid w:val="007D6613"/>
    <w:rsid w:val="007D6DB1"/>
    <w:rsid w:val="007E0906"/>
    <w:rsid w:val="007E346F"/>
    <w:rsid w:val="007E354F"/>
    <w:rsid w:val="007E3736"/>
    <w:rsid w:val="007E397C"/>
    <w:rsid w:val="007E63F2"/>
    <w:rsid w:val="007E6E21"/>
    <w:rsid w:val="007F597A"/>
    <w:rsid w:val="007F6C69"/>
    <w:rsid w:val="007F71F8"/>
    <w:rsid w:val="00800069"/>
    <w:rsid w:val="00800D7A"/>
    <w:rsid w:val="00800F92"/>
    <w:rsid w:val="0080128C"/>
    <w:rsid w:val="008014E0"/>
    <w:rsid w:val="00801928"/>
    <w:rsid w:val="008019E3"/>
    <w:rsid w:val="00801FE1"/>
    <w:rsid w:val="00802680"/>
    <w:rsid w:val="008040EC"/>
    <w:rsid w:val="008053F9"/>
    <w:rsid w:val="00805F9D"/>
    <w:rsid w:val="00807E19"/>
    <w:rsid w:val="008119D3"/>
    <w:rsid w:val="00811C88"/>
    <w:rsid w:val="0081394F"/>
    <w:rsid w:val="00813A13"/>
    <w:rsid w:val="008153E1"/>
    <w:rsid w:val="00816F50"/>
    <w:rsid w:val="00817EF5"/>
    <w:rsid w:val="00820C3B"/>
    <w:rsid w:val="008239EC"/>
    <w:rsid w:val="00825277"/>
    <w:rsid w:val="008255C3"/>
    <w:rsid w:val="00826D39"/>
    <w:rsid w:val="00827D58"/>
    <w:rsid w:val="00830FFE"/>
    <w:rsid w:val="00831200"/>
    <w:rsid w:val="0083171C"/>
    <w:rsid w:val="00832917"/>
    <w:rsid w:val="00834B7F"/>
    <w:rsid w:val="008377F2"/>
    <w:rsid w:val="00837FB0"/>
    <w:rsid w:val="0084269B"/>
    <w:rsid w:val="008434BE"/>
    <w:rsid w:val="00844482"/>
    <w:rsid w:val="00845088"/>
    <w:rsid w:val="008462FE"/>
    <w:rsid w:val="0085094C"/>
    <w:rsid w:val="008514A8"/>
    <w:rsid w:val="008517B0"/>
    <w:rsid w:val="00852D43"/>
    <w:rsid w:val="00852DF5"/>
    <w:rsid w:val="00853B37"/>
    <w:rsid w:val="008553A2"/>
    <w:rsid w:val="0085650A"/>
    <w:rsid w:val="00856D39"/>
    <w:rsid w:val="008603CF"/>
    <w:rsid w:val="00860A0C"/>
    <w:rsid w:val="00860EEF"/>
    <w:rsid w:val="00861085"/>
    <w:rsid w:val="008672F9"/>
    <w:rsid w:val="00867778"/>
    <w:rsid w:val="00872240"/>
    <w:rsid w:val="008766FC"/>
    <w:rsid w:val="008773E5"/>
    <w:rsid w:val="008801CD"/>
    <w:rsid w:val="00880DCB"/>
    <w:rsid w:val="00880E3B"/>
    <w:rsid w:val="008814E3"/>
    <w:rsid w:val="0088243E"/>
    <w:rsid w:val="00883E11"/>
    <w:rsid w:val="00883F17"/>
    <w:rsid w:val="00886A5C"/>
    <w:rsid w:val="00887966"/>
    <w:rsid w:val="0089119D"/>
    <w:rsid w:val="00891CF0"/>
    <w:rsid w:val="008921AA"/>
    <w:rsid w:val="008977EB"/>
    <w:rsid w:val="00897D42"/>
    <w:rsid w:val="008A26C1"/>
    <w:rsid w:val="008A49DA"/>
    <w:rsid w:val="008A660C"/>
    <w:rsid w:val="008A6CD3"/>
    <w:rsid w:val="008A7316"/>
    <w:rsid w:val="008A7960"/>
    <w:rsid w:val="008B05B9"/>
    <w:rsid w:val="008B1BD7"/>
    <w:rsid w:val="008B50BD"/>
    <w:rsid w:val="008B54AA"/>
    <w:rsid w:val="008B5EF9"/>
    <w:rsid w:val="008B6A3B"/>
    <w:rsid w:val="008B7CB0"/>
    <w:rsid w:val="008C1946"/>
    <w:rsid w:val="008C1A5C"/>
    <w:rsid w:val="008C1BC1"/>
    <w:rsid w:val="008C3688"/>
    <w:rsid w:val="008C48FC"/>
    <w:rsid w:val="008C5FA8"/>
    <w:rsid w:val="008C7173"/>
    <w:rsid w:val="008D16C2"/>
    <w:rsid w:val="008D3FB3"/>
    <w:rsid w:val="008D5F78"/>
    <w:rsid w:val="008D7436"/>
    <w:rsid w:val="008D7C46"/>
    <w:rsid w:val="008E374F"/>
    <w:rsid w:val="008E45A7"/>
    <w:rsid w:val="008E6494"/>
    <w:rsid w:val="008E7CE3"/>
    <w:rsid w:val="008F007C"/>
    <w:rsid w:val="008F1997"/>
    <w:rsid w:val="008F2B47"/>
    <w:rsid w:val="008F79C0"/>
    <w:rsid w:val="00900A02"/>
    <w:rsid w:val="00901995"/>
    <w:rsid w:val="0090220A"/>
    <w:rsid w:val="0090276A"/>
    <w:rsid w:val="00903326"/>
    <w:rsid w:val="009038D6"/>
    <w:rsid w:val="00905563"/>
    <w:rsid w:val="00906D38"/>
    <w:rsid w:val="00906F8A"/>
    <w:rsid w:val="009079F8"/>
    <w:rsid w:val="00907F8D"/>
    <w:rsid w:val="009111C2"/>
    <w:rsid w:val="009115E6"/>
    <w:rsid w:val="00911ED2"/>
    <w:rsid w:val="00911ED8"/>
    <w:rsid w:val="009121A6"/>
    <w:rsid w:val="009126D1"/>
    <w:rsid w:val="00913803"/>
    <w:rsid w:val="0091411E"/>
    <w:rsid w:val="00915A0B"/>
    <w:rsid w:val="009168B8"/>
    <w:rsid w:val="0091733F"/>
    <w:rsid w:val="00921175"/>
    <w:rsid w:val="0092228B"/>
    <w:rsid w:val="00922A85"/>
    <w:rsid w:val="0092328A"/>
    <w:rsid w:val="00923D41"/>
    <w:rsid w:val="00926847"/>
    <w:rsid w:val="009322B6"/>
    <w:rsid w:val="00932E97"/>
    <w:rsid w:val="0093305A"/>
    <w:rsid w:val="009338BF"/>
    <w:rsid w:val="00933E6C"/>
    <w:rsid w:val="0093757E"/>
    <w:rsid w:val="00943848"/>
    <w:rsid w:val="00943BA0"/>
    <w:rsid w:val="00945914"/>
    <w:rsid w:val="00946B9C"/>
    <w:rsid w:val="0094704E"/>
    <w:rsid w:val="009474FC"/>
    <w:rsid w:val="00947986"/>
    <w:rsid w:val="009500CB"/>
    <w:rsid w:val="00950781"/>
    <w:rsid w:val="00951C9F"/>
    <w:rsid w:val="00951FEA"/>
    <w:rsid w:val="00954921"/>
    <w:rsid w:val="009549C3"/>
    <w:rsid w:val="00957672"/>
    <w:rsid w:val="00957E95"/>
    <w:rsid w:val="009619BC"/>
    <w:rsid w:val="00961A65"/>
    <w:rsid w:val="00961E77"/>
    <w:rsid w:val="0096281A"/>
    <w:rsid w:val="00962F0A"/>
    <w:rsid w:val="009669D1"/>
    <w:rsid w:val="00966E37"/>
    <w:rsid w:val="009678C8"/>
    <w:rsid w:val="00971187"/>
    <w:rsid w:val="00971ABF"/>
    <w:rsid w:val="00971D72"/>
    <w:rsid w:val="009756B4"/>
    <w:rsid w:val="00976542"/>
    <w:rsid w:val="00980410"/>
    <w:rsid w:val="00981D8A"/>
    <w:rsid w:val="00982DC4"/>
    <w:rsid w:val="00983B3B"/>
    <w:rsid w:val="009858F1"/>
    <w:rsid w:val="00991AAC"/>
    <w:rsid w:val="009946B9"/>
    <w:rsid w:val="009948D2"/>
    <w:rsid w:val="00997F08"/>
    <w:rsid w:val="009A09A4"/>
    <w:rsid w:val="009A3EC5"/>
    <w:rsid w:val="009B1E2F"/>
    <w:rsid w:val="009C09BE"/>
    <w:rsid w:val="009C19C9"/>
    <w:rsid w:val="009C27A7"/>
    <w:rsid w:val="009C2E05"/>
    <w:rsid w:val="009C2F26"/>
    <w:rsid w:val="009C6CF2"/>
    <w:rsid w:val="009C7331"/>
    <w:rsid w:val="009C762C"/>
    <w:rsid w:val="009D0160"/>
    <w:rsid w:val="009D10EF"/>
    <w:rsid w:val="009D1DAB"/>
    <w:rsid w:val="009D3E3F"/>
    <w:rsid w:val="009D56A0"/>
    <w:rsid w:val="009D69E5"/>
    <w:rsid w:val="009D7705"/>
    <w:rsid w:val="009D7CDE"/>
    <w:rsid w:val="009E0388"/>
    <w:rsid w:val="009E14B0"/>
    <w:rsid w:val="009E1CBB"/>
    <w:rsid w:val="009E2AF5"/>
    <w:rsid w:val="009E36C3"/>
    <w:rsid w:val="009E3AE3"/>
    <w:rsid w:val="009E3E68"/>
    <w:rsid w:val="009E7D02"/>
    <w:rsid w:val="009F3CFB"/>
    <w:rsid w:val="009F5EC6"/>
    <w:rsid w:val="009F627A"/>
    <w:rsid w:val="009F6857"/>
    <w:rsid w:val="009F6DA7"/>
    <w:rsid w:val="009F7460"/>
    <w:rsid w:val="00A004F7"/>
    <w:rsid w:val="00A017C2"/>
    <w:rsid w:val="00A06847"/>
    <w:rsid w:val="00A07A3F"/>
    <w:rsid w:val="00A10E75"/>
    <w:rsid w:val="00A1101F"/>
    <w:rsid w:val="00A118C6"/>
    <w:rsid w:val="00A11D69"/>
    <w:rsid w:val="00A12600"/>
    <w:rsid w:val="00A1353B"/>
    <w:rsid w:val="00A13C4D"/>
    <w:rsid w:val="00A13CD9"/>
    <w:rsid w:val="00A13D5C"/>
    <w:rsid w:val="00A13E14"/>
    <w:rsid w:val="00A16641"/>
    <w:rsid w:val="00A166C2"/>
    <w:rsid w:val="00A23061"/>
    <w:rsid w:val="00A23821"/>
    <w:rsid w:val="00A26C1B"/>
    <w:rsid w:val="00A27104"/>
    <w:rsid w:val="00A27D48"/>
    <w:rsid w:val="00A30864"/>
    <w:rsid w:val="00A31BCF"/>
    <w:rsid w:val="00A3434B"/>
    <w:rsid w:val="00A35A37"/>
    <w:rsid w:val="00A3687C"/>
    <w:rsid w:val="00A37016"/>
    <w:rsid w:val="00A40F25"/>
    <w:rsid w:val="00A40F96"/>
    <w:rsid w:val="00A4167C"/>
    <w:rsid w:val="00A423C9"/>
    <w:rsid w:val="00A46F44"/>
    <w:rsid w:val="00A52CA6"/>
    <w:rsid w:val="00A53BFD"/>
    <w:rsid w:val="00A5537E"/>
    <w:rsid w:val="00A56E1A"/>
    <w:rsid w:val="00A570EA"/>
    <w:rsid w:val="00A574FE"/>
    <w:rsid w:val="00A6058F"/>
    <w:rsid w:val="00A60F59"/>
    <w:rsid w:val="00A62121"/>
    <w:rsid w:val="00A64BD4"/>
    <w:rsid w:val="00A64E8A"/>
    <w:rsid w:val="00A65E9F"/>
    <w:rsid w:val="00A66771"/>
    <w:rsid w:val="00A6726D"/>
    <w:rsid w:val="00A67A01"/>
    <w:rsid w:val="00A67CA6"/>
    <w:rsid w:val="00A7219D"/>
    <w:rsid w:val="00A738E0"/>
    <w:rsid w:val="00A75DA6"/>
    <w:rsid w:val="00A75EE6"/>
    <w:rsid w:val="00A765FD"/>
    <w:rsid w:val="00A856C9"/>
    <w:rsid w:val="00A87070"/>
    <w:rsid w:val="00A90CF5"/>
    <w:rsid w:val="00A91D5D"/>
    <w:rsid w:val="00A9261D"/>
    <w:rsid w:val="00A94A48"/>
    <w:rsid w:val="00A961D2"/>
    <w:rsid w:val="00A96A6C"/>
    <w:rsid w:val="00A97BF6"/>
    <w:rsid w:val="00A97CE1"/>
    <w:rsid w:val="00AA01BD"/>
    <w:rsid w:val="00AA0DA3"/>
    <w:rsid w:val="00AA0F28"/>
    <w:rsid w:val="00AA16F6"/>
    <w:rsid w:val="00AA30E5"/>
    <w:rsid w:val="00AA63C0"/>
    <w:rsid w:val="00AA7B6E"/>
    <w:rsid w:val="00AB0646"/>
    <w:rsid w:val="00AB1B5A"/>
    <w:rsid w:val="00AB2EDE"/>
    <w:rsid w:val="00AB3622"/>
    <w:rsid w:val="00AB3FA8"/>
    <w:rsid w:val="00AB47F7"/>
    <w:rsid w:val="00AB4BAE"/>
    <w:rsid w:val="00AB7AAD"/>
    <w:rsid w:val="00AC2D23"/>
    <w:rsid w:val="00AC4276"/>
    <w:rsid w:val="00AC47A8"/>
    <w:rsid w:val="00AC4E1E"/>
    <w:rsid w:val="00AD47CA"/>
    <w:rsid w:val="00AD54AE"/>
    <w:rsid w:val="00AD5DAF"/>
    <w:rsid w:val="00AE1B4B"/>
    <w:rsid w:val="00AE34BB"/>
    <w:rsid w:val="00AE3A8F"/>
    <w:rsid w:val="00AE40AC"/>
    <w:rsid w:val="00AE4604"/>
    <w:rsid w:val="00AE48AE"/>
    <w:rsid w:val="00AE58B1"/>
    <w:rsid w:val="00AF071D"/>
    <w:rsid w:val="00AF1494"/>
    <w:rsid w:val="00AF1DF9"/>
    <w:rsid w:val="00AF3CD1"/>
    <w:rsid w:val="00AF3E7A"/>
    <w:rsid w:val="00AF44D3"/>
    <w:rsid w:val="00AF4534"/>
    <w:rsid w:val="00AF501C"/>
    <w:rsid w:val="00AF740F"/>
    <w:rsid w:val="00B01C44"/>
    <w:rsid w:val="00B02459"/>
    <w:rsid w:val="00B0280F"/>
    <w:rsid w:val="00B03290"/>
    <w:rsid w:val="00B06530"/>
    <w:rsid w:val="00B06F6F"/>
    <w:rsid w:val="00B0757E"/>
    <w:rsid w:val="00B07A10"/>
    <w:rsid w:val="00B11782"/>
    <w:rsid w:val="00B11F52"/>
    <w:rsid w:val="00B13024"/>
    <w:rsid w:val="00B13E1F"/>
    <w:rsid w:val="00B13E32"/>
    <w:rsid w:val="00B173BD"/>
    <w:rsid w:val="00B23A20"/>
    <w:rsid w:val="00B23ECD"/>
    <w:rsid w:val="00B24CC2"/>
    <w:rsid w:val="00B26F4B"/>
    <w:rsid w:val="00B27145"/>
    <w:rsid w:val="00B31218"/>
    <w:rsid w:val="00B33134"/>
    <w:rsid w:val="00B3341C"/>
    <w:rsid w:val="00B35C60"/>
    <w:rsid w:val="00B371AE"/>
    <w:rsid w:val="00B405E2"/>
    <w:rsid w:val="00B42EA7"/>
    <w:rsid w:val="00B433AF"/>
    <w:rsid w:val="00B44F28"/>
    <w:rsid w:val="00B46258"/>
    <w:rsid w:val="00B463E6"/>
    <w:rsid w:val="00B47607"/>
    <w:rsid w:val="00B50E28"/>
    <w:rsid w:val="00B51679"/>
    <w:rsid w:val="00B517E6"/>
    <w:rsid w:val="00B530FF"/>
    <w:rsid w:val="00B5520D"/>
    <w:rsid w:val="00B5658C"/>
    <w:rsid w:val="00B56CBD"/>
    <w:rsid w:val="00B605C7"/>
    <w:rsid w:val="00B615E7"/>
    <w:rsid w:val="00B61CA1"/>
    <w:rsid w:val="00B646F6"/>
    <w:rsid w:val="00B6634E"/>
    <w:rsid w:val="00B66FB9"/>
    <w:rsid w:val="00B67B67"/>
    <w:rsid w:val="00B72D83"/>
    <w:rsid w:val="00B73740"/>
    <w:rsid w:val="00B74343"/>
    <w:rsid w:val="00B77A95"/>
    <w:rsid w:val="00B80D74"/>
    <w:rsid w:val="00B82DF8"/>
    <w:rsid w:val="00B83D4C"/>
    <w:rsid w:val="00B85DF3"/>
    <w:rsid w:val="00B8624E"/>
    <w:rsid w:val="00B90265"/>
    <w:rsid w:val="00B91DE6"/>
    <w:rsid w:val="00B956C9"/>
    <w:rsid w:val="00B96F58"/>
    <w:rsid w:val="00BA12CC"/>
    <w:rsid w:val="00BA157B"/>
    <w:rsid w:val="00BA2127"/>
    <w:rsid w:val="00BA2303"/>
    <w:rsid w:val="00BA30BE"/>
    <w:rsid w:val="00BA578C"/>
    <w:rsid w:val="00BA632B"/>
    <w:rsid w:val="00BA6F80"/>
    <w:rsid w:val="00BA761E"/>
    <w:rsid w:val="00BA77BB"/>
    <w:rsid w:val="00BB0534"/>
    <w:rsid w:val="00BB09C5"/>
    <w:rsid w:val="00BB1693"/>
    <w:rsid w:val="00BB19DE"/>
    <w:rsid w:val="00BB37F4"/>
    <w:rsid w:val="00BB414F"/>
    <w:rsid w:val="00BB42CC"/>
    <w:rsid w:val="00BB514E"/>
    <w:rsid w:val="00BC2C75"/>
    <w:rsid w:val="00BC37C6"/>
    <w:rsid w:val="00BC632F"/>
    <w:rsid w:val="00BD1461"/>
    <w:rsid w:val="00BD3E49"/>
    <w:rsid w:val="00BD3E4A"/>
    <w:rsid w:val="00BD534C"/>
    <w:rsid w:val="00BD5F21"/>
    <w:rsid w:val="00BD6182"/>
    <w:rsid w:val="00BD66F4"/>
    <w:rsid w:val="00BD696A"/>
    <w:rsid w:val="00BD7C8B"/>
    <w:rsid w:val="00BE1016"/>
    <w:rsid w:val="00BF52F5"/>
    <w:rsid w:val="00BF6286"/>
    <w:rsid w:val="00BF66E9"/>
    <w:rsid w:val="00C02462"/>
    <w:rsid w:val="00C026E0"/>
    <w:rsid w:val="00C05432"/>
    <w:rsid w:val="00C0594A"/>
    <w:rsid w:val="00C05E5F"/>
    <w:rsid w:val="00C06103"/>
    <w:rsid w:val="00C0636F"/>
    <w:rsid w:val="00C0642E"/>
    <w:rsid w:val="00C07816"/>
    <w:rsid w:val="00C10ACC"/>
    <w:rsid w:val="00C11FC3"/>
    <w:rsid w:val="00C12085"/>
    <w:rsid w:val="00C12B83"/>
    <w:rsid w:val="00C132DC"/>
    <w:rsid w:val="00C14D0A"/>
    <w:rsid w:val="00C15767"/>
    <w:rsid w:val="00C15FA4"/>
    <w:rsid w:val="00C17389"/>
    <w:rsid w:val="00C1775A"/>
    <w:rsid w:val="00C17BA6"/>
    <w:rsid w:val="00C23590"/>
    <w:rsid w:val="00C2538E"/>
    <w:rsid w:val="00C26673"/>
    <w:rsid w:val="00C26A88"/>
    <w:rsid w:val="00C308B0"/>
    <w:rsid w:val="00C31008"/>
    <w:rsid w:val="00C311CE"/>
    <w:rsid w:val="00C321E2"/>
    <w:rsid w:val="00C373AB"/>
    <w:rsid w:val="00C40ED0"/>
    <w:rsid w:val="00C426C4"/>
    <w:rsid w:val="00C43CF2"/>
    <w:rsid w:val="00C441ED"/>
    <w:rsid w:val="00C463E3"/>
    <w:rsid w:val="00C478A4"/>
    <w:rsid w:val="00C47DB2"/>
    <w:rsid w:val="00C5140B"/>
    <w:rsid w:val="00C53B5D"/>
    <w:rsid w:val="00C53EBD"/>
    <w:rsid w:val="00C559E9"/>
    <w:rsid w:val="00C609B2"/>
    <w:rsid w:val="00C60E84"/>
    <w:rsid w:val="00C61AF3"/>
    <w:rsid w:val="00C61B83"/>
    <w:rsid w:val="00C63669"/>
    <w:rsid w:val="00C657D9"/>
    <w:rsid w:val="00C661B3"/>
    <w:rsid w:val="00C66BA6"/>
    <w:rsid w:val="00C6775D"/>
    <w:rsid w:val="00C71B36"/>
    <w:rsid w:val="00C72132"/>
    <w:rsid w:val="00C763A0"/>
    <w:rsid w:val="00C76719"/>
    <w:rsid w:val="00C80234"/>
    <w:rsid w:val="00C805C8"/>
    <w:rsid w:val="00C80B5F"/>
    <w:rsid w:val="00C82BFF"/>
    <w:rsid w:val="00C82F0F"/>
    <w:rsid w:val="00C84743"/>
    <w:rsid w:val="00C8482D"/>
    <w:rsid w:val="00C900A1"/>
    <w:rsid w:val="00C968D8"/>
    <w:rsid w:val="00C96A07"/>
    <w:rsid w:val="00CA3A40"/>
    <w:rsid w:val="00CA4092"/>
    <w:rsid w:val="00CA458D"/>
    <w:rsid w:val="00CA603B"/>
    <w:rsid w:val="00CA75C6"/>
    <w:rsid w:val="00CB107A"/>
    <w:rsid w:val="00CB258C"/>
    <w:rsid w:val="00CC1039"/>
    <w:rsid w:val="00CC39E5"/>
    <w:rsid w:val="00CC427A"/>
    <w:rsid w:val="00CC4676"/>
    <w:rsid w:val="00CD1D59"/>
    <w:rsid w:val="00CD3200"/>
    <w:rsid w:val="00CD643E"/>
    <w:rsid w:val="00CD7DB6"/>
    <w:rsid w:val="00CE0583"/>
    <w:rsid w:val="00CE0E45"/>
    <w:rsid w:val="00CE15C0"/>
    <w:rsid w:val="00CE1B91"/>
    <w:rsid w:val="00CE2E1D"/>
    <w:rsid w:val="00CE3D00"/>
    <w:rsid w:val="00CE4418"/>
    <w:rsid w:val="00CE60CE"/>
    <w:rsid w:val="00CE6A3C"/>
    <w:rsid w:val="00CF0CDA"/>
    <w:rsid w:val="00CF58F3"/>
    <w:rsid w:val="00CF76D5"/>
    <w:rsid w:val="00CF7FB9"/>
    <w:rsid w:val="00D01756"/>
    <w:rsid w:val="00D0274A"/>
    <w:rsid w:val="00D02AFD"/>
    <w:rsid w:val="00D038BE"/>
    <w:rsid w:val="00D057FF"/>
    <w:rsid w:val="00D05B99"/>
    <w:rsid w:val="00D0774A"/>
    <w:rsid w:val="00D11FE3"/>
    <w:rsid w:val="00D14B79"/>
    <w:rsid w:val="00D17977"/>
    <w:rsid w:val="00D207B8"/>
    <w:rsid w:val="00D215F1"/>
    <w:rsid w:val="00D2267A"/>
    <w:rsid w:val="00D24667"/>
    <w:rsid w:val="00D32467"/>
    <w:rsid w:val="00D3312D"/>
    <w:rsid w:val="00D338DA"/>
    <w:rsid w:val="00D338E1"/>
    <w:rsid w:val="00D3687A"/>
    <w:rsid w:val="00D37134"/>
    <w:rsid w:val="00D40C19"/>
    <w:rsid w:val="00D42F5A"/>
    <w:rsid w:val="00D44A4E"/>
    <w:rsid w:val="00D44CDA"/>
    <w:rsid w:val="00D44F37"/>
    <w:rsid w:val="00D500B0"/>
    <w:rsid w:val="00D522D8"/>
    <w:rsid w:val="00D53F40"/>
    <w:rsid w:val="00D54148"/>
    <w:rsid w:val="00D5457B"/>
    <w:rsid w:val="00D54711"/>
    <w:rsid w:val="00D5545B"/>
    <w:rsid w:val="00D5586E"/>
    <w:rsid w:val="00D56392"/>
    <w:rsid w:val="00D569C6"/>
    <w:rsid w:val="00D571B7"/>
    <w:rsid w:val="00D62B6F"/>
    <w:rsid w:val="00D62D78"/>
    <w:rsid w:val="00D63ABC"/>
    <w:rsid w:val="00D642E3"/>
    <w:rsid w:val="00D65D55"/>
    <w:rsid w:val="00D66B65"/>
    <w:rsid w:val="00D67D74"/>
    <w:rsid w:val="00D70955"/>
    <w:rsid w:val="00D70E3C"/>
    <w:rsid w:val="00D72240"/>
    <w:rsid w:val="00D72699"/>
    <w:rsid w:val="00D76160"/>
    <w:rsid w:val="00D7784C"/>
    <w:rsid w:val="00D77F33"/>
    <w:rsid w:val="00D84B71"/>
    <w:rsid w:val="00D858AC"/>
    <w:rsid w:val="00D85E09"/>
    <w:rsid w:val="00D8666D"/>
    <w:rsid w:val="00D86BBC"/>
    <w:rsid w:val="00D876D7"/>
    <w:rsid w:val="00D90825"/>
    <w:rsid w:val="00D916EB"/>
    <w:rsid w:val="00D9246E"/>
    <w:rsid w:val="00D92DBF"/>
    <w:rsid w:val="00D93F45"/>
    <w:rsid w:val="00D966C9"/>
    <w:rsid w:val="00D97B0B"/>
    <w:rsid w:val="00D97CCC"/>
    <w:rsid w:val="00DA0231"/>
    <w:rsid w:val="00DA1A26"/>
    <w:rsid w:val="00DA1FDB"/>
    <w:rsid w:val="00DA2B63"/>
    <w:rsid w:val="00DA4258"/>
    <w:rsid w:val="00DA4419"/>
    <w:rsid w:val="00DA48E7"/>
    <w:rsid w:val="00DA6ECA"/>
    <w:rsid w:val="00DA7CAD"/>
    <w:rsid w:val="00DB04DE"/>
    <w:rsid w:val="00DB344B"/>
    <w:rsid w:val="00DB36A4"/>
    <w:rsid w:val="00DB3D15"/>
    <w:rsid w:val="00DB43AB"/>
    <w:rsid w:val="00DB5BD6"/>
    <w:rsid w:val="00DB7D89"/>
    <w:rsid w:val="00DB7F09"/>
    <w:rsid w:val="00DC0637"/>
    <w:rsid w:val="00DC0C86"/>
    <w:rsid w:val="00DC1348"/>
    <w:rsid w:val="00DC3DCD"/>
    <w:rsid w:val="00DC5672"/>
    <w:rsid w:val="00DC58EA"/>
    <w:rsid w:val="00DC6A51"/>
    <w:rsid w:val="00DC7007"/>
    <w:rsid w:val="00DD030D"/>
    <w:rsid w:val="00DD0584"/>
    <w:rsid w:val="00DD1336"/>
    <w:rsid w:val="00DD27FC"/>
    <w:rsid w:val="00DD3A24"/>
    <w:rsid w:val="00DD60B1"/>
    <w:rsid w:val="00DD7F18"/>
    <w:rsid w:val="00DE1585"/>
    <w:rsid w:val="00DE1767"/>
    <w:rsid w:val="00DE37B1"/>
    <w:rsid w:val="00DE4104"/>
    <w:rsid w:val="00DE4546"/>
    <w:rsid w:val="00DE4D50"/>
    <w:rsid w:val="00DE5046"/>
    <w:rsid w:val="00DE62D9"/>
    <w:rsid w:val="00DE6F0A"/>
    <w:rsid w:val="00DE7DF5"/>
    <w:rsid w:val="00DF1298"/>
    <w:rsid w:val="00DF2216"/>
    <w:rsid w:val="00DF5A33"/>
    <w:rsid w:val="00DF5DC1"/>
    <w:rsid w:val="00DF64D9"/>
    <w:rsid w:val="00E00CFB"/>
    <w:rsid w:val="00E01A20"/>
    <w:rsid w:val="00E02059"/>
    <w:rsid w:val="00E05CB5"/>
    <w:rsid w:val="00E07496"/>
    <w:rsid w:val="00E07D41"/>
    <w:rsid w:val="00E12C85"/>
    <w:rsid w:val="00E12F98"/>
    <w:rsid w:val="00E1475D"/>
    <w:rsid w:val="00E1610D"/>
    <w:rsid w:val="00E16560"/>
    <w:rsid w:val="00E17FE4"/>
    <w:rsid w:val="00E209E0"/>
    <w:rsid w:val="00E21452"/>
    <w:rsid w:val="00E27B38"/>
    <w:rsid w:val="00E27D07"/>
    <w:rsid w:val="00E30D2A"/>
    <w:rsid w:val="00E314F3"/>
    <w:rsid w:val="00E3342D"/>
    <w:rsid w:val="00E33E76"/>
    <w:rsid w:val="00E37BFF"/>
    <w:rsid w:val="00E40784"/>
    <w:rsid w:val="00E42057"/>
    <w:rsid w:val="00E45CE1"/>
    <w:rsid w:val="00E46BB2"/>
    <w:rsid w:val="00E475A0"/>
    <w:rsid w:val="00E47E2C"/>
    <w:rsid w:val="00E51A13"/>
    <w:rsid w:val="00E51BD3"/>
    <w:rsid w:val="00E52A20"/>
    <w:rsid w:val="00E53231"/>
    <w:rsid w:val="00E53F39"/>
    <w:rsid w:val="00E5635B"/>
    <w:rsid w:val="00E60E48"/>
    <w:rsid w:val="00E61E84"/>
    <w:rsid w:val="00E668C5"/>
    <w:rsid w:val="00E66CF1"/>
    <w:rsid w:val="00E66ECD"/>
    <w:rsid w:val="00E670FF"/>
    <w:rsid w:val="00E67992"/>
    <w:rsid w:val="00E70466"/>
    <w:rsid w:val="00E735FA"/>
    <w:rsid w:val="00E73EC2"/>
    <w:rsid w:val="00E764FE"/>
    <w:rsid w:val="00E76D49"/>
    <w:rsid w:val="00E80185"/>
    <w:rsid w:val="00E80408"/>
    <w:rsid w:val="00E80CA7"/>
    <w:rsid w:val="00E80D0B"/>
    <w:rsid w:val="00E81BDA"/>
    <w:rsid w:val="00E83E36"/>
    <w:rsid w:val="00E84316"/>
    <w:rsid w:val="00E84DAD"/>
    <w:rsid w:val="00E87673"/>
    <w:rsid w:val="00E93732"/>
    <w:rsid w:val="00E93EA4"/>
    <w:rsid w:val="00E9437F"/>
    <w:rsid w:val="00E95DE3"/>
    <w:rsid w:val="00E961E6"/>
    <w:rsid w:val="00E96415"/>
    <w:rsid w:val="00E96771"/>
    <w:rsid w:val="00E9711A"/>
    <w:rsid w:val="00E977FA"/>
    <w:rsid w:val="00EA041A"/>
    <w:rsid w:val="00EA34EA"/>
    <w:rsid w:val="00EA4A2B"/>
    <w:rsid w:val="00EA4C22"/>
    <w:rsid w:val="00EA63BE"/>
    <w:rsid w:val="00EA6F7A"/>
    <w:rsid w:val="00EA70E8"/>
    <w:rsid w:val="00EB2167"/>
    <w:rsid w:val="00EB3B4E"/>
    <w:rsid w:val="00EB4715"/>
    <w:rsid w:val="00EB4BC5"/>
    <w:rsid w:val="00EB5EB0"/>
    <w:rsid w:val="00EB737C"/>
    <w:rsid w:val="00EB7DD3"/>
    <w:rsid w:val="00EC0380"/>
    <w:rsid w:val="00EC0F23"/>
    <w:rsid w:val="00EC2270"/>
    <w:rsid w:val="00EC2A42"/>
    <w:rsid w:val="00EC4975"/>
    <w:rsid w:val="00EC4F8E"/>
    <w:rsid w:val="00EC55F5"/>
    <w:rsid w:val="00EC5810"/>
    <w:rsid w:val="00EC5F2F"/>
    <w:rsid w:val="00EC614E"/>
    <w:rsid w:val="00EC731C"/>
    <w:rsid w:val="00EC7A59"/>
    <w:rsid w:val="00EC7B93"/>
    <w:rsid w:val="00ED0C87"/>
    <w:rsid w:val="00ED1634"/>
    <w:rsid w:val="00ED2EFC"/>
    <w:rsid w:val="00ED4138"/>
    <w:rsid w:val="00ED5655"/>
    <w:rsid w:val="00ED5741"/>
    <w:rsid w:val="00ED609F"/>
    <w:rsid w:val="00ED7818"/>
    <w:rsid w:val="00EE04F6"/>
    <w:rsid w:val="00EE2BBB"/>
    <w:rsid w:val="00EE39F7"/>
    <w:rsid w:val="00EE4231"/>
    <w:rsid w:val="00EE4C36"/>
    <w:rsid w:val="00EE4CE7"/>
    <w:rsid w:val="00EE58A2"/>
    <w:rsid w:val="00EE5EB6"/>
    <w:rsid w:val="00EE65B3"/>
    <w:rsid w:val="00EE6FC8"/>
    <w:rsid w:val="00EE74D5"/>
    <w:rsid w:val="00EF008D"/>
    <w:rsid w:val="00EF1FED"/>
    <w:rsid w:val="00EF251E"/>
    <w:rsid w:val="00EF6D41"/>
    <w:rsid w:val="00F007A1"/>
    <w:rsid w:val="00F00D85"/>
    <w:rsid w:val="00F01E1B"/>
    <w:rsid w:val="00F01EEE"/>
    <w:rsid w:val="00F06665"/>
    <w:rsid w:val="00F06B80"/>
    <w:rsid w:val="00F07DBF"/>
    <w:rsid w:val="00F07EE9"/>
    <w:rsid w:val="00F10138"/>
    <w:rsid w:val="00F101E3"/>
    <w:rsid w:val="00F10909"/>
    <w:rsid w:val="00F1264C"/>
    <w:rsid w:val="00F12D99"/>
    <w:rsid w:val="00F12E78"/>
    <w:rsid w:val="00F13009"/>
    <w:rsid w:val="00F14481"/>
    <w:rsid w:val="00F1755A"/>
    <w:rsid w:val="00F21E30"/>
    <w:rsid w:val="00F223AC"/>
    <w:rsid w:val="00F22EC1"/>
    <w:rsid w:val="00F23206"/>
    <w:rsid w:val="00F2356B"/>
    <w:rsid w:val="00F24B00"/>
    <w:rsid w:val="00F259EE"/>
    <w:rsid w:val="00F26320"/>
    <w:rsid w:val="00F26819"/>
    <w:rsid w:val="00F270D4"/>
    <w:rsid w:val="00F277B3"/>
    <w:rsid w:val="00F27F84"/>
    <w:rsid w:val="00F300B5"/>
    <w:rsid w:val="00F315C4"/>
    <w:rsid w:val="00F31658"/>
    <w:rsid w:val="00F3363F"/>
    <w:rsid w:val="00F364E2"/>
    <w:rsid w:val="00F40F98"/>
    <w:rsid w:val="00F4134D"/>
    <w:rsid w:val="00F43E02"/>
    <w:rsid w:val="00F46CEC"/>
    <w:rsid w:val="00F46FE7"/>
    <w:rsid w:val="00F50BEF"/>
    <w:rsid w:val="00F50C57"/>
    <w:rsid w:val="00F519DD"/>
    <w:rsid w:val="00F534B8"/>
    <w:rsid w:val="00F54DD2"/>
    <w:rsid w:val="00F552DA"/>
    <w:rsid w:val="00F5570C"/>
    <w:rsid w:val="00F60563"/>
    <w:rsid w:val="00F60BFC"/>
    <w:rsid w:val="00F610C7"/>
    <w:rsid w:val="00F62A4B"/>
    <w:rsid w:val="00F6376D"/>
    <w:rsid w:val="00F658B9"/>
    <w:rsid w:val="00F65EE1"/>
    <w:rsid w:val="00F67F30"/>
    <w:rsid w:val="00F71D2F"/>
    <w:rsid w:val="00F72994"/>
    <w:rsid w:val="00F73C10"/>
    <w:rsid w:val="00F7541C"/>
    <w:rsid w:val="00F75549"/>
    <w:rsid w:val="00F76212"/>
    <w:rsid w:val="00F80E30"/>
    <w:rsid w:val="00F83CB7"/>
    <w:rsid w:val="00F84A81"/>
    <w:rsid w:val="00F85A68"/>
    <w:rsid w:val="00F86B6D"/>
    <w:rsid w:val="00F87B98"/>
    <w:rsid w:val="00F908C7"/>
    <w:rsid w:val="00F92BDD"/>
    <w:rsid w:val="00F93135"/>
    <w:rsid w:val="00F9323B"/>
    <w:rsid w:val="00F962CE"/>
    <w:rsid w:val="00FA1330"/>
    <w:rsid w:val="00FA39EB"/>
    <w:rsid w:val="00FA629C"/>
    <w:rsid w:val="00FA7324"/>
    <w:rsid w:val="00FB07D6"/>
    <w:rsid w:val="00FB0B01"/>
    <w:rsid w:val="00FB3807"/>
    <w:rsid w:val="00FB44D8"/>
    <w:rsid w:val="00FB7063"/>
    <w:rsid w:val="00FC12A8"/>
    <w:rsid w:val="00FC2203"/>
    <w:rsid w:val="00FC227F"/>
    <w:rsid w:val="00FC2371"/>
    <w:rsid w:val="00FC6F9D"/>
    <w:rsid w:val="00FD07E5"/>
    <w:rsid w:val="00FD1538"/>
    <w:rsid w:val="00FD5B6C"/>
    <w:rsid w:val="00FD65A3"/>
    <w:rsid w:val="00FE1622"/>
    <w:rsid w:val="00FE263D"/>
    <w:rsid w:val="00FE4BB4"/>
    <w:rsid w:val="00FE6A60"/>
    <w:rsid w:val="00FF2D68"/>
    <w:rsid w:val="00FF40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690F82"/>
    <w:pPr>
      <w:tabs>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uiPriority w:val="99"/>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5"/>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7"/>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11"/>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6"/>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1"/>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690F82"/>
    <w:pPr>
      <w:tabs>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uiPriority w:val="99"/>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5"/>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7"/>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11"/>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6"/>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1"/>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59935262">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593978229">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sop=2005-01-4018" TargetMode="External"/><Relationship Id="rId18" Type="http://schemas.openxmlformats.org/officeDocument/2006/relationships/hyperlink" Target="http://www.uradni-list.si/1/objava.jsp?sop=2011-01-0827" TargetMode="External"/><Relationship Id="rId26" Type="http://schemas.openxmlformats.org/officeDocument/2006/relationships/hyperlink" Target="http://www.uradni-list.si/1/objava.jsp?sop=2014-01-3646" TargetMode="External"/><Relationship Id="rId3" Type="http://schemas.openxmlformats.org/officeDocument/2006/relationships/styles" Target="styles.xml"/><Relationship Id="rId21" Type="http://schemas.openxmlformats.org/officeDocument/2006/relationships/hyperlink" Target="http://www.uradni-list.si/1/objava.jsp?sop=2013-01-4027" TargetMode="External"/><Relationship Id="rId7" Type="http://schemas.openxmlformats.org/officeDocument/2006/relationships/footnotes" Target="footnotes.xml"/><Relationship Id="rId12" Type="http://schemas.openxmlformats.org/officeDocument/2006/relationships/hyperlink" Target="http://www.uradni-list.si/1/objava.jsp?sop=2005-01-3952" TargetMode="External"/><Relationship Id="rId17" Type="http://schemas.openxmlformats.org/officeDocument/2006/relationships/hyperlink" Target="http://www.uradni-list.si/1/objava.jsp?sop=2010-01-3351" TargetMode="External"/><Relationship Id="rId25" Type="http://schemas.openxmlformats.org/officeDocument/2006/relationships/hyperlink" Target="http://www.uradni-list.si/1/objava.jsp?sop=2013-01-2513" TargetMode="External"/><Relationship Id="rId2" Type="http://schemas.openxmlformats.org/officeDocument/2006/relationships/numbering" Target="numbering.xml"/><Relationship Id="rId16" Type="http://schemas.openxmlformats.org/officeDocument/2006/relationships/hyperlink" Target="http://www.uradni-list.si/1/objava.jsp?sop=2009-01-4889" TargetMode="External"/><Relationship Id="rId20" Type="http://schemas.openxmlformats.org/officeDocument/2006/relationships/hyperlink" Target="http://www.uradni-list.si/1/objava.jsp?sop=2013-01-3676"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05-21-0004" TargetMode="External"/><Relationship Id="rId24" Type="http://schemas.openxmlformats.org/officeDocument/2006/relationships/hyperlink" Target="http://www.uradni-list.si/1/objava.jsp?sop=2011-01-2820" TargetMode="External"/><Relationship Id="rId5" Type="http://schemas.openxmlformats.org/officeDocument/2006/relationships/settings" Target="settings.xml"/><Relationship Id="rId15" Type="http://schemas.openxmlformats.org/officeDocument/2006/relationships/hyperlink" Target="http://www.uradni-list.si/1/objava.jsp?sop=2007-01-6414" TargetMode="External"/><Relationship Id="rId23" Type="http://schemas.openxmlformats.org/officeDocument/2006/relationships/hyperlink" Target="http://www.enarocanje.si/_ESPD/" TargetMode="External"/><Relationship Id="rId28" Type="http://schemas.openxmlformats.org/officeDocument/2006/relationships/footer" Target="footer1.xml"/><Relationship Id="rId10" Type="http://schemas.openxmlformats.org/officeDocument/2006/relationships/hyperlink" Target="http://www.uradni-list.si/1/objava.jsp?sop=2004-01-4398" TargetMode="External"/><Relationship Id="rId19" Type="http://schemas.openxmlformats.org/officeDocument/2006/relationships/hyperlink" Target="http://www.uradni-list.si/1/objava.jsp?sop=2012-01-2412" TargetMode="External"/><Relationship Id="rId4" Type="http://schemas.microsoft.com/office/2007/relationships/stylesWithEffects" Target="stylesWithEffects.xml"/><Relationship Id="rId9" Type="http://schemas.openxmlformats.org/officeDocument/2006/relationships/hyperlink" Target="http://www.ajpes.si/bonitetne_storitve/s.bon_ajpes/vzporejanje_bonitetnih_ocen" TargetMode="External"/><Relationship Id="rId14" Type="http://schemas.openxmlformats.org/officeDocument/2006/relationships/hyperlink" Target="http://www.uradni-list.si/1/objava.jsp?sop=2005-01-4890" TargetMode="External"/><Relationship Id="rId22" Type="http://schemas.openxmlformats.org/officeDocument/2006/relationships/hyperlink" Target="http://www.uradni-list.si/1/objava.jsp?sop=2015-01-0708"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1B0A8-AAEF-4A21-8C6E-55628FE98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16095</Words>
  <Characters>91745</Characters>
  <Application>Microsoft Office Word</Application>
  <DocSecurity>0</DocSecurity>
  <Lines>764</Lines>
  <Paragraphs>215</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107625</CharactersWithSpaces>
  <SharedDoc>false</SharedDoc>
  <HLinks>
    <vt:vector size="366" baseType="variant">
      <vt:variant>
        <vt:i4>7405610</vt:i4>
      </vt:variant>
      <vt:variant>
        <vt:i4>309</vt:i4>
      </vt:variant>
      <vt:variant>
        <vt:i4>0</vt:i4>
      </vt:variant>
      <vt:variant>
        <vt:i4>5</vt:i4>
      </vt:variant>
      <vt:variant>
        <vt:lpwstr>http://www.uradni-list.si/1/objava.jsp?sop=2014-01-3646</vt:lpwstr>
      </vt:variant>
      <vt:variant>
        <vt:lpwstr/>
      </vt:variant>
      <vt:variant>
        <vt:i4>7667758</vt:i4>
      </vt:variant>
      <vt:variant>
        <vt:i4>306</vt:i4>
      </vt:variant>
      <vt:variant>
        <vt:i4>0</vt:i4>
      </vt:variant>
      <vt:variant>
        <vt:i4>5</vt:i4>
      </vt:variant>
      <vt:variant>
        <vt:lpwstr>http://www.uradni-list.si/1/objava.jsp?sop=2013-01-2513</vt:lpwstr>
      </vt:variant>
      <vt:variant>
        <vt:lpwstr/>
      </vt:variant>
      <vt:variant>
        <vt:i4>7733281</vt:i4>
      </vt:variant>
      <vt:variant>
        <vt:i4>303</vt:i4>
      </vt:variant>
      <vt:variant>
        <vt:i4>0</vt:i4>
      </vt:variant>
      <vt:variant>
        <vt:i4>5</vt:i4>
      </vt:variant>
      <vt:variant>
        <vt:lpwstr>http://www.uradni-list.si/1/objava.jsp?sop=2011-01-2820</vt:lpwstr>
      </vt:variant>
      <vt:variant>
        <vt:lpwstr/>
      </vt:variant>
      <vt:variant>
        <vt:i4>4456557</vt:i4>
      </vt:variant>
      <vt:variant>
        <vt:i4>300</vt:i4>
      </vt:variant>
      <vt:variant>
        <vt:i4>0</vt:i4>
      </vt:variant>
      <vt:variant>
        <vt:i4>5</vt:i4>
      </vt:variant>
      <vt:variant>
        <vt:lpwstr>http://www.enarocanje.si/_ESPD/</vt:lpwstr>
      </vt:variant>
      <vt:variant>
        <vt:lpwstr/>
      </vt:variant>
      <vt:variant>
        <vt:i4>7733290</vt:i4>
      </vt:variant>
      <vt:variant>
        <vt:i4>297</vt:i4>
      </vt:variant>
      <vt:variant>
        <vt:i4>0</vt:i4>
      </vt:variant>
      <vt:variant>
        <vt:i4>5</vt:i4>
      </vt:variant>
      <vt:variant>
        <vt:lpwstr>http://www.uradni-list.si/1/objava.jsp?sop=2015-01-0708</vt:lpwstr>
      </vt:variant>
      <vt:variant>
        <vt:lpwstr/>
      </vt:variant>
      <vt:variant>
        <vt:i4>7340075</vt:i4>
      </vt:variant>
      <vt:variant>
        <vt:i4>294</vt:i4>
      </vt:variant>
      <vt:variant>
        <vt:i4>0</vt:i4>
      </vt:variant>
      <vt:variant>
        <vt:i4>5</vt:i4>
      </vt:variant>
      <vt:variant>
        <vt:lpwstr>http://www.uradni-list.si/1/objava.jsp?sop=2013-01-4027</vt:lpwstr>
      </vt:variant>
      <vt:variant>
        <vt:lpwstr/>
      </vt:variant>
      <vt:variant>
        <vt:i4>7471149</vt:i4>
      </vt:variant>
      <vt:variant>
        <vt:i4>291</vt:i4>
      </vt:variant>
      <vt:variant>
        <vt:i4>0</vt:i4>
      </vt:variant>
      <vt:variant>
        <vt:i4>5</vt:i4>
      </vt:variant>
      <vt:variant>
        <vt:lpwstr>http://www.uradni-list.si/1/objava.jsp?sop=2013-01-3676</vt:lpwstr>
      </vt:variant>
      <vt:variant>
        <vt:lpwstr/>
      </vt:variant>
      <vt:variant>
        <vt:i4>7667758</vt:i4>
      </vt:variant>
      <vt:variant>
        <vt:i4>288</vt:i4>
      </vt:variant>
      <vt:variant>
        <vt:i4>0</vt:i4>
      </vt:variant>
      <vt:variant>
        <vt:i4>5</vt:i4>
      </vt:variant>
      <vt:variant>
        <vt:lpwstr>http://www.uradni-list.si/1/objava.jsp?sop=2012-01-2412</vt:lpwstr>
      </vt:variant>
      <vt:variant>
        <vt:lpwstr/>
      </vt:variant>
      <vt:variant>
        <vt:i4>7602209</vt:i4>
      </vt:variant>
      <vt:variant>
        <vt:i4>285</vt:i4>
      </vt:variant>
      <vt:variant>
        <vt:i4>0</vt:i4>
      </vt:variant>
      <vt:variant>
        <vt:i4>5</vt:i4>
      </vt:variant>
      <vt:variant>
        <vt:lpwstr>http://www.uradni-list.si/1/objava.jsp?sop=2011-01-0827</vt:lpwstr>
      </vt:variant>
      <vt:variant>
        <vt:lpwstr/>
      </vt:variant>
      <vt:variant>
        <vt:i4>7340075</vt:i4>
      </vt:variant>
      <vt:variant>
        <vt:i4>282</vt:i4>
      </vt:variant>
      <vt:variant>
        <vt:i4>0</vt:i4>
      </vt:variant>
      <vt:variant>
        <vt:i4>5</vt:i4>
      </vt:variant>
      <vt:variant>
        <vt:lpwstr>http://www.uradni-list.si/1/objava.jsp?sop=2010-01-3351</vt:lpwstr>
      </vt:variant>
      <vt:variant>
        <vt:lpwstr/>
      </vt:variant>
      <vt:variant>
        <vt:i4>8060969</vt:i4>
      </vt:variant>
      <vt:variant>
        <vt:i4>279</vt:i4>
      </vt:variant>
      <vt:variant>
        <vt:i4>0</vt:i4>
      </vt:variant>
      <vt:variant>
        <vt:i4>5</vt:i4>
      </vt:variant>
      <vt:variant>
        <vt:lpwstr>http://www.uradni-list.si/1/objava.jsp?sop=2009-01-4889</vt:lpwstr>
      </vt:variant>
      <vt:variant>
        <vt:lpwstr/>
      </vt:variant>
      <vt:variant>
        <vt:i4>7340075</vt:i4>
      </vt:variant>
      <vt:variant>
        <vt:i4>276</vt:i4>
      </vt:variant>
      <vt:variant>
        <vt:i4>0</vt:i4>
      </vt:variant>
      <vt:variant>
        <vt:i4>5</vt:i4>
      </vt:variant>
      <vt:variant>
        <vt:lpwstr>http://www.uradni-list.si/1/objava.jsp?sop=2007-01-6414</vt:lpwstr>
      </vt:variant>
      <vt:variant>
        <vt:lpwstr/>
      </vt:variant>
      <vt:variant>
        <vt:i4>7995429</vt:i4>
      </vt:variant>
      <vt:variant>
        <vt:i4>273</vt:i4>
      </vt:variant>
      <vt:variant>
        <vt:i4>0</vt:i4>
      </vt:variant>
      <vt:variant>
        <vt:i4>5</vt:i4>
      </vt:variant>
      <vt:variant>
        <vt:lpwstr>http://www.uradni-list.si/1/objava.jsp?sop=2005-01-4890</vt:lpwstr>
      </vt:variant>
      <vt:variant>
        <vt:lpwstr/>
      </vt:variant>
      <vt:variant>
        <vt:i4>7471149</vt:i4>
      </vt:variant>
      <vt:variant>
        <vt:i4>270</vt:i4>
      </vt:variant>
      <vt:variant>
        <vt:i4>0</vt:i4>
      </vt:variant>
      <vt:variant>
        <vt:i4>5</vt:i4>
      </vt:variant>
      <vt:variant>
        <vt:lpwstr>http://www.uradni-list.si/1/objava.jsp?sop=2005-01-4018</vt:lpwstr>
      </vt:variant>
      <vt:variant>
        <vt:lpwstr/>
      </vt:variant>
      <vt:variant>
        <vt:i4>7405604</vt:i4>
      </vt:variant>
      <vt:variant>
        <vt:i4>267</vt:i4>
      </vt:variant>
      <vt:variant>
        <vt:i4>0</vt:i4>
      </vt:variant>
      <vt:variant>
        <vt:i4>5</vt:i4>
      </vt:variant>
      <vt:variant>
        <vt:lpwstr>http://www.uradni-list.si/1/objava.jsp?sop=2005-01-3952</vt:lpwstr>
      </vt:variant>
      <vt:variant>
        <vt:lpwstr/>
      </vt:variant>
      <vt:variant>
        <vt:i4>7798831</vt:i4>
      </vt:variant>
      <vt:variant>
        <vt:i4>264</vt:i4>
      </vt:variant>
      <vt:variant>
        <vt:i4>0</vt:i4>
      </vt:variant>
      <vt:variant>
        <vt:i4>5</vt:i4>
      </vt:variant>
      <vt:variant>
        <vt:lpwstr>http://www.uradni-list.si/1/objava.jsp?sop=2005-21-0004</vt:lpwstr>
      </vt:variant>
      <vt:variant>
        <vt:lpwstr/>
      </vt:variant>
      <vt:variant>
        <vt:i4>7995439</vt:i4>
      </vt:variant>
      <vt:variant>
        <vt:i4>261</vt:i4>
      </vt:variant>
      <vt:variant>
        <vt:i4>0</vt:i4>
      </vt:variant>
      <vt:variant>
        <vt:i4>5</vt:i4>
      </vt:variant>
      <vt:variant>
        <vt:lpwstr>http://www.uradni-list.si/1/objava.jsp?sop=2004-01-4398</vt:lpwstr>
      </vt:variant>
      <vt:variant>
        <vt:lpwstr/>
      </vt:variant>
      <vt:variant>
        <vt:i4>7274536</vt:i4>
      </vt:variant>
      <vt:variant>
        <vt:i4>258</vt:i4>
      </vt:variant>
      <vt:variant>
        <vt:i4>0</vt:i4>
      </vt:variant>
      <vt:variant>
        <vt:i4>5</vt:i4>
      </vt:variant>
      <vt:variant>
        <vt:lpwstr>http://www.ajpes.si/bonitetne_storitve/s.bon_ajpes/vzporejanje_bonitetnih_ocen</vt:lpwstr>
      </vt:variant>
      <vt:variant>
        <vt:lpwstr/>
      </vt:variant>
      <vt:variant>
        <vt:i4>983146</vt:i4>
      </vt:variant>
      <vt:variant>
        <vt:i4>255</vt:i4>
      </vt:variant>
      <vt:variant>
        <vt:i4>0</vt:i4>
      </vt:variant>
      <vt:variant>
        <vt:i4>5</vt:i4>
      </vt:variant>
      <vt:variant>
        <vt:lpwstr>mailto:crt.korinsek@gov.si</vt:lpwstr>
      </vt:variant>
      <vt:variant>
        <vt:lpwstr/>
      </vt:variant>
      <vt:variant>
        <vt:i4>1900595</vt:i4>
      </vt:variant>
      <vt:variant>
        <vt:i4>248</vt:i4>
      </vt:variant>
      <vt:variant>
        <vt:i4>0</vt:i4>
      </vt:variant>
      <vt:variant>
        <vt:i4>5</vt:i4>
      </vt:variant>
      <vt:variant>
        <vt:lpwstr/>
      </vt:variant>
      <vt:variant>
        <vt:lpwstr>_Toc493233723</vt:lpwstr>
      </vt:variant>
      <vt:variant>
        <vt:i4>1900595</vt:i4>
      </vt:variant>
      <vt:variant>
        <vt:i4>242</vt:i4>
      </vt:variant>
      <vt:variant>
        <vt:i4>0</vt:i4>
      </vt:variant>
      <vt:variant>
        <vt:i4>5</vt:i4>
      </vt:variant>
      <vt:variant>
        <vt:lpwstr/>
      </vt:variant>
      <vt:variant>
        <vt:lpwstr>_Toc493233722</vt:lpwstr>
      </vt:variant>
      <vt:variant>
        <vt:i4>1900595</vt:i4>
      </vt:variant>
      <vt:variant>
        <vt:i4>236</vt:i4>
      </vt:variant>
      <vt:variant>
        <vt:i4>0</vt:i4>
      </vt:variant>
      <vt:variant>
        <vt:i4>5</vt:i4>
      </vt:variant>
      <vt:variant>
        <vt:lpwstr/>
      </vt:variant>
      <vt:variant>
        <vt:lpwstr>_Toc493233721</vt:lpwstr>
      </vt:variant>
      <vt:variant>
        <vt:i4>1900595</vt:i4>
      </vt:variant>
      <vt:variant>
        <vt:i4>230</vt:i4>
      </vt:variant>
      <vt:variant>
        <vt:i4>0</vt:i4>
      </vt:variant>
      <vt:variant>
        <vt:i4>5</vt:i4>
      </vt:variant>
      <vt:variant>
        <vt:lpwstr/>
      </vt:variant>
      <vt:variant>
        <vt:lpwstr>_Toc493233720</vt:lpwstr>
      </vt:variant>
      <vt:variant>
        <vt:i4>1966131</vt:i4>
      </vt:variant>
      <vt:variant>
        <vt:i4>224</vt:i4>
      </vt:variant>
      <vt:variant>
        <vt:i4>0</vt:i4>
      </vt:variant>
      <vt:variant>
        <vt:i4>5</vt:i4>
      </vt:variant>
      <vt:variant>
        <vt:lpwstr/>
      </vt:variant>
      <vt:variant>
        <vt:lpwstr>_Toc493233719</vt:lpwstr>
      </vt:variant>
      <vt:variant>
        <vt:i4>1966131</vt:i4>
      </vt:variant>
      <vt:variant>
        <vt:i4>218</vt:i4>
      </vt:variant>
      <vt:variant>
        <vt:i4>0</vt:i4>
      </vt:variant>
      <vt:variant>
        <vt:i4>5</vt:i4>
      </vt:variant>
      <vt:variant>
        <vt:lpwstr/>
      </vt:variant>
      <vt:variant>
        <vt:lpwstr>_Toc493233718</vt:lpwstr>
      </vt:variant>
      <vt:variant>
        <vt:i4>1966131</vt:i4>
      </vt:variant>
      <vt:variant>
        <vt:i4>212</vt:i4>
      </vt:variant>
      <vt:variant>
        <vt:i4>0</vt:i4>
      </vt:variant>
      <vt:variant>
        <vt:i4>5</vt:i4>
      </vt:variant>
      <vt:variant>
        <vt:lpwstr/>
      </vt:variant>
      <vt:variant>
        <vt:lpwstr>_Toc493233717</vt:lpwstr>
      </vt:variant>
      <vt:variant>
        <vt:i4>1966131</vt:i4>
      </vt:variant>
      <vt:variant>
        <vt:i4>206</vt:i4>
      </vt:variant>
      <vt:variant>
        <vt:i4>0</vt:i4>
      </vt:variant>
      <vt:variant>
        <vt:i4>5</vt:i4>
      </vt:variant>
      <vt:variant>
        <vt:lpwstr/>
      </vt:variant>
      <vt:variant>
        <vt:lpwstr>_Toc493233716</vt:lpwstr>
      </vt:variant>
      <vt:variant>
        <vt:i4>1966131</vt:i4>
      </vt:variant>
      <vt:variant>
        <vt:i4>200</vt:i4>
      </vt:variant>
      <vt:variant>
        <vt:i4>0</vt:i4>
      </vt:variant>
      <vt:variant>
        <vt:i4>5</vt:i4>
      </vt:variant>
      <vt:variant>
        <vt:lpwstr/>
      </vt:variant>
      <vt:variant>
        <vt:lpwstr>_Toc493233715</vt:lpwstr>
      </vt:variant>
      <vt:variant>
        <vt:i4>1966131</vt:i4>
      </vt:variant>
      <vt:variant>
        <vt:i4>194</vt:i4>
      </vt:variant>
      <vt:variant>
        <vt:i4>0</vt:i4>
      </vt:variant>
      <vt:variant>
        <vt:i4>5</vt:i4>
      </vt:variant>
      <vt:variant>
        <vt:lpwstr/>
      </vt:variant>
      <vt:variant>
        <vt:lpwstr>_Toc493233714</vt:lpwstr>
      </vt:variant>
      <vt:variant>
        <vt:i4>1966131</vt:i4>
      </vt:variant>
      <vt:variant>
        <vt:i4>188</vt:i4>
      </vt:variant>
      <vt:variant>
        <vt:i4>0</vt:i4>
      </vt:variant>
      <vt:variant>
        <vt:i4>5</vt:i4>
      </vt:variant>
      <vt:variant>
        <vt:lpwstr/>
      </vt:variant>
      <vt:variant>
        <vt:lpwstr>_Toc493233713</vt:lpwstr>
      </vt:variant>
      <vt:variant>
        <vt:i4>1966131</vt:i4>
      </vt:variant>
      <vt:variant>
        <vt:i4>182</vt:i4>
      </vt:variant>
      <vt:variant>
        <vt:i4>0</vt:i4>
      </vt:variant>
      <vt:variant>
        <vt:i4>5</vt:i4>
      </vt:variant>
      <vt:variant>
        <vt:lpwstr/>
      </vt:variant>
      <vt:variant>
        <vt:lpwstr>_Toc493233712</vt:lpwstr>
      </vt:variant>
      <vt:variant>
        <vt:i4>1966131</vt:i4>
      </vt:variant>
      <vt:variant>
        <vt:i4>176</vt:i4>
      </vt:variant>
      <vt:variant>
        <vt:i4>0</vt:i4>
      </vt:variant>
      <vt:variant>
        <vt:i4>5</vt:i4>
      </vt:variant>
      <vt:variant>
        <vt:lpwstr/>
      </vt:variant>
      <vt:variant>
        <vt:lpwstr>_Toc493233711</vt:lpwstr>
      </vt:variant>
      <vt:variant>
        <vt:i4>1966131</vt:i4>
      </vt:variant>
      <vt:variant>
        <vt:i4>170</vt:i4>
      </vt:variant>
      <vt:variant>
        <vt:i4>0</vt:i4>
      </vt:variant>
      <vt:variant>
        <vt:i4>5</vt:i4>
      </vt:variant>
      <vt:variant>
        <vt:lpwstr/>
      </vt:variant>
      <vt:variant>
        <vt:lpwstr>_Toc493233710</vt:lpwstr>
      </vt:variant>
      <vt:variant>
        <vt:i4>2031667</vt:i4>
      </vt:variant>
      <vt:variant>
        <vt:i4>164</vt:i4>
      </vt:variant>
      <vt:variant>
        <vt:i4>0</vt:i4>
      </vt:variant>
      <vt:variant>
        <vt:i4>5</vt:i4>
      </vt:variant>
      <vt:variant>
        <vt:lpwstr/>
      </vt:variant>
      <vt:variant>
        <vt:lpwstr>_Toc493233709</vt:lpwstr>
      </vt:variant>
      <vt:variant>
        <vt:i4>2031667</vt:i4>
      </vt:variant>
      <vt:variant>
        <vt:i4>158</vt:i4>
      </vt:variant>
      <vt:variant>
        <vt:i4>0</vt:i4>
      </vt:variant>
      <vt:variant>
        <vt:i4>5</vt:i4>
      </vt:variant>
      <vt:variant>
        <vt:lpwstr/>
      </vt:variant>
      <vt:variant>
        <vt:lpwstr>_Toc493233708</vt:lpwstr>
      </vt:variant>
      <vt:variant>
        <vt:i4>2031667</vt:i4>
      </vt:variant>
      <vt:variant>
        <vt:i4>152</vt:i4>
      </vt:variant>
      <vt:variant>
        <vt:i4>0</vt:i4>
      </vt:variant>
      <vt:variant>
        <vt:i4>5</vt:i4>
      </vt:variant>
      <vt:variant>
        <vt:lpwstr/>
      </vt:variant>
      <vt:variant>
        <vt:lpwstr>_Toc493233707</vt:lpwstr>
      </vt:variant>
      <vt:variant>
        <vt:i4>2031667</vt:i4>
      </vt:variant>
      <vt:variant>
        <vt:i4>146</vt:i4>
      </vt:variant>
      <vt:variant>
        <vt:i4>0</vt:i4>
      </vt:variant>
      <vt:variant>
        <vt:i4>5</vt:i4>
      </vt:variant>
      <vt:variant>
        <vt:lpwstr/>
      </vt:variant>
      <vt:variant>
        <vt:lpwstr>_Toc493233706</vt:lpwstr>
      </vt:variant>
      <vt:variant>
        <vt:i4>2031667</vt:i4>
      </vt:variant>
      <vt:variant>
        <vt:i4>140</vt:i4>
      </vt:variant>
      <vt:variant>
        <vt:i4>0</vt:i4>
      </vt:variant>
      <vt:variant>
        <vt:i4>5</vt:i4>
      </vt:variant>
      <vt:variant>
        <vt:lpwstr/>
      </vt:variant>
      <vt:variant>
        <vt:lpwstr>_Toc493233705</vt:lpwstr>
      </vt:variant>
      <vt:variant>
        <vt:i4>2031667</vt:i4>
      </vt:variant>
      <vt:variant>
        <vt:i4>134</vt:i4>
      </vt:variant>
      <vt:variant>
        <vt:i4>0</vt:i4>
      </vt:variant>
      <vt:variant>
        <vt:i4>5</vt:i4>
      </vt:variant>
      <vt:variant>
        <vt:lpwstr/>
      </vt:variant>
      <vt:variant>
        <vt:lpwstr>_Toc493233704</vt:lpwstr>
      </vt:variant>
      <vt:variant>
        <vt:i4>2031667</vt:i4>
      </vt:variant>
      <vt:variant>
        <vt:i4>128</vt:i4>
      </vt:variant>
      <vt:variant>
        <vt:i4>0</vt:i4>
      </vt:variant>
      <vt:variant>
        <vt:i4>5</vt:i4>
      </vt:variant>
      <vt:variant>
        <vt:lpwstr/>
      </vt:variant>
      <vt:variant>
        <vt:lpwstr>_Toc493233703</vt:lpwstr>
      </vt:variant>
      <vt:variant>
        <vt:i4>2031667</vt:i4>
      </vt:variant>
      <vt:variant>
        <vt:i4>122</vt:i4>
      </vt:variant>
      <vt:variant>
        <vt:i4>0</vt:i4>
      </vt:variant>
      <vt:variant>
        <vt:i4>5</vt:i4>
      </vt:variant>
      <vt:variant>
        <vt:lpwstr/>
      </vt:variant>
      <vt:variant>
        <vt:lpwstr>_Toc493233702</vt:lpwstr>
      </vt:variant>
      <vt:variant>
        <vt:i4>2031667</vt:i4>
      </vt:variant>
      <vt:variant>
        <vt:i4>116</vt:i4>
      </vt:variant>
      <vt:variant>
        <vt:i4>0</vt:i4>
      </vt:variant>
      <vt:variant>
        <vt:i4>5</vt:i4>
      </vt:variant>
      <vt:variant>
        <vt:lpwstr/>
      </vt:variant>
      <vt:variant>
        <vt:lpwstr>_Toc493233701</vt:lpwstr>
      </vt:variant>
      <vt:variant>
        <vt:i4>2031667</vt:i4>
      </vt:variant>
      <vt:variant>
        <vt:i4>110</vt:i4>
      </vt:variant>
      <vt:variant>
        <vt:i4>0</vt:i4>
      </vt:variant>
      <vt:variant>
        <vt:i4>5</vt:i4>
      </vt:variant>
      <vt:variant>
        <vt:lpwstr/>
      </vt:variant>
      <vt:variant>
        <vt:lpwstr>_Toc493233700</vt:lpwstr>
      </vt:variant>
      <vt:variant>
        <vt:i4>1441842</vt:i4>
      </vt:variant>
      <vt:variant>
        <vt:i4>104</vt:i4>
      </vt:variant>
      <vt:variant>
        <vt:i4>0</vt:i4>
      </vt:variant>
      <vt:variant>
        <vt:i4>5</vt:i4>
      </vt:variant>
      <vt:variant>
        <vt:lpwstr/>
      </vt:variant>
      <vt:variant>
        <vt:lpwstr>_Toc493233699</vt:lpwstr>
      </vt:variant>
      <vt:variant>
        <vt:i4>1441842</vt:i4>
      </vt:variant>
      <vt:variant>
        <vt:i4>98</vt:i4>
      </vt:variant>
      <vt:variant>
        <vt:i4>0</vt:i4>
      </vt:variant>
      <vt:variant>
        <vt:i4>5</vt:i4>
      </vt:variant>
      <vt:variant>
        <vt:lpwstr/>
      </vt:variant>
      <vt:variant>
        <vt:lpwstr>_Toc493233698</vt:lpwstr>
      </vt:variant>
      <vt:variant>
        <vt:i4>1441842</vt:i4>
      </vt:variant>
      <vt:variant>
        <vt:i4>92</vt:i4>
      </vt:variant>
      <vt:variant>
        <vt:i4>0</vt:i4>
      </vt:variant>
      <vt:variant>
        <vt:i4>5</vt:i4>
      </vt:variant>
      <vt:variant>
        <vt:lpwstr/>
      </vt:variant>
      <vt:variant>
        <vt:lpwstr>_Toc493233697</vt:lpwstr>
      </vt:variant>
      <vt:variant>
        <vt:i4>1441842</vt:i4>
      </vt:variant>
      <vt:variant>
        <vt:i4>86</vt:i4>
      </vt:variant>
      <vt:variant>
        <vt:i4>0</vt:i4>
      </vt:variant>
      <vt:variant>
        <vt:i4>5</vt:i4>
      </vt:variant>
      <vt:variant>
        <vt:lpwstr/>
      </vt:variant>
      <vt:variant>
        <vt:lpwstr>_Toc493233696</vt:lpwstr>
      </vt:variant>
      <vt:variant>
        <vt:i4>1441842</vt:i4>
      </vt:variant>
      <vt:variant>
        <vt:i4>80</vt:i4>
      </vt:variant>
      <vt:variant>
        <vt:i4>0</vt:i4>
      </vt:variant>
      <vt:variant>
        <vt:i4>5</vt:i4>
      </vt:variant>
      <vt:variant>
        <vt:lpwstr/>
      </vt:variant>
      <vt:variant>
        <vt:lpwstr>_Toc493233693</vt:lpwstr>
      </vt:variant>
      <vt:variant>
        <vt:i4>1441842</vt:i4>
      </vt:variant>
      <vt:variant>
        <vt:i4>74</vt:i4>
      </vt:variant>
      <vt:variant>
        <vt:i4>0</vt:i4>
      </vt:variant>
      <vt:variant>
        <vt:i4>5</vt:i4>
      </vt:variant>
      <vt:variant>
        <vt:lpwstr/>
      </vt:variant>
      <vt:variant>
        <vt:lpwstr>_Toc493233692</vt:lpwstr>
      </vt:variant>
      <vt:variant>
        <vt:i4>1441842</vt:i4>
      </vt:variant>
      <vt:variant>
        <vt:i4>68</vt:i4>
      </vt:variant>
      <vt:variant>
        <vt:i4>0</vt:i4>
      </vt:variant>
      <vt:variant>
        <vt:i4>5</vt:i4>
      </vt:variant>
      <vt:variant>
        <vt:lpwstr/>
      </vt:variant>
      <vt:variant>
        <vt:lpwstr>_Toc493233691</vt:lpwstr>
      </vt:variant>
      <vt:variant>
        <vt:i4>1441842</vt:i4>
      </vt:variant>
      <vt:variant>
        <vt:i4>62</vt:i4>
      </vt:variant>
      <vt:variant>
        <vt:i4>0</vt:i4>
      </vt:variant>
      <vt:variant>
        <vt:i4>5</vt:i4>
      </vt:variant>
      <vt:variant>
        <vt:lpwstr/>
      </vt:variant>
      <vt:variant>
        <vt:lpwstr>_Toc493233690</vt:lpwstr>
      </vt:variant>
      <vt:variant>
        <vt:i4>1507378</vt:i4>
      </vt:variant>
      <vt:variant>
        <vt:i4>56</vt:i4>
      </vt:variant>
      <vt:variant>
        <vt:i4>0</vt:i4>
      </vt:variant>
      <vt:variant>
        <vt:i4>5</vt:i4>
      </vt:variant>
      <vt:variant>
        <vt:lpwstr/>
      </vt:variant>
      <vt:variant>
        <vt:lpwstr>_Toc493233689</vt:lpwstr>
      </vt:variant>
      <vt:variant>
        <vt:i4>1507378</vt:i4>
      </vt:variant>
      <vt:variant>
        <vt:i4>50</vt:i4>
      </vt:variant>
      <vt:variant>
        <vt:i4>0</vt:i4>
      </vt:variant>
      <vt:variant>
        <vt:i4>5</vt:i4>
      </vt:variant>
      <vt:variant>
        <vt:lpwstr/>
      </vt:variant>
      <vt:variant>
        <vt:lpwstr>_Toc493233688</vt:lpwstr>
      </vt:variant>
      <vt:variant>
        <vt:i4>1507378</vt:i4>
      </vt:variant>
      <vt:variant>
        <vt:i4>44</vt:i4>
      </vt:variant>
      <vt:variant>
        <vt:i4>0</vt:i4>
      </vt:variant>
      <vt:variant>
        <vt:i4>5</vt:i4>
      </vt:variant>
      <vt:variant>
        <vt:lpwstr/>
      </vt:variant>
      <vt:variant>
        <vt:lpwstr>_Toc493233687</vt:lpwstr>
      </vt:variant>
      <vt:variant>
        <vt:i4>1507378</vt:i4>
      </vt:variant>
      <vt:variant>
        <vt:i4>38</vt:i4>
      </vt:variant>
      <vt:variant>
        <vt:i4>0</vt:i4>
      </vt:variant>
      <vt:variant>
        <vt:i4>5</vt:i4>
      </vt:variant>
      <vt:variant>
        <vt:lpwstr/>
      </vt:variant>
      <vt:variant>
        <vt:lpwstr>_Toc493233686</vt:lpwstr>
      </vt:variant>
      <vt:variant>
        <vt:i4>1507378</vt:i4>
      </vt:variant>
      <vt:variant>
        <vt:i4>32</vt:i4>
      </vt:variant>
      <vt:variant>
        <vt:i4>0</vt:i4>
      </vt:variant>
      <vt:variant>
        <vt:i4>5</vt:i4>
      </vt:variant>
      <vt:variant>
        <vt:lpwstr/>
      </vt:variant>
      <vt:variant>
        <vt:lpwstr>_Toc493233685</vt:lpwstr>
      </vt:variant>
      <vt:variant>
        <vt:i4>1507378</vt:i4>
      </vt:variant>
      <vt:variant>
        <vt:i4>26</vt:i4>
      </vt:variant>
      <vt:variant>
        <vt:i4>0</vt:i4>
      </vt:variant>
      <vt:variant>
        <vt:i4>5</vt:i4>
      </vt:variant>
      <vt:variant>
        <vt:lpwstr/>
      </vt:variant>
      <vt:variant>
        <vt:lpwstr>_Toc493233684</vt:lpwstr>
      </vt:variant>
      <vt:variant>
        <vt:i4>1507378</vt:i4>
      </vt:variant>
      <vt:variant>
        <vt:i4>20</vt:i4>
      </vt:variant>
      <vt:variant>
        <vt:i4>0</vt:i4>
      </vt:variant>
      <vt:variant>
        <vt:i4>5</vt:i4>
      </vt:variant>
      <vt:variant>
        <vt:lpwstr/>
      </vt:variant>
      <vt:variant>
        <vt:lpwstr>_Toc493233683</vt:lpwstr>
      </vt:variant>
      <vt:variant>
        <vt:i4>1507378</vt:i4>
      </vt:variant>
      <vt:variant>
        <vt:i4>14</vt:i4>
      </vt:variant>
      <vt:variant>
        <vt:i4>0</vt:i4>
      </vt:variant>
      <vt:variant>
        <vt:i4>5</vt:i4>
      </vt:variant>
      <vt:variant>
        <vt:lpwstr/>
      </vt:variant>
      <vt:variant>
        <vt:lpwstr>_Toc493233682</vt:lpwstr>
      </vt:variant>
      <vt:variant>
        <vt:i4>1507378</vt:i4>
      </vt:variant>
      <vt:variant>
        <vt:i4>8</vt:i4>
      </vt:variant>
      <vt:variant>
        <vt:i4>0</vt:i4>
      </vt:variant>
      <vt:variant>
        <vt:i4>5</vt:i4>
      </vt:variant>
      <vt:variant>
        <vt:lpwstr/>
      </vt:variant>
      <vt:variant>
        <vt:lpwstr>_Toc493233681</vt:lpwstr>
      </vt:variant>
      <vt:variant>
        <vt:i4>1507378</vt:i4>
      </vt:variant>
      <vt:variant>
        <vt:i4>2</vt:i4>
      </vt:variant>
      <vt:variant>
        <vt:i4>0</vt:i4>
      </vt:variant>
      <vt:variant>
        <vt:i4>5</vt:i4>
      </vt:variant>
      <vt:variant>
        <vt:lpwstr/>
      </vt:variant>
      <vt:variant>
        <vt:lpwstr>_Toc493233680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2018-02-27T13:35:00Z</dcterms:created>
  <dcterms:modified xsi:type="dcterms:W3CDTF">2018-03-02T09:14:00Z</dcterms:modified>
</cp:coreProperties>
</file>